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72E37" w:rsidRPr="00272E37" w:rsidRDefault="00272E37" w:rsidP="00272E3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</w:p>
    <w:p w:rsidR="00272E37" w:rsidRPr="00272E37" w:rsidRDefault="00272E37" w:rsidP="00272E37">
      <w:pPr>
        <w:rPr>
          <w:sz w:val="28"/>
          <w:szCs w:val="28"/>
        </w:rPr>
      </w:pPr>
      <w:r w:rsidRPr="00272E37">
        <w:rPr>
          <w:sz w:val="28"/>
          <w:szCs w:val="28"/>
        </w:rPr>
        <w:t xml:space="preserve">                                                          </w:t>
      </w:r>
      <w:r w:rsidR="009A10B9">
        <w:rPr>
          <w:sz w:val="28"/>
          <w:szCs w:val="28"/>
        </w:rPr>
        <w:t xml:space="preserve">                      УТВЕРЖДЕН</w:t>
      </w:r>
    </w:p>
    <w:p w:rsidR="00272E37" w:rsidRPr="00272E37" w:rsidRDefault="00272E37" w:rsidP="00272E37">
      <w:pPr>
        <w:rPr>
          <w:sz w:val="28"/>
          <w:szCs w:val="28"/>
        </w:rPr>
      </w:pPr>
      <w:r w:rsidRPr="00272E37">
        <w:rPr>
          <w:sz w:val="28"/>
          <w:szCs w:val="28"/>
        </w:rPr>
        <w:t xml:space="preserve">                                                                                  постановлением администрации</w:t>
      </w:r>
    </w:p>
    <w:p w:rsidR="00272E37" w:rsidRPr="00272E37" w:rsidRDefault="00272E37" w:rsidP="00272E37">
      <w:pPr>
        <w:jc w:val="right"/>
        <w:rPr>
          <w:sz w:val="28"/>
          <w:szCs w:val="28"/>
        </w:rPr>
      </w:pPr>
      <w:r w:rsidRPr="00272E37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</w:t>
      </w:r>
      <w:r w:rsidRPr="00272E37">
        <w:rPr>
          <w:sz w:val="28"/>
          <w:szCs w:val="28"/>
        </w:rPr>
        <w:t>городского округа город Воронеж</w:t>
      </w:r>
    </w:p>
    <w:p w:rsidR="00272E37" w:rsidRPr="00272E37" w:rsidRDefault="002F2711" w:rsidP="002F2711">
      <w:pPr>
        <w:tabs>
          <w:tab w:val="left" w:pos="6540"/>
          <w:tab w:val="right" w:pos="9796"/>
        </w:tabs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  <w:r w:rsidR="00272E37" w:rsidRPr="00272E37">
        <w:rPr>
          <w:sz w:val="28"/>
          <w:szCs w:val="28"/>
        </w:rPr>
        <w:t>от</w:t>
      </w:r>
      <w:r>
        <w:rPr>
          <w:sz w:val="28"/>
          <w:szCs w:val="28"/>
        </w:rPr>
        <w:t xml:space="preserve"> 27.05.2026    </w:t>
      </w:r>
      <w:r w:rsidR="00272E37" w:rsidRPr="00272E3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835</w:t>
      </w:r>
    </w:p>
    <w:p w:rsidR="00272E37" w:rsidRPr="00272E37" w:rsidRDefault="00272E37" w:rsidP="00272E37">
      <w:pPr>
        <w:rPr>
          <w:sz w:val="28"/>
          <w:szCs w:val="28"/>
        </w:rPr>
      </w:pPr>
    </w:p>
    <w:p w:rsidR="00272E37" w:rsidRPr="00272E37" w:rsidRDefault="00272E37" w:rsidP="00272E37">
      <w:pPr>
        <w:rPr>
          <w:sz w:val="28"/>
          <w:szCs w:val="28"/>
        </w:rPr>
      </w:pPr>
    </w:p>
    <w:p w:rsidR="00272E37" w:rsidRPr="00272E37" w:rsidRDefault="003E5963" w:rsidP="00272E37">
      <w:pPr>
        <w:rPr>
          <w:sz w:val="28"/>
          <w:szCs w:val="28"/>
        </w:rPr>
      </w:pPr>
      <w:r>
        <w:rPr>
          <w:szCs w:val="28"/>
        </w:rPr>
        <w:t xml:space="preserve">       </w:t>
      </w:r>
      <w:r w:rsidRPr="003E5963">
        <w:rPr>
          <w:sz w:val="28"/>
          <w:szCs w:val="28"/>
        </w:rPr>
        <w:t>ООО «ПСК-Проект»</w:t>
      </w:r>
    </w:p>
    <w:p w:rsidR="00272E37" w:rsidRPr="00272E37" w:rsidRDefault="00272E37" w:rsidP="00272E37">
      <w:pPr>
        <w:rPr>
          <w:sz w:val="28"/>
          <w:szCs w:val="28"/>
        </w:rPr>
      </w:pPr>
    </w:p>
    <w:p w:rsidR="00272E37" w:rsidRPr="00272E37" w:rsidRDefault="00272E37" w:rsidP="00272E37">
      <w:pPr>
        <w:rPr>
          <w:sz w:val="28"/>
          <w:szCs w:val="28"/>
        </w:rPr>
      </w:pPr>
    </w:p>
    <w:p w:rsidR="00272E37" w:rsidRPr="00272E37" w:rsidRDefault="00272E37" w:rsidP="00272E37">
      <w:pPr>
        <w:rPr>
          <w:sz w:val="28"/>
          <w:szCs w:val="28"/>
        </w:rPr>
      </w:pPr>
    </w:p>
    <w:p w:rsidR="009A10B9" w:rsidRPr="009A10B9" w:rsidRDefault="00272E37" w:rsidP="009A10B9">
      <w:pPr>
        <w:spacing w:line="360" w:lineRule="auto"/>
        <w:rPr>
          <w:b/>
          <w:sz w:val="28"/>
          <w:szCs w:val="28"/>
        </w:rPr>
      </w:pPr>
      <w:r w:rsidRPr="00272E37">
        <w:rPr>
          <w:sz w:val="28"/>
          <w:szCs w:val="28"/>
        </w:rPr>
        <w:t xml:space="preserve">Заказчик – </w:t>
      </w:r>
      <w:r w:rsidR="009A10B9" w:rsidRPr="009A10B9">
        <w:rPr>
          <w:sz w:val="28"/>
          <w:szCs w:val="28"/>
        </w:rPr>
        <w:t>ООО «СЗ «Станкевича»</w:t>
      </w:r>
    </w:p>
    <w:p w:rsidR="00272E37" w:rsidRPr="000E7752" w:rsidRDefault="00272E37" w:rsidP="00272E37">
      <w:pPr>
        <w:spacing w:line="360" w:lineRule="auto"/>
        <w:rPr>
          <w:sz w:val="28"/>
          <w:szCs w:val="28"/>
        </w:rPr>
      </w:pPr>
    </w:p>
    <w:p w:rsidR="009F008A" w:rsidRPr="000E7752" w:rsidRDefault="009F008A" w:rsidP="00552D12">
      <w:pPr>
        <w:spacing w:line="360" w:lineRule="auto"/>
        <w:rPr>
          <w:b/>
          <w:bCs/>
          <w:sz w:val="28"/>
          <w:szCs w:val="28"/>
        </w:rPr>
      </w:pPr>
    </w:p>
    <w:p w:rsidR="00586C7D" w:rsidRPr="000E7752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4D5398" w:rsidRPr="00D7108F" w:rsidRDefault="009A10B9" w:rsidP="004D5398">
      <w:pPr>
        <w:suppressAutoHyphens w:val="0"/>
        <w:autoSpaceDE w:val="0"/>
        <w:autoSpaceDN w:val="0"/>
        <w:adjustRightInd w:val="0"/>
        <w:spacing w:line="276" w:lineRule="auto"/>
        <w:ind w:left="851" w:right="865"/>
        <w:rPr>
          <w:bCs/>
          <w:sz w:val="28"/>
          <w:szCs w:val="28"/>
        </w:rPr>
      </w:pPr>
      <w:r>
        <w:rPr>
          <w:sz w:val="28"/>
          <w:szCs w:val="28"/>
        </w:rPr>
        <w:t>ПРОЕКТ ПЛАНИРОВКИ</w:t>
      </w:r>
      <w:r w:rsidR="004D5398" w:rsidRPr="00D7108F">
        <w:rPr>
          <w:sz w:val="28"/>
          <w:szCs w:val="28"/>
        </w:rPr>
        <w:t xml:space="preserve"> ТЕРРИТОРИИ</w:t>
      </w:r>
      <w:r w:rsidR="004D5398" w:rsidRPr="00D7108F">
        <w:rPr>
          <w:bCs/>
          <w:sz w:val="28"/>
          <w:szCs w:val="28"/>
        </w:rPr>
        <w:t xml:space="preserve">,  </w:t>
      </w:r>
    </w:p>
    <w:p w:rsidR="000F5A16" w:rsidRDefault="004D5398" w:rsidP="00542B68">
      <w:pPr>
        <w:suppressAutoHyphens w:val="0"/>
        <w:autoSpaceDE w:val="0"/>
        <w:autoSpaceDN w:val="0"/>
        <w:adjustRightInd w:val="0"/>
        <w:spacing w:line="276" w:lineRule="auto"/>
        <w:ind w:left="851" w:right="865"/>
        <w:rPr>
          <w:sz w:val="28"/>
          <w:szCs w:val="28"/>
        </w:rPr>
      </w:pPr>
      <w:r w:rsidRPr="00D7108F">
        <w:rPr>
          <w:sz w:val="28"/>
          <w:szCs w:val="28"/>
        </w:rPr>
        <w:t xml:space="preserve">ОГРАНИЧЕННОЙ </w:t>
      </w:r>
      <w:r w:rsidR="00542B68">
        <w:rPr>
          <w:sz w:val="28"/>
          <w:szCs w:val="28"/>
        </w:rPr>
        <w:t xml:space="preserve">ПЕР. КРАСНОАРМЕЙСКИЙ, </w:t>
      </w:r>
    </w:p>
    <w:p w:rsidR="004D5398" w:rsidRPr="00D7108F" w:rsidRDefault="00542B68" w:rsidP="00542B68">
      <w:pPr>
        <w:suppressAutoHyphens w:val="0"/>
        <w:autoSpaceDE w:val="0"/>
        <w:autoSpaceDN w:val="0"/>
        <w:adjustRightInd w:val="0"/>
        <w:spacing w:line="276" w:lineRule="auto"/>
        <w:ind w:left="851" w:right="865"/>
        <w:rPr>
          <w:bCs/>
          <w:sz w:val="28"/>
          <w:szCs w:val="28"/>
        </w:rPr>
      </w:pPr>
      <w:r>
        <w:rPr>
          <w:sz w:val="28"/>
          <w:szCs w:val="28"/>
        </w:rPr>
        <w:t xml:space="preserve">УЛ. СТАНКЕВИЧА, </w:t>
      </w:r>
      <w:r w:rsidR="008B0C15">
        <w:rPr>
          <w:sz w:val="28"/>
          <w:szCs w:val="28"/>
        </w:rPr>
        <w:t>УЛ. КУЦЫГИНА, УЛ. БЕСТУЖЕВА</w:t>
      </w:r>
      <w:r w:rsidR="004D5398" w:rsidRPr="00D7108F">
        <w:rPr>
          <w:bCs/>
          <w:sz w:val="28"/>
          <w:szCs w:val="28"/>
        </w:rPr>
        <w:t xml:space="preserve"> </w:t>
      </w:r>
      <w:r w:rsidR="00806C9F" w:rsidRPr="00D7108F">
        <w:rPr>
          <w:bCs/>
          <w:color w:val="000000"/>
          <w:sz w:val="28"/>
          <w:lang w:eastAsia="ru-RU"/>
        </w:rPr>
        <w:t xml:space="preserve">В ГОРОДСКОМ ОКРУГЕ ГОРОД </w:t>
      </w:r>
      <w:r w:rsidR="004D5398" w:rsidRPr="00D7108F">
        <w:rPr>
          <w:bCs/>
          <w:color w:val="000000"/>
          <w:sz w:val="28"/>
          <w:lang w:eastAsia="ru-RU"/>
        </w:rPr>
        <w:t xml:space="preserve">ВОРОНЕЖ  </w:t>
      </w:r>
    </w:p>
    <w:p w:rsidR="00586C7D" w:rsidRPr="000E7752" w:rsidRDefault="00586C7D" w:rsidP="00AD51AE">
      <w:pPr>
        <w:spacing w:line="360" w:lineRule="auto"/>
        <w:rPr>
          <w:b/>
          <w:bCs/>
          <w:sz w:val="28"/>
          <w:szCs w:val="28"/>
        </w:rPr>
      </w:pPr>
    </w:p>
    <w:p w:rsidR="00586C7D" w:rsidRPr="000E7752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F12A6A" w:rsidRPr="000E7752" w:rsidRDefault="00F12A6A" w:rsidP="00552D12">
      <w:pPr>
        <w:spacing w:line="360" w:lineRule="auto"/>
        <w:rPr>
          <w:b/>
          <w:bCs/>
          <w:sz w:val="28"/>
          <w:szCs w:val="28"/>
        </w:rPr>
      </w:pPr>
    </w:p>
    <w:p w:rsidR="00F12A6A" w:rsidRPr="000E7752" w:rsidRDefault="00F12A6A" w:rsidP="00552D12">
      <w:pPr>
        <w:spacing w:line="360" w:lineRule="auto"/>
        <w:rPr>
          <w:b/>
          <w:bCs/>
          <w:sz w:val="28"/>
          <w:szCs w:val="28"/>
        </w:rPr>
      </w:pPr>
    </w:p>
    <w:p w:rsidR="00D7108F" w:rsidRPr="00D7108F" w:rsidRDefault="00D7108F" w:rsidP="00D7108F">
      <w:pPr>
        <w:rPr>
          <w:sz w:val="28"/>
          <w:szCs w:val="28"/>
        </w:rPr>
      </w:pPr>
      <w:r w:rsidRPr="00D7108F">
        <w:rPr>
          <w:sz w:val="28"/>
          <w:szCs w:val="28"/>
        </w:rPr>
        <w:t xml:space="preserve">ПРОЕКТ </w:t>
      </w:r>
      <w:r w:rsidR="000562EC">
        <w:rPr>
          <w:sz w:val="28"/>
          <w:szCs w:val="28"/>
        </w:rPr>
        <w:t>ПЛАНИРОВКИ</w:t>
      </w:r>
      <w:r w:rsidRPr="00D7108F">
        <w:rPr>
          <w:sz w:val="28"/>
          <w:szCs w:val="28"/>
        </w:rPr>
        <w:t xml:space="preserve"> ТЕРРИТОРИИ</w:t>
      </w:r>
    </w:p>
    <w:p w:rsidR="00D7108F" w:rsidRPr="00D7108F" w:rsidRDefault="00D7108F" w:rsidP="00D7108F">
      <w:pPr>
        <w:rPr>
          <w:sz w:val="28"/>
          <w:szCs w:val="28"/>
        </w:rPr>
      </w:pPr>
      <w:r w:rsidRPr="00D7108F">
        <w:rPr>
          <w:sz w:val="28"/>
          <w:szCs w:val="28"/>
        </w:rPr>
        <w:t>ОСНОВНАЯ ЧАСТЬ</w:t>
      </w:r>
    </w:p>
    <w:p w:rsidR="00D7108F" w:rsidRPr="00A711CF" w:rsidRDefault="00D7108F" w:rsidP="00D7108F">
      <w:pPr>
        <w:rPr>
          <w:szCs w:val="28"/>
        </w:rPr>
      </w:pPr>
    </w:p>
    <w:p w:rsidR="00D7108F" w:rsidRPr="00D7108F" w:rsidRDefault="00794162" w:rsidP="00D7108F">
      <w:pPr>
        <w:rPr>
          <w:sz w:val="28"/>
          <w:szCs w:val="28"/>
        </w:rPr>
      </w:pPr>
      <w:r>
        <w:rPr>
          <w:sz w:val="28"/>
          <w:szCs w:val="28"/>
        </w:rPr>
        <w:t>2026</w:t>
      </w:r>
      <w:r w:rsidR="00D7108F" w:rsidRPr="00D7108F">
        <w:rPr>
          <w:sz w:val="28"/>
          <w:szCs w:val="28"/>
        </w:rPr>
        <w:t>-П</w:t>
      </w:r>
      <w:r w:rsidR="00D7108F">
        <w:rPr>
          <w:sz w:val="28"/>
          <w:szCs w:val="28"/>
        </w:rPr>
        <w:t>П</w:t>
      </w:r>
      <w:r w:rsidR="00D7108F" w:rsidRPr="00D7108F">
        <w:rPr>
          <w:sz w:val="28"/>
          <w:szCs w:val="28"/>
        </w:rPr>
        <w:t>Т</w:t>
      </w:r>
    </w:p>
    <w:p w:rsidR="00D7108F" w:rsidRPr="00D7108F" w:rsidRDefault="00D7108F" w:rsidP="00D7108F">
      <w:pPr>
        <w:rPr>
          <w:sz w:val="28"/>
          <w:szCs w:val="28"/>
        </w:rPr>
      </w:pPr>
    </w:p>
    <w:p w:rsidR="00D7108F" w:rsidRPr="00D7108F" w:rsidRDefault="00D7108F" w:rsidP="00D7108F">
      <w:pPr>
        <w:rPr>
          <w:sz w:val="28"/>
          <w:szCs w:val="28"/>
        </w:rPr>
      </w:pPr>
      <w:r w:rsidRPr="00D7108F">
        <w:rPr>
          <w:sz w:val="28"/>
          <w:szCs w:val="28"/>
        </w:rPr>
        <w:t>ТОМ I</w:t>
      </w:r>
    </w:p>
    <w:p w:rsidR="00586C7D" w:rsidRPr="00D7108F" w:rsidRDefault="00586C7D" w:rsidP="00552D12">
      <w:pPr>
        <w:spacing w:line="360" w:lineRule="auto"/>
        <w:rPr>
          <w:b/>
          <w:bCs/>
          <w:sz w:val="32"/>
          <w:szCs w:val="28"/>
        </w:rPr>
      </w:pPr>
    </w:p>
    <w:p w:rsidR="00586C7D" w:rsidRPr="000E7752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586C7D" w:rsidRPr="000E7752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586C7D" w:rsidRPr="000E7752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586C7D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722C08" w:rsidRPr="000E7752" w:rsidRDefault="00722C08" w:rsidP="00552D12">
      <w:pPr>
        <w:spacing w:line="360" w:lineRule="auto"/>
        <w:rPr>
          <w:b/>
          <w:bCs/>
          <w:sz w:val="28"/>
          <w:szCs w:val="28"/>
        </w:rPr>
      </w:pPr>
    </w:p>
    <w:p w:rsidR="00586C7D" w:rsidRPr="000E7752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586C7D" w:rsidRPr="000E7752" w:rsidRDefault="00172809" w:rsidP="00552D12">
      <w:pPr>
        <w:spacing w:line="360" w:lineRule="auto"/>
        <w:rPr>
          <w:sz w:val="28"/>
          <w:szCs w:val="28"/>
        </w:rPr>
      </w:pPr>
      <w:r w:rsidRPr="000E7752">
        <w:rPr>
          <w:sz w:val="28"/>
          <w:szCs w:val="28"/>
        </w:rPr>
        <w:t>Воронеж 202</w:t>
      </w:r>
      <w:r w:rsidR="00DE3E45">
        <w:rPr>
          <w:sz w:val="28"/>
          <w:szCs w:val="28"/>
        </w:rPr>
        <w:t>6</w:t>
      </w:r>
    </w:p>
    <w:p w:rsidR="00D7108F" w:rsidRDefault="00D7108F" w:rsidP="00D7108F">
      <w:pPr>
        <w:rPr>
          <w:sz w:val="28"/>
          <w:szCs w:val="28"/>
        </w:rPr>
      </w:pPr>
    </w:p>
    <w:p w:rsidR="00D7108F" w:rsidRDefault="00D7108F" w:rsidP="00D7108F">
      <w:pPr>
        <w:rPr>
          <w:sz w:val="28"/>
          <w:szCs w:val="28"/>
        </w:rPr>
      </w:pPr>
    </w:p>
    <w:p w:rsidR="00D7108F" w:rsidRDefault="00D7108F" w:rsidP="00D7108F">
      <w:pPr>
        <w:rPr>
          <w:sz w:val="28"/>
          <w:szCs w:val="28"/>
        </w:rPr>
      </w:pPr>
    </w:p>
    <w:p w:rsidR="00D7108F" w:rsidRDefault="00D7108F" w:rsidP="00D7108F">
      <w:pPr>
        <w:rPr>
          <w:sz w:val="28"/>
          <w:szCs w:val="28"/>
        </w:rPr>
      </w:pPr>
    </w:p>
    <w:p w:rsidR="00D7108F" w:rsidRDefault="00D7108F" w:rsidP="00D7108F">
      <w:pPr>
        <w:rPr>
          <w:sz w:val="28"/>
          <w:szCs w:val="28"/>
        </w:rPr>
      </w:pPr>
    </w:p>
    <w:p w:rsidR="00D7108F" w:rsidRDefault="00D7108F" w:rsidP="00D7108F">
      <w:pPr>
        <w:rPr>
          <w:sz w:val="28"/>
          <w:szCs w:val="28"/>
        </w:rPr>
      </w:pPr>
    </w:p>
    <w:p w:rsidR="00D7108F" w:rsidRPr="00272E37" w:rsidRDefault="003E5963" w:rsidP="00D7108F">
      <w:pPr>
        <w:rPr>
          <w:sz w:val="28"/>
          <w:szCs w:val="28"/>
        </w:rPr>
      </w:pPr>
      <w:r>
        <w:rPr>
          <w:szCs w:val="28"/>
        </w:rPr>
        <w:t xml:space="preserve">         </w:t>
      </w:r>
      <w:r w:rsidRPr="003E5963">
        <w:rPr>
          <w:sz w:val="28"/>
          <w:szCs w:val="28"/>
        </w:rPr>
        <w:t>ООО «ПСК-Проект»</w:t>
      </w:r>
    </w:p>
    <w:p w:rsidR="00D7108F" w:rsidRPr="00272E37" w:rsidRDefault="00D7108F" w:rsidP="00D7108F">
      <w:pPr>
        <w:rPr>
          <w:sz w:val="28"/>
          <w:szCs w:val="28"/>
        </w:rPr>
      </w:pPr>
    </w:p>
    <w:p w:rsidR="00D7108F" w:rsidRPr="00272E37" w:rsidRDefault="00D7108F" w:rsidP="00D7108F">
      <w:pPr>
        <w:rPr>
          <w:sz w:val="28"/>
          <w:szCs w:val="28"/>
        </w:rPr>
      </w:pPr>
    </w:p>
    <w:p w:rsidR="00D7108F" w:rsidRPr="00272E37" w:rsidRDefault="00D7108F" w:rsidP="00D7108F">
      <w:pPr>
        <w:rPr>
          <w:sz w:val="28"/>
          <w:szCs w:val="28"/>
        </w:rPr>
      </w:pPr>
    </w:p>
    <w:p w:rsidR="00DE3E45" w:rsidRPr="009A10B9" w:rsidRDefault="00DE3E45" w:rsidP="00DE3E45">
      <w:pPr>
        <w:spacing w:line="360" w:lineRule="auto"/>
        <w:rPr>
          <w:b/>
          <w:sz w:val="28"/>
          <w:szCs w:val="28"/>
        </w:rPr>
      </w:pPr>
      <w:r w:rsidRPr="00272E37">
        <w:rPr>
          <w:sz w:val="28"/>
          <w:szCs w:val="28"/>
        </w:rPr>
        <w:t xml:space="preserve">Заказчик – </w:t>
      </w:r>
      <w:r w:rsidRPr="009A10B9">
        <w:rPr>
          <w:sz w:val="28"/>
          <w:szCs w:val="28"/>
        </w:rPr>
        <w:t>ООО «СЗ «Станкевича»</w:t>
      </w:r>
    </w:p>
    <w:p w:rsidR="00B550FC" w:rsidRPr="000E7752" w:rsidRDefault="00B550FC" w:rsidP="00552D12">
      <w:pPr>
        <w:spacing w:line="360" w:lineRule="auto"/>
        <w:rPr>
          <w:sz w:val="28"/>
          <w:szCs w:val="28"/>
        </w:rPr>
      </w:pPr>
    </w:p>
    <w:p w:rsidR="00586C7D" w:rsidRPr="000E7752" w:rsidRDefault="00586C7D" w:rsidP="00552D12">
      <w:pPr>
        <w:spacing w:line="360" w:lineRule="auto"/>
        <w:rPr>
          <w:sz w:val="28"/>
          <w:szCs w:val="28"/>
        </w:rPr>
        <w:sectPr w:rsidR="00586C7D" w:rsidRPr="000E7752">
          <w:pgSz w:w="11906" w:h="16838"/>
          <w:pgMar w:top="719" w:right="850" w:bottom="1134" w:left="1260" w:header="708" w:footer="708" w:gutter="0"/>
          <w:cols w:space="708"/>
          <w:docGrid w:linePitch="360"/>
        </w:sectPr>
      </w:pPr>
    </w:p>
    <w:p w:rsidR="00586C7D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DE3E45" w:rsidRPr="000E7752" w:rsidRDefault="00DE3E45" w:rsidP="00552D12">
      <w:pPr>
        <w:spacing w:line="360" w:lineRule="auto"/>
        <w:rPr>
          <w:b/>
          <w:bCs/>
          <w:sz w:val="28"/>
          <w:szCs w:val="28"/>
        </w:rPr>
      </w:pPr>
    </w:p>
    <w:p w:rsidR="00DE3E45" w:rsidRPr="00D7108F" w:rsidRDefault="00DE3E45" w:rsidP="00DE3E45">
      <w:pPr>
        <w:suppressAutoHyphens w:val="0"/>
        <w:autoSpaceDE w:val="0"/>
        <w:autoSpaceDN w:val="0"/>
        <w:adjustRightInd w:val="0"/>
        <w:spacing w:line="276" w:lineRule="auto"/>
        <w:ind w:left="851" w:right="865"/>
        <w:rPr>
          <w:bCs/>
          <w:sz w:val="28"/>
          <w:szCs w:val="28"/>
        </w:rPr>
      </w:pPr>
      <w:r>
        <w:rPr>
          <w:sz w:val="28"/>
          <w:szCs w:val="28"/>
        </w:rPr>
        <w:t>ПРОЕКТ ПЛАНИРОВКИ</w:t>
      </w:r>
      <w:r w:rsidRPr="00D7108F">
        <w:rPr>
          <w:sz w:val="28"/>
          <w:szCs w:val="28"/>
        </w:rPr>
        <w:t xml:space="preserve"> ТЕРРИТОРИИ</w:t>
      </w:r>
      <w:r w:rsidRPr="00D7108F">
        <w:rPr>
          <w:bCs/>
          <w:sz w:val="28"/>
          <w:szCs w:val="28"/>
        </w:rPr>
        <w:t xml:space="preserve">,  </w:t>
      </w:r>
    </w:p>
    <w:p w:rsidR="00DE3E45" w:rsidRDefault="00DE3E45" w:rsidP="00DE3E45">
      <w:pPr>
        <w:suppressAutoHyphens w:val="0"/>
        <w:autoSpaceDE w:val="0"/>
        <w:autoSpaceDN w:val="0"/>
        <w:adjustRightInd w:val="0"/>
        <w:spacing w:line="276" w:lineRule="auto"/>
        <w:ind w:left="851" w:right="865"/>
        <w:rPr>
          <w:sz w:val="28"/>
          <w:szCs w:val="28"/>
        </w:rPr>
      </w:pPr>
      <w:r w:rsidRPr="00D7108F">
        <w:rPr>
          <w:sz w:val="28"/>
          <w:szCs w:val="28"/>
        </w:rPr>
        <w:t xml:space="preserve">ОГРАНИЧЕННОЙ </w:t>
      </w:r>
      <w:r>
        <w:rPr>
          <w:sz w:val="28"/>
          <w:szCs w:val="28"/>
        </w:rPr>
        <w:t xml:space="preserve">ПЕР. КРАСНОАРМЕЙСКИЙ, </w:t>
      </w:r>
    </w:p>
    <w:p w:rsidR="00DE3E45" w:rsidRPr="00D7108F" w:rsidRDefault="00DE3E45" w:rsidP="00DE3E45">
      <w:pPr>
        <w:suppressAutoHyphens w:val="0"/>
        <w:autoSpaceDE w:val="0"/>
        <w:autoSpaceDN w:val="0"/>
        <w:adjustRightInd w:val="0"/>
        <w:spacing w:line="276" w:lineRule="auto"/>
        <w:ind w:left="851" w:right="865"/>
        <w:rPr>
          <w:bCs/>
          <w:sz w:val="28"/>
          <w:szCs w:val="28"/>
        </w:rPr>
      </w:pPr>
      <w:r>
        <w:rPr>
          <w:sz w:val="28"/>
          <w:szCs w:val="28"/>
        </w:rPr>
        <w:t>УЛ. СТАНКЕВИЧА, УЛ. КУЦЫГИНА, УЛ. БЕСТУЖЕВА</w:t>
      </w:r>
      <w:r w:rsidRPr="00D7108F">
        <w:rPr>
          <w:bCs/>
          <w:sz w:val="28"/>
          <w:szCs w:val="28"/>
        </w:rPr>
        <w:t xml:space="preserve"> </w:t>
      </w:r>
      <w:r w:rsidRPr="00D7108F">
        <w:rPr>
          <w:bCs/>
          <w:color w:val="000000"/>
          <w:sz w:val="28"/>
          <w:lang w:eastAsia="ru-RU"/>
        </w:rPr>
        <w:t xml:space="preserve">В ГОРОДСКОМ ОКРУГЕ ГОРОД ВОРОНЕЖ  </w:t>
      </w:r>
    </w:p>
    <w:p w:rsidR="00E6470D" w:rsidRPr="000E7752" w:rsidRDefault="00E6470D" w:rsidP="00E6470D">
      <w:pPr>
        <w:spacing w:line="360" w:lineRule="auto"/>
        <w:rPr>
          <w:b/>
          <w:bCs/>
          <w:sz w:val="28"/>
          <w:szCs w:val="28"/>
        </w:rPr>
      </w:pPr>
    </w:p>
    <w:p w:rsidR="00586C7D" w:rsidRPr="000E7752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586C7D" w:rsidRPr="000E7752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E6470D" w:rsidRPr="00D7108F" w:rsidRDefault="00E6470D" w:rsidP="00E6470D">
      <w:pPr>
        <w:rPr>
          <w:sz w:val="28"/>
          <w:szCs w:val="28"/>
        </w:rPr>
      </w:pPr>
      <w:r w:rsidRPr="00D7108F">
        <w:rPr>
          <w:sz w:val="28"/>
          <w:szCs w:val="28"/>
        </w:rPr>
        <w:t xml:space="preserve">ПРОЕКТ </w:t>
      </w:r>
      <w:r w:rsidR="000562EC">
        <w:rPr>
          <w:sz w:val="28"/>
          <w:szCs w:val="28"/>
        </w:rPr>
        <w:t>ПЛАНИРОВКИ</w:t>
      </w:r>
      <w:r w:rsidRPr="00D7108F">
        <w:rPr>
          <w:sz w:val="28"/>
          <w:szCs w:val="28"/>
        </w:rPr>
        <w:t xml:space="preserve"> ТЕРРИТОРИИ</w:t>
      </w:r>
    </w:p>
    <w:p w:rsidR="00E6470D" w:rsidRPr="00D7108F" w:rsidRDefault="00E6470D" w:rsidP="00E6470D">
      <w:pPr>
        <w:rPr>
          <w:sz w:val="28"/>
          <w:szCs w:val="28"/>
        </w:rPr>
      </w:pPr>
      <w:r w:rsidRPr="00D7108F">
        <w:rPr>
          <w:sz w:val="28"/>
          <w:szCs w:val="28"/>
        </w:rPr>
        <w:t>ОСНОВНАЯ ЧАСТЬ</w:t>
      </w:r>
    </w:p>
    <w:p w:rsidR="00E6470D" w:rsidRPr="00A711CF" w:rsidRDefault="00E6470D" w:rsidP="00E6470D">
      <w:pPr>
        <w:rPr>
          <w:szCs w:val="28"/>
        </w:rPr>
      </w:pPr>
    </w:p>
    <w:p w:rsidR="00E6470D" w:rsidRPr="00D7108F" w:rsidRDefault="00DE3E45" w:rsidP="00E6470D">
      <w:pPr>
        <w:rPr>
          <w:sz w:val="28"/>
          <w:szCs w:val="28"/>
        </w:rPr>
      </w:pPr>
      <w:r>
        <w:rPr>
          <w:sz w:val="28"/>
          <w:szCs w:val="28"/>
        </w:rPr>
        <w:t>2026</w:t>
      </w:r>
      <w:r w:rsidR="00E6470D" w:rsidRPr="00D7108F">
        <w:rPr>
          <w:sz w:val="28"/>
          <w:szCs w:val="28"/>
        </w:rPr>
        <w:t>-П</w:t>
      </w:r>
      <w:r w:rsidR="00E6470D">
        <w:rPr>
          <w:sz w:val="28"/>
          <w:szCs w:val="28"/>
        </w:rPr>
        <w:t>П</w:t>
      </w:r>
      <w:r w:rsidR="00E6470D" w:rsidRPr="00D7108F">
        <w:rPr>
          <w:sz w:val="28"/>
          <w:szCs w:val="28"/>
        </w:rPr>
        <w:t>Т</w:t>
      </w:r>
    </w:p>
    <w:p w:rsidR="00E6470D" w:rsidRPr="00D7108F" w:rsidRDefault="00E6470D" w:rsidP="00E6470D">
      <w:pPr>
        <w:rPr>
          <w:sz w:val="28"/>
          <w:szCs w:val="28"/>
        </w:rPr>
      </w:pPr>
    </w:p>
    <w:p w:rsidR="00E6470D" w:rsidRPr="00D7108F" w:rsidRDefault="00E6470D" w:rsidP="00E6470D">
      <w:pPr>
        <w:rPr>
          <w:sz w:val="28"/>
          <w:szCs w:val="28"/>
        </w:rPr>
      </w:pPr>
      <w:r w:rsidRPr="00D7108F">
        <w:rPr>
          <w:sz w:val="28"/>
          <w:szCs w:val="28"/>
        </w:rPr>
        <w:t>ТОМ I</w:t>
      </w:r>
    </w:p>
    <w:p w:rsidR="00586C7D" w:rsidRPr="000E7752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586C7D" w:rsidRPr="000E7752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9008A9" w:rsidRPr="000E7752" w:rsidRDefault="009008A9" w:rsidP="00552D12">
      <w:pPr>
        <w:spacing w:line="360" w:lineRule="auto"/>
        <w:rPr>
          <w:b/>
          <w:bCs/>
          <w:sz w:val="28"/>
          <w:szCs w:val="28"/>
        </w:rPr>
      </w:pPr>
    </w:p>
    <w:p w:rsidR="006C48F5" w:rsidRPr="000E7752" w:rsidRDefault="00B550FC" w:rsidP="00552D12">
      <w:pPr>
        <w:spacing w:line="360" w:lineRule="auto"/>
        <w:jc w:val="left"/>
        <w:rPr>
          <w:bCs/>
          <w:sz w:val="28"/>
          <w:szCs w:val="28"/>
        </w:rPr>
      </w:pPr>
      <w:r w:rsidRPr="000E7752">
        <w:rPr>
          <w:bCs/>
          <w:sz w:val="28"/>
          <w:szCs w:val="28"/>
        </w:rPr>
        <w:t xml:space="preserve">Директор                        </w:t>
      </w:r>
      <w:r w:rsidR="00CD085C" w:rsidRPr="000E7752">
        <w:rPr>
          <w:bCs/>
          <w:sz w:val="28"/>
          <w:szCs w:val="28"/>
        </w:rPr>
        <w:tab/>
      </w:r>
      <w:r w:rsidR="00CD085C" w:rsidRPr="000E7752">
        <w:rPr>
          <w:bCs/>
          <w:sz w:val="28"/>
          <w:szCs w:val="28"/>
        </w:rPr>
        <w:tab/>
      </w:r>
      <w:r w:rsidR="00CD085C" w:rsidRPr="000E7752">
        <w:rPr>
          <w:bCs/>
          <w:sz w:val="28"/>
          <w:szCs w:val="28"/>
        </w:rPr>
        <w:tab/>
      </w:r>
      <w:r w:rsidR="00CD085C" w:rsidRPr="000E7752">
        <w:rPr>
          <w:bCs/>
          <w:sz w:val="28"/>
          <w:szCs w:val="28"/>
        </w:rPr>
        <w:tab/>
      </w:r>
      <w:r w:rsidR="00CD085C" w:rsidRPr="000E7752">
        <w:rPr>
          <w:bCs/>
          <w:sz w:val="28"/>
          <w:szCs w:val="28"/>
        </w:rPr>
        <w:tab/>
        <w:t xml:space="preserve">        О.Ю. Гречишников</w:t>
      </w:r>
    </w:p>
    <w:p w:rsidR="006C48F5" w:rsidRPr="000E7752" w:rsidRDefault="00E6470D" w:rsidP="00552D12">
      <w:pPr>
        <w:spacing w:line="360" w:lineRule="auto"/>
        <w:jc w:val="left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Разработал                       </w:t>
      </w:r>
      <w:r w:rsidR="006C48F5" w:rsidRPr="000E7752">
        <w:rPr>
          <w:bCs/>
          <w:sz w:val="28"/>
          <w:szCs w:val="28"/>
        </w:rPr>
        <w:tab/>
      </w:r>
      <w:r w:rsidR="006C48F5" w:rsidRPr="000E7752">
        <w:rPr>
          <w:bCs/>
          <w:sz w:val="28"/>
          <w:szCs w:val="28"/>
        </w:rPr>
        <w:tab/>
      </w:r>
      <w:r w:rsidR="006C48F5" w:rsidRPr="000E7752">
        <w:rPr>
          <w:bCs/>
          <w:sz w:val="28"/>
          <w:szCs w:val="28"/>
        </w:rPr>
        <w:tab/>
      </w:r>
      <w:r w:rsidR="006C48F5" w:rsidRPr="000E7752">
        <w:rPr>
          <w:bCs/>
          <w:sz w:val="28"/>
          <w:szCs w:val="28"/>
        </w:rPr>
        <w:tab/>
      </w:r>
      <w:r w:rsidR="006C48F5" w:rsidRPr="000E7752">
        <w:rPr>
          <w:bCs/>
          <w:sz w:val="28"/>
          <w:szCs w:val="28"/>
        </w:rPr>
        <w:tab/>
      </w:r>
      <w:r w:rsidR="006C48F5" w:rsidRPr="000E7752">
        <w:rPr>
          <w:bCs/>
          <w:sz w:val="28"/>
          <w:szCs w:val="28"/>
        </w:rPr>
        <w:tab/>
      </w:r>
      <w:r w:rsidR="00B550FC" w:rsidRPr="000E7752">
        <w:rPr>
          <w:bCs/>
          <w:sz w:val="28"/>
          <w:szCs w:val="28"/>
        </w:rPr>
        <w:t>Ю.А.</w:t>
      </w:r>
      <w:r w:rsidR="00AA1A04" w:rsidRPr="000E7752">
        <w:rPr>
          <w:bCs/>
          <w:sz w:val="28"/>
          <w:szCs w:val="28"/>
        </w:rPr>
        <w:t xml:space="preserve"> </w:t>
      </w:r>
      <w:r w:rsidR="00B550FC" w:rsidRPr="000E7752">
        <w:rPr>
          <w:bCs/>
          <w:sz w:val="28"/>
          <w:szCs w:val="28"/>
        </w:rPr>
        <w:t>Гошко</w:t>
      </w:r>
    </w:p>
    <w:p w:rsidR="00586C7D" w:rsidRPr="000E7752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586C7D" w:rsidRPr="000E7752" w:rsidRDefault="00586C7D" w:rsidP="00552D12">
      <w:pPr>
        <w:spacing w:line="360" w:lineRule="auto"/>
        <w:rPr>
          <w:b/>
          <w:bCs/>
          <w:sz w:val="28"/>
          <w:szCs w:val="28"/>
        </w:rPr>
      </w:pPr>
    </w:p>
    <w:p w:rsidR="00586C7D" w:rsidRPr="000E7752" w:rsidRDefault="00586C7D" w:rsidP="00552D12">
      <w:pPr>
        <w:spacing w:line="360" w:lineRule="auto"/>
        <w:rPr>
          <w:sz w:val="28"/>
          <w:szCs w:val="28"/>
        </w:rPr>
      </w:pPr>
    </w:p>
    <w:p w:rsidR="00E6470D" w:rsidRDefault="00E6470D" w:rsidP="00552D12">
      <w:pPr>
        <w:spacing w:line="360" w:lineRule="auto"/>
        <w:rPr>
          <w:sz w:val="28"/>
          <w:szCs w:val="28"/>
        </w:rPr>
      </w:pPr>
    </w:p>
    <w:p w:rsidR="00586C7D" w:rsidRPr="000E7752" w:rsidRDefault="00876DA6" w:rsidP="00552D12">
      <w:pPr>
        <w:spacing w:line="360" w:lineRule="auto"/>
        <w:rPr>
          <w:sz w:val="28"/>
          <w:szCs w:val="28"/>
        </w:rPr>
        <w:sectPr w:rsidR="00586C7D" w:rsidRPr="000E7752" w:rsidSect="005F2A31">
          <w:footerReference w:type="even" r:id="rId9"/>
          <w:footerReference w:type="default" r:id="rId10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E7752">
        <w:rPr>
          <w:sz w:val="28"/>
          <w:szCs w:val="28"/>
        </w:rPr>
        <w:t>Воронеж  202</w:t>
      </w:r>
      <w:r w:rsidR="00DE3E45">
        <w:rPr>
          <w:sz w:val="28"/>
          <w:szCs w:val="28"/>
        </w:rPr>
        <w:t>6</w:t>
      </w:r>
    </w:p>
    <w:p w:rsidR="00D107E5" w:rsidRPr="000E7752" w:rsidRDefault="00D107E5" w:rsidP="00D107E5">
      <w:pPr>
        <w:pStyle w:val="aff4"/>
        <w:spacing w:line="240" w:lineRule="auto"/>
        <w:jc w:val="center"/>
        <w:rPr>
          <w:b/>
        </w:rPr>
      </w:pPr>
      <w:r w:rsidRPr="000E7752">
        <w:rPr>
          <w:b/>
        </w:rPr>
        <w:t>Состав документации по планировке территории</w:t>
      </w:r>
    </w:p>
    <w:p w:rsidR="007055D3" w:rsidRPr="000E7752" w:rsidRDefault="007055D3" w:rsidP="00D107E5">
      <w:pPr>
        <w:pStyle w:val="aff4"/>
        <w:spacing w:line="240" w:lineRule="auto"/>
        <w:jc w:val="center"/>
        <w:rPr>
          <w:b/>
        </w:rPr>
      </w:pPr>
    </w:p>
    <w:tbl>
      <w:tblPr>
        <w:tblW w:w="9932" w:type="dxa"/>
        <w:tblInd w:w="-298" w:type="dxa"/>
        <w:tblLayout w:type="fixed"/>
        <w:tblLook w:val="0000" w:firstRow="0" w:lastRow="0" w:firstColumn="0" w:lastColumn="0" w:noHBand="0" w:noVBand="0"/>
      </w:tblPr>
      <w:tblGrid>
        <w:gridCol w:w="1561"/>
        <w:gridCol w:w="7067"/>
        <w:gridCol w:w="1304"/>
      </w:tblGrid>
      <w:tr w:rsidR="00BE5481" w:rsidRPr="000E7752" w:rsidTr="00F46BA5">
        <w:trPr>
          <w:trHeight w:val="227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5481" w:rsidRPr="000E7752" w:rsidRDefault="00BE5481" w:rsidP="00201074">
            <w:pPr>
              <w:snapToGrid w:val="0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Обозначение</w:t>
            </w: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5481" w:rsidRPr="000E7752" w:rsidRDefault="00BE5481" w:rsidP="00201074">
            <w:pPr>
              <w:snapToGrid w:val="0"/>
              <w:ind w:right="118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81" w:rsidRPr="000E7752" w:rsidRDefault="00BE5481" w:rsidP="00201074">
            <w:pPr>
              <w:snapToGrid w:val="0"/>
              <w:ind w:left="-85" w:right="-94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Примечание</w:t>
            </w:r>
          </w:p>
        </w:tc>
      </w:tr>
      <w:tr w:rsidR="00BE5481" w:rsidRPr="000E7752" w:rsidTr="00F46BA5">
        <w:trPr>
          <w:trHeight w:val="227"/>
        </w:trPr>
        <w:tc>
          <w:tcPr>
            <w:tcW w:w="99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81" w:rsidRPr="000E7752" w:rsidRDefault="00BE5481" w:rsidP="00201074">
            <w:pPr>
              <w:snapToGrid w:val="0"/>
              <w:ind w:left="-85" w:right="-94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Проект планировки территории</w:t>
            </w:r>
          </w:p>
        </w:tc>
      </w:tr>
      <w:tr w:rsidR="00BE5481" w:rsidRPr="000E7752" w:rsidTr="00F46BA5">
        <w:trPr>
          <w:trHeight w:val="413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5481" w:rsidRPr="000E7752" w:rsidRDefault="00BE5481" w:rsidP="00201074">
            <w:pPr>
              <w:snapToGrid w:val="0"/>
              <w:rPr>
                <w:b/>
                <w:sz w:val="22"/>
                <w:szCs w:val="22"/>
              </w:rPr>
            </w:pPr>
            <w:r w:rsidRPr="000E7752">
              <w:rPr>
                <w:b/>
                <w:sz w:val="22"/>
                <w:szCs w:val="22"/>
              </w:rPr>
              <w:t>Том I</w:t>
            </w: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5481" w:rsidRPr="000E7752" w:rsidRDefault="00BE5481" w:rsidP="00201074">
            <w:pPr>
              <w:snapToGrid w:val="0"/>
              <w:ind w:right="118"/>
              <w:jc w:val="left"/>
              <w:rPr>
                <w:b/>
                <w:sz w:val="22"/>
                <w:szCs w:val="22"/>
              </w:rPr>
            </w:pPr>
            <w:r w:rsidRPr="000E7752">
              <w:rPr>
                <w:b/>
                <w:sz w:val="22"/>
                <w:szCs w:val="22"/>
              </w:rPr>
              <w:t>Основная часть проекта планировки территории: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81" w:rsidRPr="000E7752" w:rsidRDefault="00BE5481" w:rsidP="00201074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BE5481" w:rsidRPr="000E7752" w:rsidTr="00F46BA5">
        <w:trPr>
          <w:trHeight w:val="70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5481" w:rsidRPr="000E7752" w:rsidRDefault="00BE5481" w:rsidP="00201074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5481" w:rsidRPr="000E7752" w:rsidRDefault="00BE5481" w:rsidP="00BC39AE">
            <w:pPr>
              <w:snapToGrid w:val="0"/>
              <w:ind w:right="118"/>
              <w:jc w:val="left"/>
              <w:rPr>
                <w:b/>
                <w:sz w:val="22"/>
                <w:szCs w:val="22"/>
                <w:lang w:val="en-US"/>
              </w:rPr>
            </w:pPr>
            <w:r w:rsidRPr="000E7752">
              <w:rPr>
                <w:b/>
                <w:sz w:val="22"/>
                <w:szCs w:val="22"/>
              </w:rPr>
              <w:t xml:space="preserve">- </w:t>
            </w:r>
            <w:r w:rsidR="00BC39AE" w:rsidRPr="000E7752">
              <w:rPr>
                <w:b/>
                <w:sz w:val="22"/>
                <w:szCs w:val="22"/>
              </w:rPr>
              <w:t>Текстовая часть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81" w:rsidRPr="000E7752" w:rsidRDefault="00BE5481" w:rsidP="00201074">
            <w:pPr>
              <w:snapToGrid w:val="0"/>
              <w:rPr>
                <w:b/>
                <w:sz w:val="22"/>
                <w:szCs w:val="22"/>
              </w:rPr>
            </w:pPr>
            <w:r w:rsidRPr="000E7752">
              <w:rPr>
                <w:b/>
                <w:sz w:val="22"/>
                <w:szCs w:val="22"/>
              </w:rPr>
              <w:t>ПЗ</w:t>
            </w:r>
          </w:p>
        </w:tc>
      </w:tr>
      <w:tr w:rsidR="00BE5481" w:rsidRPr="000E7752" w:rsidTr="00F46BA5">
        <w:trPr>
          <w:trHeight w:val="242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E5481" w:rsidRPr="000E7752" w:rsidRDefault="00BE5481" w:rsidP="00201074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E5481" w:rsidRPr="000E7752" w:rsidRDefault="00BE5481" w:rsidP="00DA597E">
            <w:pPr>
              <w:snapToGrid w:val="0"/>
              <w:ind w:right="118"/>
              <w:jc w:val="left"/>
              <w:rPr>
                <w:b/>
                <w:iCs/>
                <w:sz w:val="22"/>
                <w:szCs w:val="22"/>
              </w:rPr>
            </w:pPr>
            <w:r w:rsidRPr="000E7752">
              <w:rPr>
                <w:b/>
                <w:iCs/>
                <w:sz w:val="22"/>
                <w:szCs w:val="22"/>
              </w:rPr>
              <w:t>- Графическ</w:t>
            </w:r>
            <w:r w:rsidR="00DA597E" w:rsidRPr="000E7752">
              <w:rPr>
                <w:b/>
                <w:iCs/>
                <w:sz w:val="22"/>
                <w:szCs w:val="22"/>
              </w:rPr>
              <w:t>ая часть</w:t>
            </w:r>
            <w:r w:rsidRPr="000E7752">
              <w:rPr>
                <w:b/>
                <w:iCs/>
                <w:sz w:val="22"/>
                <w:szCs w:val="22"/>
              </w:rPr>
              <w:t>: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5481" w:rsidRPr="000E7752" w:rsidRDefault="00BE5481" w:rsidP="00201074">
            <w:pPr>
              <w:snapToGrid w:val="0"/>
              <w:rPr>
                <w:b/>
                <w:sz w:val="22"/>
                <w:szCs w:val="22"/>
              </w:rPr>
            </w:pPr>
          </w:p>
        </w:tc>
      </w:tr>
      <w:tr w:rsidR="00BE5481" w:rsidRPr="000E7752" w:rsidTr="00F46BA5">
        <w:trPr>
          <w:trHeight w:val="413"/>
        </w:trPr>
        <w:tc>
          <w:tcPr>
            <w:tcW w:w="1561" w:type="dxa"/>
            <w:tcBorders>
              <w:left w:val="single" w:sz="4" w:space="0" w:color="000000"/>
            </w:tcBorders>
            <w:vAlign w:val="center"/>
          </w:tcPr>
          <w:p w:rsidR="00BE5481" w:rsidRPr="000E7752" w:rsidRDefault="00BE5481" w:rsidP="00201074">
            <w:pPr>
              <w:snapToGrid w:val="0"/>
              <w:rPr>
                <w:b/>
                <w:sz w:val="22"/>
                <w:szCs w:val="22"/>
              </w:rPr>
            </w:pPr>
            <w:r w:rsidRPr="000E775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67" w:type="dxa"/>
            <w:tcBorders>
              <w:left w:val="single" w:sz="4" w:space="0" w:color="000000"/>
            </w:tcBorders>
            <w:vAlign w:val="center"/>
          </w:tcPr>
          <w:p w:rsidR="00BE5481" w:rsidRPr="000E7752" w:rsidRDefault="00BE5481" w:rsidP="00201074">
            <w:pPr>
              <w:snapToGrid w:val="0"/>
              <w:ind w:right="118"/>
              <w:jc w:val="left"/>
              <w:rPr>
                <w:b/>
                <w:sz w:val="22"/>
                <w:szCs w:val="22"/>
              </w:rPr>
            </w:pPr>
            <w:r w:rsidRPr="000E7752">
              <w:rPr>
                <w:b/>
                <w:sz w:val="22"/>
                <w:szCs w:val="22"/>
              </w:rPr>
              <w:t>Чер</w:t>
            </w:r>
            <w:r w:rsidR="00CE0D2E">
              <w:rPr>
                <w:b/>
                <w:sz w:val="22"/>
                <w:szCs w:val="22"/>
              </w:rPr>
              <w:t>теж планировки территории, М 1:1</w:t>
            </w:r>
            <w:r w:rsidRPr="000E7752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E5481" w:rsidRPr="000E7752" w:rsidRDefault="00BE5481" w:rsidP="00201074">
            <w:pPr>
              <w:snapToGrid w:val="0"/>
              <w:rPr>
                <w:b/>
                <w:sz w:val="22"/>
                <w:szCs w:val="22"/>
              </w:rPr>
            </w:pPr>
            <w:r w:rsidRPr="000E7752">
              <w:rPr>
                <w:b/>
                <w:sz w:val="22"/>
                <w:szCs w:val="22"/>
              </w:rPr>
              <w:t>ПП-1</w:t>
            </w:r>
          </w:p>
        </w:tc>
      </w:tr>
      <w:tr w:rsidR="00BE5481" w:rsidRPr="000E7752" w:rsidTr="00F46BA5">
        <w:trPr>
          <w:trHeight w:val="125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5481" w:rsidRPr="000E7752" w:rsidRDefault="00BE5481" w:rsidP="00201074">
            <w:pPr>
              <w:pStyle w:val="01"/>
              <w:snapToGrid w:val="0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0E7752">
              <w:rPr>
                <w:sz w:val="22"/>
                <w:szCs w:val="22"/>
                <w:lang w:val="en-US"/>
              </w:rPr>
              <w:t>Том</w:t>
            </w:r>
            <w:proofErr w:type="spellEnd"/>
            <w:r w:rsidRPr="000E7752">
              <w:rPr>
                <w:sz w:val="22"/>
                <w:szCs w:val="22"/>
                <w:lang w:val="en-US"/>
              </w:rPr>
              <w:t xml:space="preserve"> II</w:t>
            </w: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E5481" w:rsidRPr="000E7752" w:rsidRDefault="00BE5481" w:rsidP="00201074">
            <w:pPr>
              <w:snapToGrid w:val="0"/>
              <w:ind w:right="118"/>
              <w:jc w:val="left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Материалы по обоснованию проекта планировки территории: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481" w:rsidRPr="000E7752" w:rsidRDefault="00BE5481" w:rsidP="00201074">
            <w:pPr>
              <w:snapToGrid w:val="0"/>
              <w:rPr>
                <w:sz w:val="22"/>
                <w:szCs w:val="22"/>
              </w:rPr>
            </w:pPr>
          </w:p>
        </w:tc>
      </w:tr>
      <w:tr w:rsidR="00DA597E" w:rsidRPr="000E7752" w:rsidTr="00F46BA5">
        <w:trPr>
          <w:trHeight w:val="235"/>
        </w:trPr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A597E" w:rsidRPr="000E7752" w:rsidRDefault="00DA597E" w:rsidP="00DA597E">
            <w:pPr>
              <w:pStyle w:val="01"/>
              <w:snapToGrid w:val="0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97E" w:rsidRPr="000E7752" w:rsidRDefault="00DA597E" w:rsidP="00DA597E">
            <w:pPr>
              <w:snapToGrid w:val="0"/>
              <w:ind w:right="118"/>
              <w:jc w:val="left"/>
              <w:rPr>
                <w:sz w:val="22"/>
                <w:szCs w:val="22"/>
                <w:lang w:val="en-US"/>
              </w:rPr>
            </w:pPr>
            <w:r w:rsidRPr="000E7752">
              <w:rPr>
                <w:sz w:val="22"/>
                <w:szCs w:val="22"/>
              </w:rPr>
              <w:t>- Текстовая часть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97E" w:rsidRPr="000E7752" w:rsidRDefault="00DA597E" w:rsidP="00DA597E">
            <w:pPr>
              <w:snapToGrid w:val="0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ПЗ</w:t>
            </w:r>
          </w:p>
        </w:tc>
      </w:tr>
      <w:tr w:rsidR="00DA597E" w:rsidRPr="000E7752" w:rsidTr="00F46BA5">
        <w:trPr>
          <w:trHeight w:val="28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97E" w:rsidRPr="000E7752" w:rsidRDefault="00DA597E" w:rsidP="00DA597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7067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DA597E" w:rsidRPr="000E7752" w:rsidRDefault="00DA597E" w:rsidP="00DA597E">
            <w:pPr>
              <w:snapToGrid w:val="0"/>
              <w:ind w:right="118"/>
              <w:jc w:val="left"/>
              <w:rPr>
                <w:iCs/>
                <w:sz w:val="22"/>
                <w:szCs w:val="22"/>
              </w:rPr>
            </w:pPr>
            <w:r w:rsidRPr="000E7752">
              <w:rPr>
                <w:iCs/>
                <w:sz w:val="22"/>
                <w:szCs w:val="22"/>
              </w:rPr>
              <w:t>- Графическая часть: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597E" w:rsidRPr="000E7752" w:rsidRDefault="00DA597E" w:rsidP="00DA597E">
            <w:pPr>
              <w:snapToGrid w:val="0"/>
              <w:rPr>
                <w:sz w:val="22"/>
                <w:szCs w:val="22"/>
              </w:rPr>
            </w:pPr>
          </w:p>
        </w:tc>
      </w:tr>
      <w:tr w:rsidR="00BE5481" w:rsidRPr="000E7752" w:rsidTr="00F46BA5">
        <w:trPr>
          <w:trHeight w:val="676"/>
        </w:trPr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481" w:rsidRPr="000E7752" w:rsidRDefault="00BE5481" w:rsidP="00201074">
            <w:pPr>
              <w:snapToGrid w:val="0"/>
              <w:ind w:left="-30" w:right="-129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1</w:t>
            </w:r>
          </w:p>
        </w:tc>
        <w:tc>
          <w:tcPr>
            <w:tcW w:w="7067" w:type="dxa"/>
            <w:tcBorders>
              <w:left w:val="single" w:sz="4" w:space="0" w:color="auto"/>
            </w:tcBorders>
            <w:vAlign w:val="center"/>
          </w:tcPr>
          <w:p w:rsidR="00BE5481" w:rsidRPr="000E7752" w:rsidRDefault="00FD2AF4" w:rsidP="00FD2AF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0E7752">
              <w:rPr>
                <w:rFonts w:eastAsia="Calibri"/>
                <w:color w:val="000000"/>
                <w:sz w:val="22"/>
                <w:szCs w:val="22"/>
              </w:rPr>
              <w:t>Карта планировочной структуры территории городского округа с отображением границ элементов планировочной структуры</w:t>
            </w:r>
            <w:r w:rsidRPr="000E7752">
              <w:rPr>
                <w:sz w:val="22"/>
                <w:szCs w:val="22"/>
              </w:rPr>
              <w:t>, ситуация без масштаба</w:t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E5481" w:rsidRPr="000E7752" w:rsidRDefault="00BE5481" w:rsidP="00201074">
            <w:pPr>
              <w:snapToGrid w:val="0"/>
              <w:ind w:left="-108" w:right="-108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ПП-2</w:t>
            </w:r>
          </w:p>
        </w:tc>
      </w:tr>
      <w:tr w:rsidR="00BE5481" w:rsidRPr="000E7752" w:rsidTr="00F46BA5">
        <w:trPr>
          <w:trHeight w:val="675"/>
        </w:trPr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481" w:rsidRPr="000E7752" w:rsidRDefault="00BE5481" w:rsidP="00201074">
            <w:pPr>
              <w:snapToGrid w:val="0"/>
              <w:ind w:left="-30" w:right="-129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2</w:t>
            </w:r>
          </w:p>
        </w:tc>
        <w:tc>
          <w:tcPr>
            <w:tcW w:w="7067" w:type="dxa"/>
            <w:tcBorders>
              <w:left w:val="single" w:sz="4" w:space="0" w:color="auto"/>
            </w:tcBorders>
            <w:vAlign w:val="center"/>
          </w:tcPr>
          <w:p w:rsidR="00BE5481" w:rsidRPr="000E7752" w:rsidRDefault="00FD2AF4" w:rsidP="00FD2AF4">
            <w:pPr>
              <w:snapToGrid w:val="0"/>
              <w:ind w:right="10"/>
              <w:jc w:val="both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строительства. Схема границ зон с особыми условиями использования территории. Схема границ территорий объ</w:t>
            </w:r>
            <w:r w:rsidR="00CE0D2E">
              <w:rPr>
                <w:sz w:val="22"/>
                <w:szCs w:val="22"/>
              </w:rPr>
              <w:t>ектов культурного наследия. М</w:t>
            </w:r>
            <w:proofErr w:type="gramStart"/>
            <w:r w:rsidR="00CE0D2E">
              <w:rPr>
                <w:sz w:val="22"/>
                <w:szCs w:val="22"/>
              </w:rPr>
              <w:t>1</w:t>
            </w:r>
            <w:proofErr w:type="gramEnd"/>
            <w:r w:rsidR="00CE0D2E">
              <w:rPr>
                <w:sz w:val="22"/>
                <w:szCs w:val="22"/>
              </w:rPr>
              <w:t>:1</w:t>
            </w:r>
            <w:r w:rsidRPr="000E7752">
              <w:rPr>
                <w:sz w:val="22"/>
                <w:szCs w:val="22"/>
              </w:rPr>
              <w:t>000</w:t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E5481" w:rsidRPr="000E7752" w:rsidRDefault="00BE5481" w:rsidP="00201074">
            <w:pPr>
              <w:snapToGrid w:val="0"/>
              <w:ind w:left="-108" w:right="-108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ПП-3</w:t>
            </w:r>
          </w:p>
        </w:tc>
      </w:tr>
      <w:tr w:rsidR="00BE5481" w:rsidRPr="000E7752" w:rsidTr="00F46BA5">
        <w:trPr>
          <w:trHeight w:val="675"/>
        </w:trPr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481" w:rsidRPr="000E7752" w:rsidRDefault="00BE5481" w:rsidP="00201074">
            <w:pPr>
              <w:snapToGrid w:val="0"/>
              <w:ind w:left="-30" w:right="-129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3</w:t>
            </w:r>
          </w:p>
        </w:tc>
        <w:tc>
          <w:tcPr>
            <w:tcW w:w="7067" w:type="dxa"/>
            <w:tcBorders>
              <w:left w:val="single" w:sz="4" w:space="0" w:color="auto"/>
            </w:tcBorders>
            <w:vAlign w:val="center"/>
          </w:tcPr>
          <w:p w:rsidR="00BE5481" w:rsidRPr="000E7752" w:rsidRDefault="00FD2AF4" w:rsidP="00CE0D2E">
            <w:pPr>
              <w:snapToGrid w:val="0"/>
              <w:ind w:right="10"/>
              <w:jc w:val="both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Схема организации движения транспорта (включая транспорт общего пользования) и пешеходов. Схема организации улично-дорожной сети. Схема вертикальной планировки территории, инжене</w:t>
            </w:r>
            <w:r w:rsidR="00313146" w:rsidRPr="000E7752">
              <w:rPr>
                <w:sz w:val="22"/>
                <w:szCs w:val="22"/>
              </w:rPr>
              <w:t>рной подготовки территории. М</w:t>
            </w:r>
            <w:proofErr w:type="gramStart"/>
            <w:r w:rsidR="00313146" w:rsidRPr="000E7752">
              <w:rPr>
                <w:sz w:val="22"/>
                <w:szCs w:val="22"/>
              </w:rPr>
              <w:t>1</w:t>
            </w:r>
            <w:proofErr w:type="gramEnd"/>
            <w:r w:rsidR="00313146" w:rsidRPr="000E7752">
              <w:rPr>
                <w:sz w:val="22"/>
                <w:szCs w:val="22"/>
              </w:rPr>
              <w:t>:</w:t>
            </w:r>
            <w:r w:rsidR="00CE0D2E">
              <w:rPr>
                <w:sz w:val="22"/>
                <w:szCs w:val="22"/>
              </w:rPr>
              <w:t>1</w:t>
            </w:r>
            <w:r w:rsidRPr="000E7752">
              <w:rPr>
                <w:sz w:val="22"/>
                <w:szCs w:val="22"/>
              </w:rPr>
              <w:t>000</w:t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E5481" w:rsidRPr="000E7752" w:rsidRDefault="00BE5481" w:rsidP="00201074">
            <w:pPr>
              <w:snapToGrid w:val="0"/>
              <w:ind w:left="-108" w:right="-108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ПП-4</w:t>
            </w:r>
          </w:p>
        </w:tc>
      </w:tr>
      <w:tr w:rsidR="00BE5481" w:rsidRPr="000E7752" w:rsidTr="009C62C7"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481" w:rsidRPr="000E7752" w:rsidRDefault="00BE5481" w:rsidP="00201074">
            <w:pPr>
              <w:snapToGrid w:val="0"/>
              <w:ind w:left="-30" w:right="-129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4</w:t>
            </w:r>
          </w:p>
        </w:tc>
        <w:tc>
          <w:tcPr>
            <w:tcW w:w="7067" w:type="dxa"/>
            <w:tcBorders>
              <w:left w:val="single" w:sz="4" w:space="0" w:color="auto"/>
            </w:tcBorders>
            <w:vAlign w:val="center"/>
          </w:tcPr>
          <w:p w:rsidR="00BE5481" w:rsidRPr="000E7752" w:rsidRDefault="00FD2AF4" w:rsidP="002429F6">
            <w:pPr>
              <w:snapToGrid w:val="0"/>
              <w:ind w:right="10"/>
              <w:jc w:val="both"/>
              <w:rPr>
                <w:bCs/>
                <w:sz w:val="22"/>
                <w:szCs w:val="22"/>
              </w:rPr>
            </w:pPr>
            <w:r w:rsidRPr="000E7752">
              <w:rPr>
                <w:bCs/>
                <w:sz w:val="22"/>
                <w:szCs w:val="22"/>
              </w:rPr>
              <w:t>Варианты планировочных решений застройки территории в соответствии с прое</w:t>
            </w:r>
            <w:r w:rsidR="00CE0D2E">
              <w:rPr>
                <w:bCs/>
                <w:sz w:val="22"/>
                <w:szCs w:val="22"/>
              </w:rPr>
              <w:t>ктом планировки территории. М</w:t>
            </w:r>
            <w:proofErr w:type="gramStart"/>
            <w:r w:rsidR="00CE0D2E">
              <w:rPr>
                <w:bCs/>
                <w:sz w:val="22"/>
                <w:szCs w:val="22"/>
              </w:rPr>
              <w:t>1</w:t>
            </w:r>
            <w:proofErr w:type="gramEnd"/>
            <w:r w:rsidR="00CE0D2E">
              <w:rPr>
                <w:bCs/>
                <w:sz w:val="22"/>
                <w:szCs w:val="22"/>
              </w:rPr>
              <w:t>:1</w:t>
            </w:r>
            <w:r w:rsidRPr="000E7752">
              <w:rPr>
                <w:bCs/>
                <w:sz w:val="22"/>
                <w:szCs w:val="22"/>
              </w:rPr>
              <w:t>000</w:t>
            </w:r>
          </w:p>
        </w:tc>
        <w:tc>
          <w:tcPr>
            <w:tcW w:w="130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E5481" w:rsidRPr="000E7752" w:rsidRDefault="00BE5481" w:rsidP="00201074">
            <w:pPr>
              <w:snapToGrid w:val="0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ПП-5</w:t>
            </w:r>
          </w:p>
        </w:tc>
      </w:tr>
      <w:tr w:rsidR="00BE5481" w:rsidRPr="000E7752" w:rsidTr="009C62C7"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481" w:rsidRPr="000E7752" w:rsidRDefault="00BE5481" w:rsidP="00201074">
            <w:pPr>
              <w:snapToGrid w:val="0"/>
              <w:ind w:left="-30" w:right="-129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5</w:t>
            </w:r>
          </w:p>
        </w:tc>
        <w:tc>
          <w:tcPr>
            <w:tcW w:w="70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E5481" w:rsidRPr="000E7752" w:rsidRDefault="00930E0D" w:rsidP="00201074">
            <w:pPr>
              <w:snapToGrid w:val="0"/>
              <w:ind w:right="118"/>
              <w:jc w:val="left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Схема очередности планиру</w:t>
            </w:r>
            <w:r w:rsidR="00CE0D2E">
              <w:rPr>
                <w:sz w:val="22"/>
                <w:szCs w:val="22"/>
              </w:rPr>
              <w:t>емого развития территории, М 1:1</w:t>
            </w:r>
            <w:r w:rsidRPr="000E7752">
              <w:rPr>
                <w:sz w:val="22"/>
                <w:szCs w:val="22"/>
              </w:rPr>
              <w:t>000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E5481" w:rsidRPr="000E7752" w:rsidRDefault="00BE5481" w:rsidP="00201074">
            <w:pPr>
              <w:snapToGrid w:val="0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ПП-6</w:t>
            </w:r>
          </w:p>
        </w:tc>
      </w:tr>
    </w:tbl>
    <w:p w:rsidR="00BE5481" w:rsidRPr="000E7752" w:rsidRDefault="00BE5481" w:rsidP="00552D12">
      <w:pPr>
        <w:spacing w:line="360" w:lineRule="auto"/>
        <w:outlineLvl w:val="0"/>
        <w:rPr>
          <w:rFonts w:eastAsia="Calibri"/>
          <w:color w:val="000000"/>
          <w:kern w:val="1"/>
        </w:rPr>
      </w:pPr>
    </w:p>
    <w:p w:rsidR="003808DF" w:rsidRPr="000E7752" w:rsidRDefault="003808DF" w:rsidP="00552D12">
      <w:pPr>
        <w:spacing w:line="360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FD185E" w:rsidRPr="000E7752" w:rsidRDefault="00FD185E" w:rsidP="00552D12">
      <w:pPr>
        <w:pageBreakBefore/>
        <w:spacing w:line="360" w:lineRule="auto"/>
        <w:rPr>
          <w:rStyle w:val="a4"/>
          <w:sz w:val="28"/>
          <w:szCs w:val="28"/>
        </w:rPr>
        <w:sectPr w:rsidR="00FD185E" w:rsidRPr="000E7752" w:rsidSect="00C94D8C">
          <w:headerReference w:type="default" r:id="rId11"/>
          <w:headerReference w:type="first" r:id="rId12"/>
          <w:pgSz w:w="11905" w:h="16837"/>
          <w:pgMar w:top="1134" w:right="851" w:bottom="1701" w:left="1701" w:header="720" w:footer="573" w:gutter="0"/>
          <w:cols w:space="720"/>
          <w:titlePg/>
          <w:docGrid w:linePitch="360"/>
        </w:sectPr>
      </w:pPr>
      <w:r w:rsidRPr="000E7752">
        <w:rPr>
          <w:rStyle w:val="a4"/>
          <w:sz w:val="28"/>
          <w:szCs w:val="28"/>
        </w:rPr>
        <w:t>Содержание:</w:t>
      </w:r>
    </w:p>
    <w:tbl>
      <w:tblPr>
        <w:tblW w:w="10207" w:type="dxa"/>
        <w:tblInd w:w="-6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8931"/>
      </w:tblGrid>
      <w:tr w:rsidR="00327D03" w:rsidRPr="000E7752" w:rsidTr="00E515D1">
        <w:trPr>
          <w:trHeight w:val="35"/>
        </w:trPr>
        <w:tc>
          <w:tcPr>
            <w:tcW w:w="102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0E7752" w:rsidRDefault="00327D03" w:rsidP="00A90293">
            <w:pPr>
              <w:autoSpaceDE w:val="0"/>
              <w:autoSpaceDN w:val="0"/>
              <w:adjustRightInd w:val="0"/>
              <w:rPr>
                <w:b/>
                <w:bCs/>
                <w:iCs/>
                <w:kern w:val="3"/>
              </w:rPr>
            </w:pPr>
            <w:r w:rsidRPr="000E7752">
              <w:rPr>
                <w:b/>
                <w:bCs/>
                <w:iCs/>
                <w:kern w:val="3"/>
              </w:rPr>
              <w:t>Текстовая часть</w:t>
            </w:r>
          </w:p>
        </w:tc>
      </w:tr>
      <w:tr w:rsidR="00327D03" w:rsidRPr="000E7752" w:rsidTr="00E515D1">
        <w:trPr>
          <w:trHeight w:val="25"/>
        </w:trPr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0E7752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0E7752">
              <w:rPr>
                <w:bCs/>
                <w:iCs/>
                <w:kern w:val="3"/>
              </w:rPr>
              <w:t xml:space="preserve">№ </w:t>
            </w:r>
            <w:proofErr w:type="gramStart"/>
            <w:r w:rsidRPr="000E7752">
              <w:rPr>
                <w:bCs/>
                <w:iCs/>
                <w:kern w:val="3"/>
              </w:rPr>
              <w:t>п</w:t>
            </w:r>
            <w:proofErr w:type="gramEnd"/>
            <w:r w:rsidRPr="000E7752">
              <w:rPr>
                <w:bCs/>
                <w:iCs/>
                <w:kern w:val="3"/>
              </w:rPr>
              <w:t>/п</w:t>
            </w:r>
          </w:p>
        </w:tc>
        <w:tc>
          <w:tcPr>
            <w:tcW w:w="89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0E7752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0E7752">
              <w:rPr>
                <w:bCs/>
                <w:iCs/>
                <w:kern w:val="3"/>
              </w:rPr>
              <w:t>Наименование</w:t>
            </w:r>
          </w:p>
        </w:tc>
      </w:tr>
      <w:tr w:rsidR="00327D03" w:rsidRPr="000E7752" w:rsidTr="00E515D1">
        <w:trPr>
          <w:trHeight w:val="25"/>
        </w:trPr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0E7752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0E7752">
              <w:rPr>
                <w:bCs/>
                <w:iCs/>
                <w:kern w:val="3"/>
              </w:rPr>
              <w:t>1</w:t>
            </w:r>
          </w:p>
        </w:tc>
        <w:tc>
          <w:tcPr>
            <w:tcW w:w="89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0E7752" w:rsidRDefault="00327D03" w:rsidP="00A90293">
            <w:pPr>
              <w:suppressLineNumbers/>
              <w:autoSpaceDN w:val="0"/>
              <w:jc w:val="left"/>
              <w:textAlignment w:val="baseline"/>
              <w:rPr>
                <w:bCs/>
                <w:iCs/>
                <w:kern w:val="3"/>
              </w:rPr>
            </w:pPr>
            <w:r w:rsidRPr="000E7752">
              <w:rPr>
                <w:bCs/>
                <w:iCs/>
                <w:kern w:val="3"/>
              </w:rPr>
              <w:t>Общие положения</w:t>
            </w:r>
          </w:p>
        </w:tc>
      </w:tr>
      <w:tr w:rsidR="00327D03" w:rsidRPr="000E7752" w:rsidTr="00E515D1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0E7752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0E7752">
              <w:rPr>
                <w:bCs/>
                <w:iCs/>
                <w:kern w:val="3"/>
              </w:rPr>
              <w:t>2</w:t>
            </w:r>
          </w:p>
        </w:tc>
        <w:tc>
          <w:tcPr>
            <w:tcW w:w="89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0E7752" w:rsidRDefault="00C23628" w:rsidP="00C23628">
            <w:pPr>
              <w:jc w:val="both"/>
              <w:rPr>
                <w:rFonts w:ascii="Verdana" w:hAnsi="Verdana"/>
                <w:sz w:val="21"/>
                <w:szCs w:val="21"/>
              </w:rPr>
            </w:pPr>
            <w:proofErr w:type="gramStart"/>
            <w:r w:rsidRPr="000E7752">
      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</w:t>
            </w:r>
            <w:proofErr w:type="gramEnd"/>
            <w:r w:rsidRPr="000E7752">
              <w:t xml:space="preserve"> </w:t>
            </w:r>
            <w:proofErr w:type="gramStart"/>
            <w:r w:rsidRPr="000E7752">
              <w:t xml:space="preserve">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 </w:t>
            </w:r>
            <w:proofErr w:type="gramEnd"/>
          </w:p>
        </w:tc>
      </w:tr>
      <w:tr w:rsidR="00327D03" w:rsidRPr="000E7752" w:rsidTr="00E515D1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0E7752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0E7752">
              <w:rPr>
                <w:bCs/>
                <w:iCs/>
                <w:kern w:val="3"/>
              </w:rPr>
              <w:t>3</w:t>
            </w:r>
          </w:p>
        </w:tc>
        <w:tc>
          <w:tcPr>
            <w:tcW w:w="89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0E7752" w:rsidRDefault="00C23628" w:rsidP="00387A72">
            <w:pPr>
              <w:jc w:val="both"/>
              <w:rPr>
                <w:rFonts w:ascii="Verdana" w:hAnsi="Verdana"/>
                <w:sz w:val="21"/>
                <w:szCs w:val="21"/>
              </w:rPr>
            </w:pPr>
            <w:r w:rsidRPr="000E7752">
              <w:t xml:space="preserve">Положения </w:t>
            </w:r>
            <w:r w:rsidR="002F5871" w:rsidRPr="000E7752">
              <w:t>об очередности планируемого развития территории, содержащие этапы и максимальные сроки осуществления</w:t>
            </w:r>
            <w:r w:rsidRPr="000E7752">
              <w:t>.</w:t>
            </w:r>
          </w:p>
        </w:tc>
      </w:tr>
      <w:tr w:rsidR="00327D03" w:rsidRPr="000E7752" w:rsidTr="00E515D1">
        <w:tc>
          <w:tcPr>
            <w:tcW w:w="1020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0E7752" w:rsidRDefault="00327D03" w:rsidP="001B403A">
            <w:pPr>
              <w:suppressLineNumbers/>
              <w:autoSpaceDN w:val="0"/>
              <w:textAlignment w:val="baseline"/>
              <w:rPr>
                <w:b/>
                <w:bCs/>
                <w:iCs/>
                <w:kern w:val="3"/>
              </w:rPr>
            </w:pPr>
            <w:r w:rsidRPr="000E7752">
              <w:rPr>
                <w:b/>
                <w:bCs/>
                <w:iCs/>
                <w:kern w:val="3"/>
              </w:rPr>
              <w:t>Графическая часть</w:t>
            </w:r>
          </w:p>
        </w:tc>
      </w:tr>
      <w:tr w:rsidR="00327D03" w:rsidRPr="000E7752" w:rsidTr="00E515D1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0E7752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0E7752">
              <w:rPr>
                <w:bCs/>
                <w:iCs/>
                <w:kern w:val="3"/>
              </w:rPr>
              <w:t>Лист</w:t>
            </w:r>
          </w:p>
        </w:tc>
        <w:tc>
          <w:tcPr>
            <w:tcW w:w="89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0E7752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0E7752">
              <w:rPr>
                <w:bCs/>
                <w:iCs/>
                <w:kern w:val="3"/>
              </w:rPr>
              <w:t>Наименование</w:t>
            </w:r>
          </w:p>
        </w:tc>
      </w:tr>
      <w:tr w:rsidR="00327D03" w:rsidRPr="000E7752" w:rsidTr="00E515D1">
        <w:trPr>
          <w:trHeight w:val="264"/>
        </w:trPr>
        <w:tc>
          <w:tcPr>
            <w:tcW w:w="127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0E7752" w:rsidRDefault="00327D03" w:rsidP="00A90293">
            <w:pPr>
              <w:suppressLineNumbers/>
              <w:autoSpaceDN w:val="0"/>
              <w:textAlignment w:val="baseline"/>
              <w:rPr>
                <w:bCs/>
                <w:iCs/>
                <w:kern w:val="3"/>
              </w:rPr>
            </w:pPr>
            <w:r w:rsidRPr="000E7752">
              <w:rPr>
                <w:bCs/>
                <w:iCs/>
                <w:kern w:val="3"/>
              </w:rPr>
              <w:t>1</w:t>
            </w:r>
          </w:p>
        </w:tc>
        <w:tc>
          <w:tcPr>
            <w:tcW w:w="893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D03" w:rsidRPr="000E7752" w:rsidRDefault="00327D03" w:rsidP="00A90293">
            <w:pPr>
              <w:tabs>
                <w:tab w:val="right" w:leader="dot" w:pos="9354"/>
              </w:tabs>
              <w:autoSpaceDN w:val="0"/>
              <w:jc w:val="left"/>
              <w:textAlignment w:val="baseline"/>
              <w:rPr>
                <w:rFonts w:eastAsia="Arial CYR" w:cs="Arial CYR"/>
                <w:iCs/>
                <w:kern w:val="3"/>
                <w:shd w:val="clear" w:color="auto" w:fill="FFFFFF"/>
                <w:lang w:bidi="ru-RU"/>
              </w:rPr>
            </w:pPr>
            <w:r w:rsidRPr="000E7752">
              <w:rPr>
                <w:rFonts w:eastAsia="Arial CYR" w:cs="Arial CYR"/>
                <w:iCs/>
                <w:kern w:val="3"/>
                <w:shd w:val="clear" w:color="auto" w:fill="FFFFFF"/>
                <w:lang w:bidi="ru-RU"/>
              </w:rPr>
              <w:t xml:space="preserve">Чертеж планировки территории </w:t>
            </w:r>
            <w:r w:rsidRPr="000E7752">
              <w:rPr>
                <w:rFonts w:eastAsia="Arial CYR" w:cs="Arial CYR"/>
                <w:iCs/>
                <w:kern w:val="3"/>
                <w:lang w:bidi="ru-RU"/>
              </w:rPr>
              <w:t>М 1:</w:t>
            </w:r>
            <w:r w:rsidR="00F71E8B">
              <w:rPr>
                <w:rFonts w:eastAsia="Arial CYR" w:cs="Arial CYR"/>
                <w:iCs/>
                <w:kern w:val="3"/>
                <w:lang w:bidi="ru-RU"/>
              </w:rPr>
              <w:t>1</w:t>
            </w:r>
            <w:r w:rsidRPr="000E7752">
              <w:rPr>
                <w:rFonts w:eastAsia="Arial CYR" w:cs="Arial CYR"/>
                <w:iCs/>
                <w:kern w:val="3"/>
                <w:lang w:bidi="ru-RU"/>
              </w:rPr>
              <w:t>000</w:t>
            </w:r>
          </w:p>
        </w:tc>
      </w:tr>
    </w:tbl>
    <w:p w:rsidR="00FD185E" w:rsidRPr="000E7752" w:rsidRDefault="00FD185E" w:rsidP="00552D12">
      <w:pPr>
        <w:pStyle w:val="18"/>
        <w:tabs>
          <w:tab w:val="clear" w:pos="9344"/>
          <w:tab w:val="right" w:leader="dot" w:pos="9356"/>
        </w:tabs>
        <w:rPr>
          <w:rStyle w:val="a4"/>
          <w:sz w:val="28"/>
          <w:szCs w:val="28"/>
        </w:rPr>
        <w:sectPr w:rsidR="00FD185E" w:rsidRPr="000E7752" w:rsidSect="00C94D8C">
          <w:footerReference w:type="even" r:id="rId13"/>
          <w:footerReference w:type="default" r:id="rId14"/>
          <w:footerReference w:type="first" r:id="rId15"/>
          <w:type w:val="continuous"/>
          <w:pgSz w:w="11905" w:h="16837"/>
          <w:pgMar w:top="1134" w:right="851" w:bottom="1701" w:left="1701" w:header="720" w:footer="573" w:gutter="0"/>
          <w:cols w:space="720"/>
          <w:docGrid w:linePitch="360"/>
        </w:sectPr>
      </w:pPr>
    </w:p>
    <w:p w:rsidR="005460D6" w:rsidRPr="000E7752" w:rsidRDefault="005460D6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387A72" w:rsidRPr="000E775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387A72" w:rsidRPr="000E775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387A72" w:rsidRPr="000E775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387A72" w:rsidRPr="000E775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387A72" w:rsidRPr="000E775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387A72" w:rsidRPr="000E775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387A72" w:rsidRPr="000E775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387A72" w:rsidRPr="000E775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0D1FA1" w:rsidRPr="000E7752" w:rsidRDefault="000D1FA1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0D1FA1" w:rsidRPr="000E7752" w:rsidRDefault="000D1FA1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977BE4" w:rsidRPr="000E7752" w:rsidRDefault="00977BE4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977BE4" w:rsidRPr="000E7752" w:rsidRDefault="00977BE4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387A72" w:rsidRPr="000E775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387A72" w:rsidRPr="000E7752" w:rsidRDefault="00387A72" w:rsidP="00552D12">
      <w:pPr>
        <w:spacing w:line="336" w:lineRule="auto"/>
        <w:outlineLvl w:val="0"/>
        <w:rPr>
          <w:rFonts w:eastAsia="Calibri"/>
          <w:color w:val="000000"/>
          <w:kern w:val="1"/>
          <w:sz w:val="28"/>
          <w:szCs w:val="28"/>
        </w:rPr>
      </w:pPr>
    </w:p>
    <w:p w:rsidR="00FD185E" w:rsidRPr="000E7752" w:rsidRDefault="00FD185E" w:rsidP="00360694">
      <w:pPr>
        <w:pStyle w:val="1"/>
        <w:numPr>
          <w:ilvl w:val="0"/>
          <w:numId w:val="37"/>
        </w:numPr>
        <w:spacing w:line="360" w:lineRule="auto"/>
        <w:ind w:left="142"/>
        <w:rPr>
          <w:rFonts w:cs="Times New Roman"/>
        </w:rPr>
      </w:pPr>
      <w:bookmarkStart w:id="1" w:name="_Toc536456828"/>
      <w:r w:rsidRPr="000E7752">
        <w:rPr>
          <w:rFonts w:cs="Times New Roman"/>
        </w:rPr>
        <w:t>Общие положения</w:t>
      </w:r>
      <w:bookmarkEnd w:id="1"/>
    </w:p>
    <w:p w:rsidR="00630BC3" w:rsidRPr="000E7752" w:rsidRDefault="00031794" w:rsidP="00630BC3">
      <w:pPr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  <w:proofErr w:type="gramStart"/>
      <w:r>
        <w:rPr>
          <w:rFonts w:eastAsia="Arial CYR"/>
          <w:kern w:val="2"/>
          <w:sz w:val="28"/>
          <w:szCs w:val="28"/>
        </w:rPr>
        <w:t>Проект планировки</w:t>
      </w:r>
      <w:r w:rsidR="007E2626" w:rsidRPr="000E7752">
        <w:rPr>
          <w:rFonts w:eastAsia="Arial CYR"/>
          <w:kern w:val="2"/>
          <w:sz w:val="28"/>
          <w:szCs w:val="28"/>
        </w:rPr>
        <w:t xml:space="preserve"> территории, </w:t>
      </w:r>
      <w:r w:rsidR="007E2626" w:rsidRPr="000E7752">
        <w:rPr>
          <w:rFonts w:eastAsia="Arial CYR"/>
          <w:kern w:val="2"/>
          <w:sz w:val="28"/>
          <w:szCs w:val="28"/>
          <w:lang w:bidi="ru-RU"/>
        </w:rPr>
        <w:t>ограниченн</w:t>
      </w:r>
      <w:r w:rsidR="00A57A20" w:rsidRPr="00E35ABD">
        <w:rPr>
          <w:rFonts w:eastAsia="Arial CYR"/>
          <w:kern w:val="2"/>
          <w:sz w:val="28"/>
          <w:szCs w:val="28"/>
          <w:lang w:bidi="ru-RU"/>
        </w:rPr>
        <w:t>ой</w:t>
      </w:r>
      <w:r w:rsidR="007E2626" w:rsidRPr="000E7752">
        <w:rPr>
          <w:rFonts w:eastAsia="Arial CYR"/>
          <w:kern w:val="2"/>
          <w:sz w:val="28"/>
          <w:szCs w:val="28"/>
          <w:lang w:bidi="ru-RU"/>
        </w:rPr>
        <w:t xml:space="preserve"> </w:t>
      </w:r>
      <w:r>
        <w:rPr>
          <w:rFonts w:eastAsia="Arial CYR"/>
          <w:kern w:val="2"/>
          <w:sz w:val="28"/>
          <w:szCs w:val="28"/>
          <w:lang w:bidi="ru-RU"/>
        </w:rPr>
        <w:t xml:space="preserve">пер. Красноармейский, ул. Станкевича, ул. </w:t>
      </w:r>
      <w:proofErr w:type="spellStart"/>
      <w:r>
        <w:rPr>
          <w:rFonts w:eastAsia="Arial CYR"/>
          <w:kern w:val="2"/>
          <w:sz w:val="28"/>
          <w:szCs w:val="28"/>
          <w:lang w:bidi="ru-RU"/>
        </w:rPr>
        <w:t>Куцыгина</w:t>
      </w:r>
      <w:proofErr w:type="spellEnd"/>
      <w:r>
        <w:rPr>
          <w:rFonts w:eastAsia="Arial CYR"/>
          <w:kern w:val="2"/>
          <w:sz w:val="28"/>
          <w:szCs w:val="28"/>
          <w:lang w:bidi="ru-RU"/>
        </w:rPr>
        <w:t>, ул. Бестужева</w:t>
      </w:r>
      <w:r w:rsidR="007E2626" w:rsidRPr="000E7752">
        <w:rPr>
          <w:rFonts w:eastAsia="Arial CYR"/>
          <w:kern w:val="2"/>
          <w:sz w:val="28"/>
          <w:szCs w:val="28"/>
        </w:rPr>
        <w:t xml:space="preserve">, в городском округе город Воронеж </w:t>
      </w:r>
      <w:r w:rsidR="00630BC3" w:rsidRPr="000E7752">
        <w:rPr>
          <w:rFonts w:eastAsia="Arial CYR"/>
          <w:kern w:val="2"/>
          <w:sz w:val="28"/>
          <w:szCs w:val="28"/>
        </w:rPr>
        <w:t xml:space="preserve">(далее – </w:t>
      </w:r>
      <w:r>
        <w:rPr>
          <w:rFonts w:eastAsia="Arial CYR"/>
          <w:kern w:val="2"/>
          <w:sz w:val="28"/>
          <w:szCs w:val="28"/>
        </w:rPr>
        <w:t>проект</w:t>
      </w:r>
      <w:r w:rsidR="00630BC3" w:rsidRPr="000E7752">
        <w:rPr>
          <w:rFonts w:eastAsia="Arial CYR"/>
          <w:kern w:val="2"/>
          <w:sz w:val="28"/>
          <w:szCs w:val="28"/>
        </w:rPr>
        <w:t>, рассматриваемая территория, планируемая территория), разработан на основании постановления администрации городского ок</w:t>
      </w:r>
      <w:r w:rsidR="008C6785">
        <w:rPr>
          <w:rFonts w:eastAsia="Arial CYR"/>
          <w:kern w:val="2"/>
          <w:sz w:val="28"/>
          <w:szCs w:val="28"/>
        </w:rPr>
        <w:t>руга город Воронеж от 28</w:t>
      </w:r>
      <w:r w:rsidR="002D70D0" w:rsidRPr="000E7752">
        <w:rPr>
          <w:rFonts w:eastAsia="Arial CYR"/>
          <w:kern w:val="2"/>
          <w:sz w:val="28"/>
          <w:szCs w:val="28"/>
        </w:rPr>
        <w:t>.0</w:t>
      </w:r>
      <w:r w:rsidR="008C6785">
        <w:rPr>
          <w:rFonts w:eastAsia="Arial CYR"/>
          <w:kern w:val="2"/>
          <w:sz w:val="28"/>
          <w:szCs w:val="28"/>
        </w:rPr>
        <w:t>1</w:t>
      </w:r>
      <w:r w:rsidR="002D70D0" w:rsidRPr="000E7752">
        <w:rPr>
          <w:rFonts w:eastAsia="Arial CYR"/>
          <w:kern w:val="2"/>
          <w:sz w:val="28"/>
          <w:szCs w:val="28"/>
        </w:rPr>
        <w:t>.202</w:t>
      </w:r>
      <w:r w:rsidR="008C6785">
        <w:rPr>
          <w:rFonts w:eastAsia="Arial CYR"/>
          <w:kern w:val="2"/>
          <w:sz w:val="28"/>
          <w:szCs w:val="28"/>
        </w:rPr>
        <w:t>6 № 72</w:t>
      </w:r>
      <w:r w:rsidR="00630BC3" w:rsidRPr="000E7752">
        <w:rPr>
          <w:rFonts w:eastAsia="Arial CYR"/>
          <w:kern w:val="2"/>
          <w:sz w:val="28"/>
          <w:szCs w:val="28"/>
        </w:rPr>
        <w:t xml:space="preserve"> «О </w:t>
      </w:r>
      <w:r w:rsidR="008C6785">
        <w:rPr>
          <w:rFonts w:eastAsia="Arial CYR"/>
          <w:kern w:val="2"/>
          <w:sz w:val="28"/>
          <w:szCs w:val="28"/>
        </w:rPr>
        <w:t>подготовке проекта</w:t>
      </w:r>
      <w:r w:rsidR="00C9346D">
        <w:rPr>
          <w:rFonts w:eastAsia="Arial CYR"/>
          <w:kern w:val="2"/>
          <w:sz w:val="28"/>
          <w:szCs w:val="28"/>
        </w:rPr>
        <w:t xml:space="preserve"> планировки</w:t>
      </w:r>
      <w:r w:rsidR="00630BC3" w:rsidRPr="000E7752">
        <w:rPr>
          <w:rFonts w:eastAsia="Arial CYR"/>
          <w:kern w:val="2"/>
          <w:sz w:val="28"/>
          <w:szCs w:val="28"/>
        </w:rPr>
        <w:t xml:space="preserve"> </w:t>
      </w:r>
      <w:r w:rsidR="0091127B" w:rsidRPr="000E7752">
        <w:rPr>
          <w:rFonts w:eastAsia="Arial CYR"/>
          <w:kern w:val="2"/>
          <w:sz w:val="28"/>
          <w:szCs w:val="28"/>
        </w:rPr>
        <w:t>территории, ограниченной</w:t>
      </w:r>
      <w:r w:rsidR="00630BC3" w:rsidRPr="000E7752">
        <w:rPr>
          <w:rFonts w:eastAsia="Arial CYR"/>
          <w:kern w:val="2"/>
          <w:sz w:val="28"/>
          <w:szCs w:val="28"/>
        </w:rPr>
        <w:t xml:space="preserve"> </w:t>
      </w:r>
      <w:r w:rsidR="00C9346D">
        <w:rPr>
          <w:rFonts w:eastAsia="Arial CYR"/>
          <w:kern w:val="2"/>
          <w:sz w:val="28"/>
          <w:szCs w:val="28"/>
        </w:rPr>
        <w:t xml:space="preserve">пер. </w:t>
      </w:r>
      <w:r w:rsidR="00C9346D">
        <w:rPr>
          <w:rFonts w:eastAsia="Arial CYR"/>
          <w:kern w:val="2"/>
          <w:sz w:val="28"/>
          <w:szCs w:val="28"/>
          <w:lang w:bidi="ru-RU"/>
        </w:rPr>
        <w:t xml:space="preserve">Красноармейский, ул. Станкевича, ул. </w:t>
      </w:r>
      <w:proofErr w:type="spellStart"/>
      <w:r w:rsidR="00C9346D">
        <w:rPr>
          <w:rFonts w:eastAsia="Arial CYR"/>
          <w:kern w:val="2"/>
          <w:sz w:val="28"/>
          <w:szCs w:val="28"/>
          <w:lang w:bidi="ru-RU"/>
        </w:rPr>
        <w:t>Куцыгина</w:t>
      </w:r>
      <w:proofErr w:type="spellEnd"/>
      <w:r w:rsidR="00C9346D">
        <w:rPr>
          <w:rFonts w:eastAsia="Arial CYR"/>
          <w:kern w:val="2"/>
          <w:sz w:val="28"/>
          <w:szCs w:val="28"/>
          <w:lang w:bidi="ru-RU"/>
        </w:rPr>
        <w:t>, ул. Бестужева</w:t>
      </w:r>
      <w:r w:rsidR="0091127B">
        <w:rPr>
          <w:rFonts w:eastAsia="Arial CYR"/>
          <w:kern w:val="2"/>
          <w:sz w:val="28"/>
          <w:szCs w:val="28"/>
          <w:lang w:bidi="ru-RU"/>
        </w:rPr>
        <w:t xml:space="preserve"> в городском округе город Воронеж</w:t>
      </w:r>
      <w:r w:rsidR="00C9346D">
        <w:rPr>
          <w:rFonts w:eastAsia="Arial CYR"/>
          <w:kern w:val="2"/>
          <w:sz w:val="28"/>
          <w:szCs w:val="28"/>
          <w:lang w:bidi="ru-RU"/>
        </w:rPr>
        <w:t>, и о подготовке изменений в проект</w:t>
      </w:r>
      <w:proofErr w:type="gramEnd"/>
      <w:r w:rsidR="00C9346D">
        <w:rPr>
          <w:rFonts w:eastAsia="Arial CYR"/>
          <w:kern w:val="2"/>
          <w:sz w:val="28"/>
          <w:szCs w:val="28"/>
          <w:lang w:bidi="ru-RU"/>
        </w:rPr>
        <w:t xml:space="preserve"> </w:t>
      </w:r>
      <w:proofErr w:type="gramStart"/>
      <w:r w:rsidR="00C9346D">
        <w:rPr>
          <w:rFonts w:eastAsia="Arial CYR"/>
          <w:kern w:val="2"/>
          <w:sz w:val="28"/>
          <w:szCs w:val="28"/>
          <w:lang w:bidi="ru-RU"/>
        </w:rPr>
        <w:t xml:space="preserve">межевания территории, ограниченной </w:t>
      </w:r>
      <w:r w:rsidR="0091127B">
        <w:rPr>
          <w:rFonts w:eastAsia="Arial CYR"/>
          <w:kern w:val="2"/>
          <w:sz w:val="28"/>
          <w:szCs w:val="28"/>
        </w:rPr>
        <w:t xml:space="preserve">пер. </w:t>
      </w:r>
      <w:r w:rsidR="0091127B">
        <w:rPr>
          <w:rFonts w:eastAsia="Arial CYR"/>
          <w:kern w:val="2"/>
          <w:sz w:val="28"/>
          <w:szCs w:val="28"/>
          <w:lang w:bidi="ru-RU"/>
        </w:rPr>
        <w:t xml:space="preserve">Красноармейский, ул. Станкевича, ул. </w:t>
      </w:r>
      <w:proofErr w:type="spellStart"/>
      <w:r w:rsidR="0091127B">
        <w:rPr>
          <w:rFonts w:eastAsia="Arial CYR"/>
          <w:kern w:val="2"/>
          <w:sz w:val="28"/>
          <w:szCs w:val="28"/>
          <w:lang w:bidi="ru-RU"/>
        </w:rPr>
        <w:t>Куцыгина</w:t>
      </w:r>
      <w:proofErr w:type="spellEnd"/>
      <w:r w:rsidR="0091127B">
        <w:rPr>
          <w:rFonts w:eastAsia="Arial CYR"/>
          <w:kern w:val="2"/>
          <w:sz w:val="28"/>
          <w:szCs w:val="28"/>
          <w:lang w:bidi="ru-RU"/>
        </w:rPr>
        <w:t>, ул. Бестужева в городском округе город Воронеж</w:t>
      </w:r>
      <w:r w:rsidR="0091127B">
        <w:rPr>
          <w:rFonts w:eastAsia="Arial CYR"/>
          <w:kern w:val="2"/>
          <w:sz w:val="28"/>
          <w:szCs w:val="28"/>
        </w:rPr>
        <w:t xml:space="preserve">, утвержденный постановлением администрации городского </w:t>
      </w:r>
      <w:r w:rsidR="00103D26">
        <w:rPr>
          <w:rFonts w:eastAsia="Arial CYR"/>
          <w:kern w:val="2"/>
          <w:sz w:val="28"/>
          <w:szCs w:val="28"/>
        </w:rPr>
        <w:t>округа город Воронеж от 20.02.2023 № 185</w:t>
      </w:r>
      <w:r w:rsidR="00630BC3" w:rsidRPr="000E7752">
        <w:rPr>
          <w:rFonts w:eastAsia="Arial CYR"/>
          <w:kern w:val="2"/>
          <w:sz w:val="28"/>
          <w:szCs w:val="28"/>
        </w:rPr>
        <w:t xml:space="preserve">», </w:t>
      </w:r>
      <w:r w:rsidR="001649A9">
        <w:rPr>
          <w:rFonts w:eastAsia="Arial CYR"/>
          <w:kern w:val="2"/>
          <w:sz w:val="28"/>
          <w:szCs w:val="28"/>
        </w:rPr>
        <w:t>с учетом проекта</w:t>
      </w:r>
      <w:r w:rsidR="001649A9" w:rsidRPr="001649A9">
        <w:rPr>
          <w:rFonts w:eastAsia="Arial CYR"/>
          <w:kern w:val="2"/>
          <w:sz w:val="28"/>
          <w:szCs w:val="28"/>
        </w:rPr>
        <w:t xml:space="preserve"> планировки</w:t>
      </w:r>
      <w:r w:rsidR="001649A9">
        <w:rPr>
          <w:rFonts w:eastAsia="Arial CYR"/>
          <w:kern w:val="2"/>
          <w:sz w:val="28"/>
          <w:szCs w:val="28"/>
        </w:rPr>
        <w:t xml:space="preserve"> </w:t>
      </w:r>
      <w:r w:rsidR="001649A9" w:rsidRPr="001649A9">
        <w:rPr>
          <w:rFonts w:eastAsia="Arial CYR"/>
          <w:kern w:val="2"/>
          <w:sz w:val="28"/>
          <w:szCs w:val="28"/>
        </w:rPr>
        <w:t>территории, ограниченной</w:t>
      </w:r>
      <w:r w:rsidR="001649A9">
        <w:rPr>
          <w:rFonts w:eastAsia="Arial CYR"/>
          <w:kern w:val="2"/>
          <w:sz w:val="28"/>
          <w:szCs w:val="28"/>
        </w:rPr>
        <w:t xml:space="preserve"> </w:t>
      </w:r>
      <w:r w:rsidR="001649A9" w:rsidRPr="001649A9">
        <w:rPr>
          <w:rFonts w:eastAsia="Arial CYR"/>
          <w:kern w:val="2"/>
          <w:sz w:val="28"/>
          <w:szCs w:val="28"/>
        </w:rPr>
        <w:t xml:space="preserve">ул. 20-летия Октября, ул. </w:t>
      </w:r>
      <w:proofErr w:type="spellStart"/>
      <w:r w:rsidR="001649A9" w:rsidRPr="001649A9">
        <w:rPr>
          <w:rFonts w:eastAsia="Arial CYR"/>
          <w:kern w:val="2"/>
          <w:sz w:val="28"/>
          <w:szCs w:val="28"/>
        </w:rPr>
        <w:t>Кольцовская</w:t>
      </w:r>
      <w:proofErr w:type="spellEnd"/>
      <w:r w:rsidR="001649A9" w:rsidRPr="001649A9">
        <w:rPr>
          <w:rFonts w:eastAsia="Arial CYR"/>
          <w:kern w:val="2"/>
          <w:sz w:val="28"/>
          <w:szCs w:val="28"/>
        </w:rPr>
        <w:t>,</w:t>
      </w:r>
      <w:r w:rsidR="001649A9">
        <w:rPr>
          <w:rFonts w:eastAsia="Arial CYR"/>
          <w:kern w:val="2"/>
          <w:sz w:val="28"/>
          <w:szCs w:val="28"/>
        </w:rPr>
        <w:t xml:space="preserve"> </w:t>
      </w:r>
      <w:r w:rsidR="001649A9" w:rsidRPr="001649A9">
        <w:rPr>
          <w:rFonts w:eastAsia="Arial CYR"/>
          <w:kern w:val="2"/>
          <w:sz w:val="28"/>
          <w:szCs w:val="28"/>
        </w:rPr>
        <w:t>просп. Революции, ул. Степана Разина,</w:t>
      </w:r>
      <w:r w:rsidR="001649A9">
        <w:rPr>
          <w:rFonts w:eastAsia="Arial CYR"/>
          <w:kern w:val="2"/>
          <w:sz w:val="28"/>
          <w:szCs w:val="28"/>
        </w:rPr>
        <w:t xml:space="preserve"> </w:t>
      </w:r>
      <w:r w:rsidR="001649A9" w:rsidRPr="001649A9">
        <w:rPr>
          <w:rFonts w:eastAsia="Arial CYR"/>
          <w:kern w:val="2"/>
          <w:sz w:val="28"/>
          <w:szCs w:val="28"/>
        </w:rPr>
        <w:t>ул. Софьи Перовской, ул. Выборгская</w:t>
      </w:r>
      <w:r w:rsidR="001649A9">
        <w:rPr>
          <w:rFonts w:eastAsia="Arial CYR"/>
          <w:kern w:val="2"/>
          <w:sz w:val="28"/>
          <w:szCs w:val="28"/>
        </w:rPr>
        <w:t xml:space="preserve"> </w:t>
      </w:r>
      <w:r w:rsidR="001649A9" w:rsidRPr="001649A9">
        <w:rPr>
          <w:rFonts w:eastAsia="Arial CYR"/>
          <w:kern w:val="2"/>
          <w:sz w:val="28"/>
          <w:szCs w:val="28"/>
        </w:rPr>
        <w:t>в городском округе город Воронеж</w:t>
      </w:r>
      <w:r w:rsidR="001649A9">
        <w:rPr>
          <w:rFonts w:eastAsia="Arial CYR"/>
          <w:kern w:val="2"/>
          <w:sz w:val="28"/>
          <w:szCs w:val="28"/>
        </w:rPr>
        <w:t>, утвержденного постановлением администрации городского округа город Воронеж от</w:t>
      </w:r>
      <w:proofErr w:type="gramEnd"/>
      <w:r w:rsidR="001649A9">
        <w:rPr>
          <w:rFonts w:eastAsia="Arial CYR"/>
          <w:kern w:val="2"/>
          <w:sz w:val="28"/>
          <w:szCs w:val="28"/>
        </w:rPr>
        <w:t xml:space="preserve"> </w:t>
      </w:r>
      <w:proofErr w:type="gramStart"/>
      <w:r w:rsidR="001649A9">
        <w:rPr>
          <w:rFonts w:eastAsia="Arial CYR"/>
          <w:kern w:val="2"/>
          <w:sz w:val="28"/>
          <w:szCs w:val="28"/>
        </w:rPr>
        <w:t xml:space="preserve">28.04.2015 № 353, </w:t>
      </w:r>
      <w:r w:rsidR="00172809" w:rsidRPr="000E7752">
        <w:rPr>
          <w:rFonts w:eastAsia="Arial CYR"/>
          <w:kern w:val="2"/>
          <w:sz w:val="28"/>
          <w:szCs w:val="28"/>
        </w:rPr>
        <w:t>в целях реализации Генерального плана городского округа город Воронеж, утвержденного решением Воронежской городской Дума от 25.12.2024 № 1166-</w:t>
      </w:r>
      <w:r w:rsidR="00172809" w:rsidRPr="000E7752">
        <w:rPr>
          <w:rFonts w:eastAsia="Arial CYR"/>
          <w:kern w:val="2"/>
          <w:sz w:val="28"/>
          <w:szCs w:val="28"/>
          <w:lang w:val="en-US"/>
        </w:rPr>
        <w:t>V</w:t>
      </w:r>
      <w:r w:rsidR="00172809" w:rsidRPr="000E7752">
        <w:rPr>
          <w:rFonts w:eastAsia="Arial CYR"/>
          <w:kern w:val="2"/>
          <w:sz w:val="28"/>
          <w:szCs w:val="28"/>
        </w:rPr>
        <w:t xml:space="preserve"> «Об утверждении Генерального плана городского округа город Воронеж» (далее – Генеральный план),</w:t>
      </w:r>
      <w:r w:rsidR="00172809" w:rsidRPr="000E7752">
        <w:rPr>
          <w:rFonts w:eastAsia="Arial CYR"/>
          <w:kern w:val="2"/>
          <w:szCs w:val="28"/>
        </w:rPr>
        <w:t xml:space="preserve"> </w:t>
      </w:r>
      <w:r w:rsidR="00630BC3" w:rsidRPr="000E7752">
        <w:rPr>
          <w:rFonts w:eastAsia="Arial CYR"/>
          <w:kern w:val="2"/>
          <w:sz w:val="28"/>
          <w:szCs w:val="28"/>
        </w:rPr>
        <w:t>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 (далее – Правила), в соответствии</w:t>
      </w:r>
      <w:proofErr w:type="gramEnd"/>
      <w:r w:rsidR="00630BC3" w:rsidRPr="000E7752">
        <w:rPr>
          <w:rFonts w:eastAsia="Arial CYR"/>
          <w:kern w:val="2"/>
          <w:sz w:val="28"/>
          <w:szCs w:val="28"/>
        </w:rPr>
        <w:t xml:space="preserve"> </w:t>
      </w:r>
      <w:proofErr w:type="gramStart"/>
      <w:r w:rsidR="00630BC3" w:rsidRPr="000E7752">
        <w:rPr>
          <w:rFonts w:eastAsia="Arial CYR"/>
          <w:kern w:val="2"/>
          <w:sz w:val="28"/>
          <w:szCs w:val="28"/>
        </w:rPr>
        <w:t xml:space="preserve">с требованиями Градостроительного кодекса Российской Федерации, </w:t>
      </w:r>
      <w:r w:rsidR="00B669F3">
        <w:rPr>
          <w:rFonts w:eastAsia="Arial CYR"/>
          <w:kern w:val="2"/>
          <w:sz w:val="28"/>
          <w:szCs w:val="28"/>
        </w:rPr>
        <w:t>Р</w:t>
      </w:r>
      <w:r w:rsidR="003A06A7">
        <w:rPr>
          <w:rFonts w:eastAsia="Arial CYR"/>
          <w:kern w:val="2"/>
          <w:sz w:val="28"/>
          <w:szCs w:val="28"/>
        </w:rPr>
        <w:t xml:space="preserve">егиональных нормативов </w:t>
      </w:r>
      <w:r w:rsidR="00B669F3">
        <w:rPr>
          <w:rFonts w:eastAsia="Arial CYR"/>
          <w:kern w:val="2"/>
          <w:sz w:val="28"/>
          <w:szCs w:val="28"/>
        </w:rPr>
        <w:t xml:space="preserve">градостроительного </w:t>
      </w:r>
      <w:r w:rsidR="003A06A7">
        <w:rPr>
          <w:rFonts w:eastAsia="Arial CYR"/>
          <w:kern w:val="2"/>
          <w:sz w:val="28"/>
          <w:szCs w:val="28"/>
        </w:rPr>
        <w:t>проектирования Воронежской области</w:t>
      </w:r>
      <w:r w:rsidR="00B669F3">
        <w:rPr>
          <w:rFonts w:eastAsia="Arial CYR"/>
          <w:kern w:val="2"/>
          <w:sz w:val="28"/>
          <w:szCs w:val="28"/>
        </w:rPr>
        <w:t>,</w:t>
      </w:r>
      <w:r w:rsidR="00630113">
        <w:rPr>
          <w:rFonts w:eastAsia="Arial CYR"/>
          <w:kern w:val="2"/>
          <w:sz w:val="28"/>
          <w:szCs w:val="28"/>
        </w:rPr>
        <w:t xml:space="preserve"> </w:t>
      </w:r>
      <w:r w:rsidR="00630113" w:rsidRPr="00CF0D79">
        <w:rPr>
          <w:rFonts w:eastAsia="Arial CYR"/>
          <w:kern w:val="2"/>
          <w:sz w:val="28"/>
          <w:szCs w:val="28"/>
        </w:rPr>
        <w:t>утвержденны</w:t>
      </w:r>
      <w:r w:rsidR="00630113">
        <w:rPr>
          <w:rFonts w:eastAsia="Arial CYR"/>
          <w:kern w:val="2"/>
          <w:sz w:val="28"/>
          <w:szCs w:val="28"/>
        </w:rPr>
        <w:t>х</w:t>
      </w:r>
      <w:r w:rsidR="00630113" w:rsidRPr="00CF0D79">
        <w:rPr>
          <w:rFonts w:eastAsia="Arial CYR"/>
          <w:kern w:val="2"/>
          <w:sz w:val="28"/>
          <w:szCs w:val="28"/>
        </w:rPr>
        <w:t xml:space="preserve"> приказом управления архитектуры и градостроительства Воронежской области от 09.10.2017 </w:t>
      </w:r>
      <w:r w:rsidR="00630113">
        <w:rPr>
          <w:rFonts w:eastAsia="Arial CYR"/>
          <w:kern w:val="2"/>
          <w:sz w:val="28"/>
          <w:szCs w:val="28"/>
        </w:rPr>
        <w:t>№ 45-01-04/115 (далее – РНГП), М</w:t>
      </w:r>
      <w:r w:rsidR="00630113" w:rsidRPr="00CF0D79">
        <w:rPr>
          <w:rFonts w:eastAsia="Arial CYR"/>
          <w:kern w:val="2"/>
          <w:sz w:val="28"/>
          <w:szCs w:val="28"/>
        </w:rPr>
        <w:t>естны</w:t>
      </w:r>
      <w:r w:rsidR="00630113">
        <w:rPr>
          <w:rFonts w:eastAsia="Arial CYR"/>
          <w:kern w:val="2"/>
          <w:sz w:val="28"/>
          <w:szCs w:val="28"/>
        </w:rPr>
        <w:t>х</w:t>
      </w:r>
      <w:r w:rsidR="00630113" w:rsidRPr="00CF0D79">
        <w:rPr>
          <w:rFonts w:eastAsia="Arial CYR"/>
          <w:kern w:val="2"/>
          <w:sz w:val="28"/>
          <w:szCs w:val="28"/>
        </w:rPr>
        <w:t xml:space="preserve"> норматив</w:t>
      </w:r>
      <w:r w:rsidR="00630113">
        <w:rPr>
          <w:rFonts w:eastAsia="Arial CYR"/>
          <w:kern w:val="2"/>
          <w:sz w:val="28"/>
          <w:szCs w:val="28"/>
        </w:rPr>
        <w:t>ов</w:t>
      </w:r>
      <w:r w:rsidR="00630113" w:rsidRPr="00CF0D79">
        <w:rPr>
          <w:rFonts w:eastAsia="Arial CYR"/>
          <w:kern w:val="2"/>
          <w:sz w:val="28"/>
          <w:szCs w:val="28"/>
        </w:rPr>
        <w:t xml:space="preserve"> градостроительного проектирования городского округа город Воронеж, утвержденными решением Воронежской городской Думы от </w:t>
      </w:r>
      <w:r w:rsidR="00630113">
        <w:rPr>
          <w:sz w:val="28"/>
          <w:szCs w:val="28"/>
          <w:lang w:eastAsia="ru-RU" w:bidi="ru-RU"/>
        </w:rPr>
        <w:t>25.06.2025 № 1325</w:t>
      </w:r>
      <w:r w:rsidR="00630113" w:rsidRPr="00CF0D79">
        <w:rPr>
          <w:sz w:val="28"/>
          <w:szCs w:val="28"/>
          <w:lang w:eastAsia="ru-RU" w:bidi="ru-RU"/>
        </w:rPr>
        <w:t>-</w:t>
      </w:r>
      <w:r w:rsidR="00630113" w:rsidRPr="00CF0D79">
        <w:rPr>
          <w:sz w:val="28"/>
          <w:szCs w:val="28"/>
          <w:lang w:val="en-US" w:eastAsia="ru-RU" w:bidi="ru-RU"/>
        </w:rPr>
        <w:t>V</w:t>
      </w:r>
      <w:r w:rsidR="004169DE">
        <w:rPr>
          <w:rFonts w:eastAsia="Arial CYR"/>
          <w:kern w:val="2"/>
          <w:sz w:val="28"/>
          <w:szCs w:val="28"/>
        </w:rPr>
        <w:t xml:space="preserve"> (далее – МНГП),</w:t>
      </w:r>
      <w:r w:rsidR="00B669F3">
        <w:rPr>
          <w:rFonts w:eastAsia="Arial CYR"/>
          <w:kern w:val="2"/>
          <w:sz w:val="28"/>
          <w:szCs w:val="28"/>
        </w:rPr>
        <w:t xml:space="preserve"> </w:t>
      </w:r>
      <w:r w:rsidR="00630BC3" w:rsidRPr="000E7752">
        <w:rPr>
          <w:rFonts w:eastAsia="Arial CYR"/>
          <w:kern w:val="2"/>
          <w:sz w:val="28"/>
          <w:szCs w:val="28"/>
        </w:rPr>
        <w:t>иных нормативных правовых актов Российской Федерации, Воронежской области, муниципальных правовых актов городского округа город Воронеж.</w:t>
      </w:r>
      <w:proofErr w:type="gramEnd"/>
    </w:p>
    <w:p w:rsidR="00DF5E23" w:rsidRPr="00A57A20" w:rsidRDefault="00DF5E23" w:rsidP="00515ECD">
      <w:pPr>
        <w:pStyle w:val="1"/>
        <w:numPr>
          <w:ilvl w:val="0"/>
          <w:numId w:val="0"/>
        </w:numPr>
        <w:autoSpaceDE w:val="0"/>
        <w:autoSpaceDN w:val="0"/>
        <w:spacing w:after="360"/>
        <w:rPr>
          <w:strike/>
        </w:rPr>
      </w:pPr>
      <w:r w:rsidRPr="000E7752">
        <w:t xml:space="preserve">2. </w:t>
      </w:r>
      <w:proofErr w:type="gramStart"/>
      <w:r w:rsidR="00C23628" w:rsidRPr="000E7752">
        <w:t xml:space="preserve">Положение </w:t>
      </w:r>
      <w:r w:rsidR="00977BE4" w:rsidRPr="000E7752">
        <w:t>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</w:t>
      </w:r>
      <w:proofErr w:type="gramEnd"/>
      <w:r w:rsidR="00977BE4" w:rsidRPr="000E7752">
        <w:t xml:space="preserve"> </w:t>
      </w:r>
      <w:proofErr w:type="gramStart"/>
      <w:r w:rsidR="00977BE4" w:rsidRPr="000E7752">
        <w:t xml:space="preserve">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 </w:t>
      </w:r>
      <w:proofErr w:type="gramEnd"/>
    </w:p>
    <w:p w:rsidR="001B72FF" w:rsidRDefault="00B511F4" w:rsidP="00F36F70">
      <w:pPr>
        <w:tabs>
          <w:tab w:val="right" w:pos="-3249"/>
        </w:tabs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  <w:r w:rsidRPr="000E7752">
        <w:rPr>
          <w:rFonts w:eastAsia="Arial CYR"/>
          <w:kern w:val="2"/>
          <w:sz w:val="28"/>
          <w:szCs w:val="28"/>
        </w:rPr>
        <w:t xml:space="preserve">Рассматриваемая территория в границах, закрепленных координатами, площадью </w:t>
      </w:r>
      <w:r w:rsidR="001B72FF">
        <w:rPr>
          <w:rFonts w:eastAsia="Arial CYR"/>
          <w:kern w:val="2"/>
          <w:sz w:val="28"/>
          <w:szCs w:val="28"/>
        </w:rPr>
        <w:t>2,3 га</w:t>
      </w:r>
      <w:r w:rsidRPr="000E7752">
        <w:rPr>
          <w:rFonts w:eastAsia="Arial CYR"/>
          <w:kern w:val="2"/>
          <w:sz w:val="28"/>
          <w:szCs w:val="28"/>
        </w:rPr>
        <w:t xml:space="preserve"> расположена в правобережной части городского округа город Воронеж в </w:t>
      </w:r>
      <w:r w:rsidR="001B72FF">
        <w:rPr>
          <w:rFonts w:eastAsia="Arial CYR"/>
          <w:kern w:val="2"/>
          <w:sz w:val="28"/>
          <w:szCs w:val="28"/>
        </w:rPr>
        <w:t>Ленин</w:t>
      </w:r>
      <w:r w:rsidRPr="000E7752">
        <w:rPr>
          <w:rFonts w:eastAsia="Arial CYR"/>
          <w:kern w:val="2"/>
          <w:sz w:val="28"/>
          <w:szCs w:val="28"/>
        </w:rPr>
        <w:t>ском районе</w:t>
      </w:r>
      <w:r w:rsidR="00E0154A" w:rsidRPr="000E7752">
        <w:rPr>
          <w:rFonts w:eastAsia="Arial CYR"/>
          <w:kern w:val="2"/>
          <w:sz w:val="28"/>
          <w:szCs w:val="28"/>
        </w:rPr>
        <w:t xml:space="preserve">. </w:t>
      </w:r>
    </w:p>
    <w:p w:rsidR="00DD21E5" w:rsidRPr="00DD21E5" w:rsidRDefault="00DD21E5" w:rsidP="00DD21E5">
      <w:pPr>
        <w:tabs>
          <w:tab w:val="right" w:pos="-3249"/>
        </w:tabs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  <w:r w:rsidRPr="00DD21E5">
        <w:rPr>
          <w:rFonts w:eastAsia="Arial CYR"/>
          <w:kern w:val="2"/>
          <w:sz w:val="28"/>
          <w:szCs w:val="28"/>
        </w:rPr>
        <w:t xml:space="preserve">В отношении рассматриваемой территории постановлением администрации городского округа город Воронеж от 28.04.2015 № 353 утвержден проект планировки территории, ограниченной ул. 20-летия Октября, ул. </w:t>
      </w:r>
      <w:proofErr w:type="spellStart"/>
      <w:r w:rsidRPr="00DD21E5">
        <w:rPr>
          <w:rFonts w:eastAsia="Arial CYR"/>
          <w:kern w:val="2"/>
          <w:sz w:val="28"/>
          <w:szCs w:val="28"/>
        </w:rPr>
        <w:t>Кольцовская</w:t>
      </w:r>
      <w:proofErr w:type="spellEnd"/>
      <w:r w:rsidRPr="00DD21E5">
        <w:rPr>
          <w:rFonts w:eastAsia="Arial CYR"/>
          <w:kern w:val="2"/>
          <w:sz w:val="28"/>
          <w:szCs w:val="28"/>
        </w:rPr>
        <w:t>, просп. Революции, ул. Степана Разина, ул. Софьи Перовской, ул. Выборгская в городском округе город Воронеж.</w:t>
      </w:r>
    </w:p>
    <w:p w:rsidR="00DD21E5" w:rsidRPr="00DD21E5" w:rsidRDefault="00DD21E5" w:rsidP="00DD21E5">
      <w:pPr>
        <w:tabs>
          <w:tab w:val="right" w:pos="-3249"/>
        </w:tabs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  <w:r w:rsidRPr="00DD21E5">
        <w:rPr>
          <w:rFonts w:eastAsia="Arial CYR"/>
          <w:kern w:val="2"/>
          <w:sz w:val="28"/>
          <w:szCs w:val="28"/>
        </w:rPr>
        <w:t>В соответствии с ранее разработанным проектом планировки рассматриваемая территория определена, как квартал 77, в отношении которого подготовка дополнительного проекта планировки является обязательной. Также проектом рассматриваемая территория отнесена к зоне комплексной реконструкции № 36.</w:t>
      </w:r>
    </w:p>
    <w:p w:rsidR="00DD21E5" w:rsidRPr="00DD21E5" w:rsidRDefault="00DD21E5" w:rsidP="00DD21E5">
      <w:pPr>
        <w:tabs>
          <w:tab w:val="right" w:pos="-3249"/>
        </w:tabs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  <w:r w:rsidRPr="00DD21E5">
        <w:rPr>
          <w:rFonts w:eastAsia="Arial CYR"/>
          <w:kern w:val="2"/>
          <w:sz w:val="28"/>
          <w:szCs w:val="28"/>
        </w:rPr>
        <w:t xml:space="preserve">Целью подготовки настоящего проекта планировки территории является определение зоны планируемого размещения объекта и параметров застройки на земельном участке с кадастровым номером 36:34:0402005:117, ввиду того, что земельные участки, расположенные в границах планируемой территории, </w:t>
      </w:r>
      <w:proofErr w:type="gramStart"/>
      <w:r w:rsidRPr="00DD21E5">
        <w:rPr>
          <w:rFonts w:eastAsia="Arial CYR"/>
          <w:kern w:val="2"/>
          <w:sz w:val="28"/>
          <w:szCs w:val="28"/>
        </w:rPr>
        <w:t>принадлежат разным собственникам комплексная реконструкция всего квартала подготовленным проектом не предусмотрена</w:t>
      </w:r>
      <w:proofErr w:type="gramEnd"/>
      <w:r w:rsidRPr="00DD21E5">
        <w:rPr>
          <w:rFonts w:eastAsia="Arial CYR"/>
          <w:kern w:val="2"/>
          <w:sz w:val="28"/>
          <w:szCs w:val="28"/>
        </w:rPr>
        <w:t xml:space="preserve">. </w:t>
      </w:r>
    </w:p>
    <w:p w:rsidR="00E24011" w:rsidRDefault="003343D5" w:rsidP="00E24011">
      <w:pPr>
        <w:tabs>
          <w:tab w:val="right" w:pos="-3249"/>
        </w:tabs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  <w:r>
        <w:rPr>
          <w:rFonts w:eastAsia="Arial CYR"/>
          <w:kern w:val="2"/>
          <w:sz w:val="28"/>
          <w:szCs w:val="28"/>
        </w:rPr>
        <w:t>Планируемые объекты располагаются в границах отведенного земельного участка</w:t>
      </w:r>
      <w:r w:rsidR="00E24011">
        <w:rPr>
          <w:rFonts w:eastAsia="Arial CYR"/>
          <w:kern w:val="2"/>
          <w:sz w:val="28"/>
          <w:szCs w:val="28"/>
        </w:rPr>
        <w:t xml:space="preserve"> с кадастровым номером</w:t>
      </w:r>
      <w:r w:rsidR="003D762B">
        <w:rPr>
          <w:rFonts w:eastAsia="Arial CYR"/>
          <w:kern w:val="2"/>
          <w:sz w:val="28"/>
          <w:szCs w:val="28"/>
        </w:rPr>
        <w:t xml:space="preserve"> </w:t>
      </w:r>
      <w:r w:rsidR="003D762B" w:rsidRPr="003D762B">
        <w:rPr>
          <w:rFonts w:eastAsia="Arial CYR"/>
          <w:kern w:val="2"/>
          <w:sz w:val="28"/>
          <w:szCs w:val="28"/>
        </w:rPr>
        <w:t>36:34:0402005:117</w:t>
      </w:r>
      <w:r w:rsidR="00E24011">
        <w:rPr>
          <w:rFonts w:eastAsia="Arial CYR"/>
          <w:kern w:val="2"/>
          <w:sz w:val="28"/>
          <w:szCs w:val="28"/>
        </w:rPr>
        <w:t xml:space="preserve">, </w:t>
      </w:r>
      <w:proofErr w:type="gramStart"/>
      <w:r w:rsidR="00E24011">
        <w:rPr>
          <w:rFonts w:eastAsia="Arial CYR"/>
          <w:kern w:val="2"/>
          <w:sz w:val="28"/>
          <w:szCs w:val="28"/>
        </w:rPr>
        <w:t>расположенном</w:t>
      </w:r>
      <w:proofErr w:type="gramEnd"/>
      <w:r w:rsidR="00E24011">
        <w:rPr>
          <w:rFonts w:eastAsia="Arial CYR"/>
          <w:kern w:val="2"/>
          <w:sz w:val="28"/>
          <w:szCs w:val="28"/>
        </w:rPr>
        <w:t xml:space="preserve"> </w:t>
      </w:r>
      <w:r w:rsidR="00E24011" w:rsidRPr="00E24011">
        <w:rPr>
          <w:rFonts w:eastAsia="Arial CYR"/>
          <w:kern w:val="2"/>
          <w:sz w:val="28"/>
          <w:szCs w:val="28"/>
        </w:rPr>
        <w:t>по адресу:</w:t>
      </w:r>
      <w:r w:rsidR="00E24011">
        <w:rPr>
          <w:rFonts w:eastAsia="Arial CYR"/>
          <w:kern w:val="2"/>
          <w:sz w:val="28"/>
          <w:szCs w:val="28"/>
        </w:rPr>
        <w:t xml:space="preserve"> </w:t>
      </w:r>
      <w:r w:rsidR="00234E60">
        <w:rPr>
          <w:rFonts w:eastAsia="Arial CYR"/>
          <w:kern w:val="2"/>
          <w:sz w:val="28"/>
          <w:szCs w:val="28"/>
        </w:rPr>
        <w:t>г. Воронеж, ул. Бестужева, 3б.</w:t>
      </w:r>
      <w:r w:rsidR="00E24011" w:rsidRPr="00E24011">
        <w:rPr>
          <w:rFonts w:eastAsia="Arial CYR"/>
          <w:kern w:val="2"/>
          <w:sz w:val="28"/>
          <w:szCs w:val="28"/>
        </w:rPr>
        <w:t xml:space="preserve"> </w:t>
      </w:r>
      <w:proofErr w:type="gramStart"/>
      <w:r w:rsidR="00E24011" w:rsidRPr="00E24011">
        <w:rPr>
          <w:rFonts w:eastAsia="Arial CYR"/>
          <w:kern w:val="2"/>
          <w:sz w:val="28"/>
          <w:szCs w:val="28"/>
        </w:rPr>
        <w:t>Площадь участка составляет 1037</w:t>
      </w:r>
      <w:r w:rsidR="00E24011">
        <w:rPr>
          <w:rFonts w:eastAsia="Arial CYR"/>
          <w:kern w:val="2"/>
          <w:sz w:val="28"/>
          <w:szCs w:val="28"/>
        </w:rPr>
        <w:t xml:space="preserve"> кв. м</w:t>
      </w:r>
      <w:r w:rsidR="00696A5B">
        <w:rPr>
          <w:rFonts w:eastAsia="Arial CYR"/>
          <w:kern w:val="2"/>
          <w:sz w:val="28"/>
          <w:szCs w:val="28"/>
        </w:rPr>
        <w:t>. На земельном участке уже расположен объект капитального строительства</w:t>
      </w:r>
      <w:r w:rsidR="005D0E5C">
        <w:rPr>
          <w:rFonts w:eastAsia="Arial CYR"/>
          <w:kern w:val="2"/>
          <w:sz w:val="28"/>
          <w:szCs w:val="28"/>
        </w:rPr>
        <w:t xml:space="preserve"> с кадастровым номером </w:t>
      </w:r>
      <w:r w:rsidR="005D0E5C" w:rsidRPr="005D0E5C">
        <w:rPr>
          <w:rFonts w:eastAsia="Arial CYR"/>
          <w:kern w:val="2"/>
          <w:sz w:val="28"/>
          <w:szCs w:val="28"/>
        </w:rPr>
        <w:t>36:34:0402005:1474</w:t>
      </w:r>
      <w:r w:rsidR="00696A5B">
        <w:rPr>
          <w:rFonts w:eastAsia="Arial CYR"/>
          <w:kern w:val="2"/>
          <w:sz w:val="28"/>
          <w:szCs w:val="28"/>
        </w:rPr>
        <w:t xml:space="preserve">, </w:t>
      </w:r>
      <w:proofErr w:type="spellStart"/>
      <w:r w:rsidR="00696A5B">
        <w:rPr>
          <w:rFonts w:eastAsia="Arial CYR"/>
          <w:kern w:val="2"/>
          <w:sz w:val="28"/>
          <w:szCs w:val="28"/>
        </w:rPr>
        <w:t>велоцентр</w:t>
      </w:r>
      <w:proofErr w:type="spellEnd"/>
      <w:r w:rsidR="00696A5B">
        <w:rPr>
          <w:rFonts w:eastAsia="Arial CYR"/>
          <w:kern w:val="2"/>
          <w:sz w:val="28"/>
          <w:szCs w:val="28"/>
        </w:rPr>
        <w:t xml:space="preserve">, </w:t>
      </w:r>
      <w:r w:rsidR="00910B49">
        <w:rPr>
          <w:rFonts w:eastAsia="Arial CYR"/>
          <w:kern w:val="2"/>
          <w:sz w:val="28"/>
          <w:szCs w:val="28"/>
        </w:rPr>
        <w:t>разрешение на ввод в эксплуатацию от 14.09.2025 № 36-</w:t>
      </w:r>
      <w:r w:rsidR="00910B49">
        <w:rPr>
          <w:rFonts w:eastAsia="Arial CYR"/>
          <w:kern w:val="2"/>
          <w:sz w:val="28"/>
          <w:szCs w:val="28"/>
          <w:lang w:val="en-US"/>
        </w:rPr>
        <w:t>RU</w:t>
      </w:r>
      <w:r w:rsidR="00910B49">
        <w:rPr>
          <w:rFonts w:eastAsia="Arial CYR"/>
          <w:kern w:val="2"/>
          <w:sz w:val="28"/>
          <w:szCs w:val="28"/>
        </w:rPr>
        <w:t>36302000-168-2025</w:t>
      </w:r>
      <w:r w:rsidR="00634D53">
        <w:rPr>
          <w:rFonts w:eastAsia="Arial CYR"/>
          <w:kern w:val="2"/>
          <w:sz w:val="28"/>
          <w:szCs w:val="28"/>
        </w:rPr>
        <w:t xml:space="preserve"> со следующими параметрами: общая площадь здания – 27 кв. м.</w:t>
      </w:r>
      <w:r w:rsidR="005D0E5C">
        <w:rPr>
          <w:rFonts w:eastAsia="Arial CYR"/>
          <w:kern w:val="2"/>
          <w:sz w:val="28"/>
          <w:szCs w:val="28"/>
        </w:rPr>
        <w:t xml:space="preserve"> Нахо</w:t>
      </w:r>
      <w:r w:rsidR="004A29C6">
        <w:rPr>
          <w:rFonts w:eastAsia="Arial CYR"/>
          <w:kern w:val="2"/>
          <w:sz w:val="28"/>
          <w:szCs w:val="28"/>
        </w:rPr>
        <w:t xml:space="preserve">дится в частной собственности у </w:t>
      </w:r>
      <w:r w:rsidR="004A29C6" w:rsidRPr="004A29C6">
        <w:rPr>
          <w:rFonts w:eastAsia="Arial CYR"/>
          <w:kern w:val="2"/>
          <w:sz w:val="28"/>
          <w:szCs w:val="28"/>
        </w:rPr>
        <w:t>обществ</w:t>
      </w:r>
      <w:r w:rsidR="004A29C6">
        <w:rPr>
          <w:rFonts w:eastAsia="Arial CYR"/>
          <w:kern w:val="2"/>
          <w:sz w:val="28"/>
          <w:szCs w:val="28"/>
        </w:rPr>
        <w:t>а</w:t>
      </w:r>
      <w:r w:rsidR="004A29C6" w:rsidRPr="004A29C6">
        <w:rPr>
          <w:rFonts w:eastAsia="Arial CYR"/>
          <w:kern w:val="2"/>
          <w:sz w:val="28"/>
          <w:szCs w:val="28"/>
        </w:rPr>
        <w:t xml:space="preserve"> с </w:t>
      </w:r>
      <w:r w:rsidR="004A29C6">
        <w:rPr>
          <w:rFonts w:eastAsia="Arial CYR"/>
          <w:kern w:val="2"/>
          <w:sz w:val="28"/>
          <w:szCs w:val="28"/>
        </w:rPr>
        <w:t>ограниченной ответственностью «С</w:t>
      </w:r>
      <w:r w:rsidR="002D6CBF">
        <w:rPr>
          <w:rFonts w:eastAsia="Arial CYR"/>
          <w:kern w:val="2"/>
          <w:sz w:val="28"/>
          <w:szCs w:val="28"/>
        </w:rPr>
        <w:t>пециализированный застройщик «Станкевича»</w:t>
      </w:r>
      <w:r w:rsidR="004A29C6">
        <w:rPr>
          <w:rFonts w:eastAsia="Arial CYR"/>
          <w:kern w:val="2"/>
          <w:sz w:val="28"/>
          <w:szCs w:val="28"/>
        </w:rPr>
        <w:t xml:space="preserve">. </w:t>
      </w:r>
      <w:proofErr w:type="gramEnd"/>
    </w:p>
    <w:p w:rsidR="00CC53D5" w:rsidRDefault="008D617F" w:rsidP="00CC53D5">
      <w:pPr>
        <w:tabs>
          <w:tab w:val="right" w:pos="-3249"/>
        </w:tabs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  <w:r>
        <w:rPr>
          <w:rFonts w:eastAsia="Arial CYR"/>
          <w:kern w:val="2"/>
          <w:sz w:val="28"/>
          <w:szCs w:val="28"/>
        </w:rPr>
        <w:t>Подземный паркинг, запроектированный в проекте планировки территории ранее, будет реализован на последующих этапах строительства, при комплексном освоении территории</w:t>
      </w:r>
      <w:r w:rsidR="00E81003">
        <w:rPr>
          <w:rFonts w:eastAsia="Arial CYR"/>
          <w:kern w:val="2"/>
          <w:sz w:val="28"/>
          <w:szCs w:val="28"/>
        </w:rPr>
        <w:t xml:space="preserve"> и формировании окончательного каркаса застройки.</w:t>
      </w:r>
    </w:p>
    <w:p w:rsidR="00404FC7" w:rsidRPr="000E7752" w:rsidRDefault="00E0154A" w:rsidP="0054588A">
      <w:pPr>
        <w:tabs>
          <w:tab w:val="right" w:pos="-3249"/>
        </w:tabs>
        <w:suppressAutoHyphens w:val="0"/>
        <w:spacing w:line="360" w:lineRule="auto"/>
        <w:ind w:left="-142" w:right="113" w:firstLine="709"/>
        <w:jc w:val="both"/>
        <w:rPr>
          <w:rFonts w:eastAsia="Arial CYR"/>
          <w:kern w:val="2"/>
          <w:sz w:val="28"/>
          <w:szCs w:val="28"/>
        </w:rPr>
      </w:pPr>
      <w:r w:rsidRPr="000E7752">
        <w:rPr>
          <w:rFonts w:eastAsia="Arial CYR"/>
          <w:kern w:val="2"/>
          <w:sz w:val="28"/>
          <w:szCs w:val="28"/>
        </w:rPr>
        <w:t xml:space="preserve">Границы территории, </w:t>
      </w:r>
      <w:r w:rsidR="001B72FF">
        <w:rPr>
          <w:rFonts w:eastAsia="Arial CYR"/>
          <w:kern w:val="2"/>
          <w:sz w:val="28"/>
          <w:szCs w:val="28"/>
        </w:rPr>
        <w:t>в отношении которой подготовлен</w:t>
      </w:r>
      <w:r w:rsidRPr="000E7752">
        <w:rPr>
          <w:rFonts w:eastAsia="Arial CYR"/>
          <w:kern w:val="2"/>
          <w:sz w:val="28"/>
          <w:szCs w:val="28"/>
        </w:rPr>
        <w:t xml:space="preserve"> </w:t>
      </w:r>
      <w:r w:rsidR="001B72FF">
        <w:rPr>
          <w:rFonts w:eastAsia="Arial CYR"/>
          <w:kern w:val="2"/>
          <w:sz w:val="28"/>
          <w:szCs w:val="28"/>
        </w:rPr>
        <w:t>проект</w:t>
      </w:r>
      <w:r w:rsidRPr="000E7752">
        <w:rPr>
          <w:rFonts w:eastAsia="Arial CYR"/>
          <w:kern w:val="2"/>
          <w:sz w:val="28"/>
          <w:szCs w:val="28"/>
        </w:rPr>
        <w:t>, определены</w:t>
      </w:r>
      <w:r w:rsidR="00F44266" w:rsidRPr="000E7752">
        <w:rPr>
          <w:rFonts w:eastAsia="Arial CYR"/>
          <w:kern w:val="2"/>
          <w:sz w:val="28"/>
          <w:szCs w:val="28"/>
        </w:rPr>
        <w:t xml:space="preserve"> с учетом границы территории, </w:t>
      </w:r>
      <w:r w:rsidR="009B487F" w:rsidRPr="000E7752">
        <w:rPr>
          <w:rFonts w:eastAsia="Arial CYR"/>
          <w:kern w:val="2"/>
          <w:sz w:val="28"/>
          <w:szCs w:val="28"/>
        </w:rPr>
        <w:t xml:space="preserve">определенной </w:t>
      </w:r>
      <w:r w:rsidR="003D5A02" w:rsidRPr="000E7752">
        <w:rPr>
          <w:rFonts w:eastAsia="Arial CYR"/>
          <w:kern w:val="2"/>
          <w:sz w:val="28"/>
          <w:szCs w:val="28"/>
        </w:rPr>
        <w:t>постановлением администрации городского округа город Воронеж</w:t>
      </w:r>
      <w:r w:rsidR="00F44266" w:rsidRPr="000E7752">
        <w:rPr>
          <w:rFonts w:eastAsia="Arial CYR"/>
          <w:kern w:val="2"/>
          <w:sz w:val="28"/>
          <w:szCs w:val="28"/>
        </w:rPr>
        <w:t xml:space="preserve"> </w:t>
      </w:r>
      <w:r w:rsidR="0054588A">
        <w:rPr>
          <w:rFonts w:eastAsia="Arial CYR"/>
          <w:kern w:val="2"/>
          <w:sz w:val="28"/>
          <w:szCs w:val="28"/>
        </w:rPr>
        <w:t>от 20.02.2023 № 185 «Об утверждении</w:t>
      </w:r>
      <w:r w:rsidR="009B487F" w:rsidRPr="000E7752">
        <w:rPr>
          <w:rFonts w:eastAsia="Arial CYR"/>
          <w:kern w:val="2"/>
          <w:sz w:val="28"/>
          <w:szCs w:val="28"/>
        </w:rPr>
        <w:t xml:space="preserve"> </w:t>
      </w:r>
      <w:r w:rsidR="0054588A" w:rsidRPr="0054588A">
        <w:rPr>
          <w:rFonts w:eastAsia="Arial CYR"/>
          <w:kern w:val="2"/>
          <w:sz w:val="28"/>
          <w:szCs w:val="28"/>
          <w:lang w:bidi="ru-RU"/>
        </w:rPr>
        <w:t>проект</w:t>
      </w:r>
      <w:r w:rsidR="0054588A">
        <w:rPr>
          <w:rFonts w:eastAsia="Arial CYR"/>
          <w:kern w:val="2"/>
          <w:sz w:val="28"/>
          <w:szCs w:val="28"/>
          <w:lang w:bidi="ru-RU"/>
        </w:rPr>
        <w:t>а</w:t>
      </w:r>
      <w:r w:rsidR="0054588A" w:rsidRPr="0054588A">
        <w:rPr>
          <w:rFonts w:eastAsia="Arial CYR"/>
          <w:kern w:val="2"/>
          <w:sz w:val="28"/>
          <w:szCs w:val="28"/>
          <w:lang w:bidi="ru-RU"/>
        </w:rPr>
        <w:t xml:space="preserve"> межевания территории, ограниченной </w:t>
      </w:r>
      <w:r w:rsidR="0054588A" w:rsidRPr="0054588A">
        <w:rPr>
          <w:rFonts w:eastAsia="Arial CYR"/>
          <w:kern w:val="2"/>
          <w:sz w:val="28"/>
          <w:szCs w:val="28"/>
        </w:rPr>
        <w:t xml:space="preserve">пер. </w:t>
      </w:r>
      <w:r w:rsidR="0054588A" w:rsidRPr="0054588A">
        <w:rPr>
          <w:rFonts w:eastAsia="Arial CYR"/>
          <w:kern w:val="2"/>
          <w:sz w:val="28"/>
          <w:szCs w:val="28"/>
          <w:lang w:bidi="ru-RU"/>
        </w:rPr>
        <w:t xml:space="preserve">Красноармейский, ул. Станкевича, ул. </w:t>
      </w:r>
      <w:proofErr w:type="spellStart"/>
      <w:r w:rsidR="0054588A" w:rsidRPr="0054588A">
        <w:rPr>
          <w:rFonts w:eastAsia="Arial CYR"/>
          <w:kern w:val="2"/>
          <w:sz w:val="28"/>
          <w:szCs w:val="28"/>
          <w:lang w:bidi="ru-RU"/>
        </w:rPr>
        <w:t>Куцыгина</w:t>
      </w:r>
      <w:proofErr w:type="spellEnd"/>
      <w:r w:rsidR="0054588A" w:rsidRPr="0054588A">
        <w:rPr>
          <w:rFonts w:eastAsia="Arial CYR"/>
          <w:kern w:val="2"/>
          <w:sz w:val="28"/>
          <w:szCs w:val="28"/>
          <w:lang w:bidi="ru-RU"/>
        </w:rPr>
        <w:t>, ул. Бестужева в городском округе город Воронеж</w:t>
      </w:r>
      <w:proofErr w:type="gramStart"/>
      <w:r w:rsidR="0054588A">
        <w:rPr>
          <w:rFonts w:eastAsia="Arial CYR"/>
          <w:kern w:val="2"/>
          <w:sz w:val="28"/>
          <w:szCs w:val="28"/>
        </w:rPr>
        <w:t>.</w:t>
      </w:r>
      <w:r w:rsidR="00AA7741">
        <w:rPr>
          <w:rFonts w:eastAsia="Arial CYR"/>
          <w:kern w:val="2"/>
          <w:sz w:val="28"/>
          <w:szCs w:val="28"/>
        </w:rPr>
        <w:t>»</w:t>
      </w:r>
      <w:r w:rsidR="0054588A">
        <w:rPr>
          <w:rFonts w:eastAsia="Arial CYR"/>
          <w:kern w:val="2"/>
          <w:sz w:val="28"/>
          <w:szCs w:val="28"/>
        </w:rPr>
        <w:t xml:space="preserve"> </w:t>
      </w:r>
      <w:proofErr w:type="gramEnd"/>
    </w:p>
    <w:p w:rsidR="0065758E" w:rsidRPr="0065758E" w:rsidRDefault="0065758E" w:rsidP="0065758E">
      <w:pPr>
        <w:pStyle w:val="01"/>
        <w:spacing w:line="360" w:lineRule="auto"/>
        <w:ind w:left="-142" w:right="142" w:firstLine="720"/>
        <w:rPr>
          <w:sz w:val="28"/>
          <w:szCs w:val="28"/>
        </w:rPr>
      </w:pPr>
      <w:r w:rsidRPr="0065758E">
        <w:rPr>
          <w:sz w:val="28"/>
          <w:szCs w:val="28"/>
        </w:rPr>
        <w:t>Согласно Правилам землепользования и застройки</w:t>
      </w:r>
      <w:r w:rsidR="00B54C64">
        <w:rPr>
          <w:sz w:val="28"/>
          <w:szCs w:val="28"/>
        </w:rPr>
        <w:t>,</w:t>
      </w:r>
      <w:r w:rsidRPr="0065758E">
        <w:rPr>
          <w:sz w:val="28"/>
          <w:szCs w:val="28"/>
        </w:rPr>
        <w:t xml:space="preserve"> проектируемая территория расположена в следующих территориальных зонах:</w:t>
      </w:r>
    </w:p>
    <w:p w:rsidR="0065758E" w:rsidRDefault="0065758E" w:rsidP="0065758E">
      <w:pPr>
        <w:pStyle w:val="01"/>
        <w:spacing w:line="360" w:lineRule="auto"/>
        <w:ind w:left="-142" w:right="142" w:firstLine="720"/>
        <w:rPr>
          <w:sz w:val="28"/>
          <w:szCs w:val="28"/>
        </w:rPr>
      </w:pPr>
      <w:r w:rsidRPr="0065758E">
        <w:rPr>
          <w:sz w:val="28"/>
          <w:szCs w:val="28"/>
        </w:rPr>
        <w:t>- зоне ЖИ «Зона индивидуальной жилой застройки». Регламент ЖИ устанавливается для кварталов (микрорайонов) и районов низкоплотной индивидуальной жилой застройки. Действие регламента направлено на обеспечение приватности и качества жизни населения на территориях индивидуальной и блокированной застройки, минимизацию транзитных транспортных и пешеходных потоков, сохранение экологии среды;</w:t>
      </w:r>
    </w:p>
    <w:p w:rsidR="007161E5" w:rsidRPr="0065758E" w:rsidRDefault="007161E5" w:rsidP="007161E5">
      <w:pPr>
        <w:pStyle w:val="01"/>
        <w:spacing w:line="360" w:lineRule="auto"/>
        <w:ind w:left="-142" w:right="142" w:firstLine="720"/>
        <w:rPr>
          <w:sz w:val="28"/>
          <w:szCs w:val="28"/>
        </w:rPr>
      </w:pPr>
      <w:r>
        <w:rPr>
          <w:sz w:val="28"/>
          <w:szCs w:val="28"/>
        </w:rPr>
        <w:t>Согласно данным градостроительных регламентов, м</w:t>
      </w:r>
      <w:r w:rsidRPr="00E24011">
        <w:rPr>
          <w:sz w:val="28"/>
          <w:szCs w:val="28"/>
        </w:rPr>
        <w:t xml:space="preserve">аксимальный коэффициент застройки </w:t>
      </w:r>
      <w:r>
        <w:rPr>
          <w:sz w:val="28"/>
          <w:szCs w:val="28"/>
        </w:rPr>
        <w:t xml:space="preserve">земельного участка </w:t>
      </w:r>
      <w:r w:rsidRPr="00E24011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E24011">
        <w:rPr>
          <w:sz w:val="28"/>
          <w:szCs w:val="28"/>
        </w:rPr>
        <w:t>быт</w:t>
      </w:r>
      <w:r>
        <w:rPr>
          <w:sz w:val="28"/>
          <w:szCs w:val="28"/>
        </w:rPr>
        <w:t>ового обслуживания – 0,45 (45%), коэффициент</w:t>
      </w:r>
      <w:r w:rsidRPr="009D0D8F">
        <w:rPr>
          <w:sz w:val="28"/>
          <w:szCs w:val="28"/>
        </w:rPr>
        <w:t xml:space="preserve"> плотности застройки – </w:t>
      </w:r>
      <w:r>
        <w:rPr>
          <w:sz w:val="28"/>
          <w:szCs w:val="28"/>
        </w:rPr>
        <w:t>0,90 (90%).</w:t>
      </w:r>
    </w:p>
    <w:p w:rsidR="00C61898" w:rsidRPr="00E35ABD" w:rsidRDefault="00C61898" w:rsidP="00C61898">
      <w:pPr>
        <w:pStyle w:val="01"/>
        <w:spacing w:line="360" w:lineRule="auto"/>
        <w:ind w:left="-142" w:right="142" w:firstLine="720"/>
        <w:rPr>
          <w:sz w:val="28"/>
        </w:rPr>
      </w:pPr>
      <w:r w:rsidRPr="000E7752">
        <w:rPr>
          <w:sz w:val="28"/>
        </w:rPr>
        <w:t xml:space="preserve">Планируемая застройка расположится в </w:t>
      </w:r>
      <w:r w:rsidR="007161E5">
        <w:rPr>
          <w:sz w:val="28"/>
        </w:rPr>
        <w:t xml:space="preserve">квартале </w:t>
      </w:r>
      <w:r w:rsidRPr="000E7752">
        <w:rPr>
          <w:sz w:val="28"/>
        </w:rPr>
        <w:t>функциональной зон</w:t>
      </w:r>
      <w:r w:rsidR="007161E5">
        <w:rPr>
          <w:sz w:val="28"/>
        </w:rPr>
        <w:t>ы</w:t>
      </w:r>
      <w:r w:rsidRPr="000E7752">
        <w:rPr>
          <w:sz w:val="28"/>
        </w:rPr>
        <w:t xml:space="preserve"> с номером </w:t>
      </w:r>
      <w:r w:rsidR="009A32C3">
        <w:rPr>
          <w:color w:val="auto"/>
          <w:sz w:val="28"/>
        </w:rPr>
        <w:t>1059</w:t>
      </w:r>
      <w:r w:rsidRPr="00E35ABD">
        <w:rPr>
          <w:sz w:val="28"/>
        </w:rPr>
        <w:t xml:space="preserve"> с кодом функционального назначения </w:t>
      </w:r>
      <w:r w:rsidR="009A32C3">
        <w:rPr>
          <w:sz w:val="28"/>
        </w:rPr>
        <w:t>200</w:t>
      </w:r>
      <w:r w:rsidRPr="00E35ABD">
        <w:rPr>
          <w:sz w:val="28"/>
        </w:rPr>
        <w:t>.</w:t>
      </w:r>
    </w:p>
    <w:p w:rsidR="00141A0C" w:rsidRPr="009A32C3" w:rsidRDefault="00141A0C" w:rsidP="00C61898">
      <w:pPr>
        <w:pStyle w:val="01"/>
        <w:spacing w:line="360" w:lineRule="auto"/>
        <w:ind w:left="-142" w:right="142" w:firstLine="720"/>
        <w:rPr>
          <w:sz w:val="28"/>
        </w:rPr>
      </w:pPr>
      <w:r w:rsidRPr="00E35ABD">
        <w:rPr>
          <w:sz w:val="28"/>
        </w:rPr>
        <w:t xml:space="preserve">Показатели планируемого фонда функциональной зоны с номером </w:t>
      </w:r>
      <w:r w:rsidR="009A32C3">
        <w:rPr>
          <w:sz w:val="28"/>
        </w:rPr>
        <w:t xml:space="preserve">1059, площадью </w:t>
      </w:r>
      <w:r w:rsidR="009A32C3" w:rsidRPr="009A32C3">
        <w:rPr>
          <w:sz w:val="28"/>
        </w:rPr>
        <w:t>325556,25</w:t>
      </w:r>
      <w:r w:rsidR="009A32C3">
        <w:rPr>
          <w:sz w:val="28"/>
        </w:rPr>
        <w:t xml:space="preserve"> кв. м:</w:t>
      </w:r>
    </w:p>
    <w:p w:rsidR="00D07612" w:rsidRPr="00E35ABD" w:rsidRDefault="00D07612" w:rsidP="00D07612">
      <w:pPr>
        <w:shd w:val="clear" w:color="auto" w:fill="FFFFFF"/>
        <w:tabs>
          <w:tab w:val="left" w:pos="259"/>
        </w:tabs>
        <w:autoSpaceDE w:val="0"/>
        <w:spacing w:line="360" w:lineRule="auto"/>
        <w:ind w:left="-142" w:right="113"/>
        <w:jc w:val="right"/>
        <w:rPr>
          <w:rFonts w:eastAsia="Arial CYR" w:cs="Arial"/>
          <w:sz w:val="28"/>
          <w:szCs w:val="28"/>
          <w:shd w:val="clear" w:color="auto" w:fill="FFFFFF"/>
        </w:rPr>
      </w:pPr>
      <w:r w:rsidRPr="00E35ABD">
        <w:rPr>
          <w:rFonts w:eastAsia="Arial CYR" w:cs="Arial"/>
          <w:sz w:val="28"/>
          <w:szCs w:val="28"/>
          <w:shd w:val="clear" w:color="auto" w:fill="FFFFFF"/>
        </w:rPr>
        <w:t>Таблица № 1</w:t>
      </w:r>
    </w:p>
    <w:tbl>
      <w:tblPr>
        <w:tblW w:w="978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1"/>
        <w:gridCol w:w="1768"/>
        <w:gridCol w:w="1843"/>
        <w:gridCol w:w="2126"/>
        <w:gridCol w:w="1417"/>
        <w:gridCol w:w="1275"/>
      </w:tblGrid>
      <w:tr w:rsidR="003F3225" w:rsidRPr="00E35ABD" w:rsidTr="00037760">
        <w:trPr>
          <w:trHeight w:val="596"/>
          <w:tblHeader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225" w:rsidRPr="00E35ABD" w:rsidRDefault="003F3225" w:rsidP="005D55F6">
            <w:pPr>
              <w:autoSpaceDE w:val="0"/>
              <w:autoSpaceDN w:val="0"/>
              <w:adjustRightInd w:val="0"/>
            </w:pPr>
            <w:r w:rsidRPr="00E35ABD">
              <w:t>Номер функциональной зоны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225" w:rsidRPr="00E35ABD" w:rsidRDefault="003F3225" w:rsidP="005D55F6">
            <w:pPr>
              <w:autoSpaceDE w:val="0"/>
              <w:autoSpaceDN w:val="0"/>
              <w:adjustRightInd w:val="0"/>
            </w:pPr>
            <w:r w:rsidRPr="00E35ABD">
              <w:t>Код объекта (неизменяемая часть)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225" w:rsidRPr="00E35ABD" w:rsidRDefault="003F3225" w:rsidP="005D55F6">
            <w:pPr>
              <w:autoSpaceDE w:val="0"/>
              <w:autoSpaceDN w:val="0"/>
              <w:adjustRightInd w:val="0"/>
            </w:pPr>
            <w:r w:rsidRPr="00E35ABD">
              <w:t>Значение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225" w:rsidRPr="00E35ABD" w:rsidRDefault="003F3225" w:rsidP="005D55F6">
            <w:pPr>
              <w:autoSpaceDE w:val="0"/>
              <w:autoSpaceDN w:val="0"/>
              <w:adjustRightInd w:val="0"/>
            </w:pPr>
            <w:r w:rsidRPr="00E35ABD">
              <w:t xml:space="preserve">Планируемый фонд функциональной зоны, </w:t>
            </w:r>
          </w:p>
          <w:p w:rsidR="003F3225" w:rsidRPr="00E35ABD" w:rsidRDefault="003F3225" w:rsidP="005D55F6">
            <w:pPr>
              <w:autoSpaceDE w:val="0"/>
              <w:autoSpaceDN w:val="0"/>
              <w:adjustRightInd w:val="0"/>
            </w:pPr>
            <w:r w:rsidRPr="00E35ABD">
              <w:t>тыс. кв. 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225" w:rsidRPr="00E35ABD" w:rsidRDefault="00393968" w:rsidP="003F3225">
            <w:pPr>
              <w:autoSpaceDE w:val="0"/>
              <w:autoSpaceDN w:val="0"/>
              <w:adjustRightInd w:val="0"/>
            </w:pPr>
            <w:proofErr w:type="gramStart"/>
            <w:r>
              <w:t>Существую-</w:t>
            </w:r>
            <w:proofErr w:type="spellStart"/>
            <w:r>
              <w:t>щ</w:t>
            </w:r>
            <w:r w:rsidR="00037760">
              <w:t>ий</w:t>
            </w:r>
            <w:proofErr w:type="spellEnd"/>
            <w:proofErr w:type="gramEnd"/>
            <w:r w:rsidR="00037760">
              <w:t xml:space="preserve"> фонд функциональной зоны, тыс. кв.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225" w:rsidRPr="00E35ABD" w:rsidRDefault="00037760" w:rsidP="003F3225">
            <w:pPr>
              <w:autoSpaceDE w:val="0"/>
              <w:autoSpaceDN w:val="0"/>
              <w:adjustRightInd w:val="0"/>
            </w:pPr>
            <w:r>
              <w:t xml:space="preserve">Профицит, </w:t>
            </w:r>
            <w:r w:rsidR="00DF4B0B">
              <w:t xml:space="preserve">тыс. </w:t>
            </w:r>
            <w:r>
              <w:t>кв. м</w:t>
            </w:r>
          </w:p>
        </w:tc>
      </w:tr>
      <w:tr w:rsidR="00C37613" w:rsidRPr="000E7752" w:rsidTr="00037760">
        <w:trPr>
          <w:trHeight w:val="114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13" w:rsidRPr="00E35ABD" w:rsidRDefault="00C37613" w:rsidP="00C37613">
            <w:pPr>
              <w:ind w:hanging="5"/>
            </w:pPr>
            <w:r>
              <w:t>1059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13" w:rsidRPr="00E35ABD" w:rsidRDefault="00C37613" w:rsidP="00C37613">
            <w:pPr>
              <w:tabs>
                <w:tab w:val="left" w:pos="2024"/>
              </w:tabs>
              <w:ind w:hanging="133"/>
            </w:pPr>
            <w:r w:rsidRPr="00E35ABD">
              <w:t>701010</w:t>
            </w:r>
            <w:r>
              <w:t>200</w:t>
            </w:r>
            <w:r w:rsidRPr="00E35ABD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13" w:rsidRPr="00E35ABD" w:rsidRDefault="00C37613" w:rsidP="00C37613">
            <w:pPr>
              <w:ind w:firstLine="45"/>
            </w:pPr>
            <w:r w:rsidRPr="009A32C3">
              <w:t>Зона смешанной и общественно-деловой застройки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13" w:rsidRPr="000E7752" w:rsidRDefault="00C37613" w:rsidP="00C37613">
            <w:r>
              <w:t>433,23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13" w:rsidRDefault="00C37613" w:rsidP="00C37613">
            <w:r>
              <w:t>384,744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13" w:rsidRDefault="00C37613" w:rsidP="00C37613">
            <w:r>
              <w:t>48,486</w:t>
            </w:r>
          </w:p>
        </w:tc>
      </w:tr>
    </w:tbl>
    <w:p w:rsidR="00D340F8" w:rsidRPr="00D340F8" w:rsidRDefault="00D340F8" w:rsidP="00D340F8">
      <w:pPr>
        <w:pStyle w:val="01"/>
        <w:spacing w:line="360" w:lineRule="auto"/>
        <w:ind w:right="142"/>
        <w:rPr>
          <w:rFonts w:cs="Arial"/>
          <w:sz w:val="28"/>
          <w:szCs w:val="28"/>
          <w:shd w:val="clear" w:color="auto" w:fill="FFFFFF"/>
        </w:rPr>
      </w:pPr>
      <w:r w:rsidRPr="00D340F8">
        <w:rPr>
          <w:rFonts w:cs="Arial"/>
          <w:sz w:val="28"/>
          <w:szCs w:val="28"/>
          <w:shd w:val="clear" w:color="auto" w:fill="FFFFFF"/>
        </w:rPr>
        <w:t>Полезная площадь существующих объектов капитального строительства, расположенных в функциональной зоне номер 1059, составляет 384744,17 кв. м, характеристики объектов приведены в таблице 2.1 материалов по обоснованию проекта планировки (том 2).</w:t>
      </w:r>
    </w:p>
    <w:p w:rsidR="00D340F8" w:rsidRPr="00D340F8" w:rsidRDefault="00D340F8" w:rsidP="00D340F8">
      <w:pPr>
        <w:pStyle w:val="01"/>
        <w:spacing w:line="360" w:lineRule="auto"/>
        <w:rPr>
          <w:rFonts w:eastAsia="Arial CYR" w:cs="Arial"/>
          <w:bCs/>
          <w:sz w:val="28"/>
          <w:szCs w:val="28"/>
          <w:shd w:val="clear" w:color="auto" w:fill="FFFFFF"/>
        </w:rPr>
      </w:pPr>
      <w:r w:rsidRPr="00D340F8">
        <w:rPr>
          <w:rFonts w:eastAsia="Arial CYR" w:cs="Arial"/>
          <w:bCs/>
          <w:sz w:val="28"/>
          <w:szCs w:val="28"/>
          <w:shd w:val="clear" w:color="auto" w:fill="FFFFFF"/>
        </w:rPr>
        <w:t xml:space="preserve">Перечень существующих объектов капитального строительства в границах планируемой территории приведен </w:t>
      </w:r>
      <w:r w:rsidRPr="00D340F8">
        <w:rPr>
          <w:rFonts w:eastAsia="Arial CYR" w:cs="Arial"/>
          <w:bCs/>
          <w:i/>
          <w:sz w:val="28"/>
          <w:szCs w:val="28"/>
          <w:shd w:val="clear" w:color="auto" w:fill="FFFFFF"/>
        </w:rPr>
        <w:t>в материалах по обоснованию</w:t>
      </w:r>
      <w:r w:rsidRPr="00D340F8">
        <w:rPr>
          <w:rFonts w:eastAsia="Arial CYR" w:cs="Arial"/>
          <w:bCs/>
          <w:sz w:val="28"/>
          <w:szCs w:val="28"/>
          <w:shd w:val="clear" w:color="auto" w:fill="FFFFFF"/>
        </w:rPr>
        <w:t xml:space="preserve"> проекта планировки (таблица № 3).</w:t>
      </w:r>
    </w:p>
    <w:p w:rsidR="005D462D" w:rsidRPr="000E7752" w:rsidRDefault="005D462D" w:rsidP="00E0154A">
      <w:pPr>
        <w:pStyle w:val="01"/>
        <w:spacing w:line="360" w:lineRule="auto"/>
        <w:ind w:right="142" w:firstLine="709"/>
        <w:rPr>
          <w:rFonts w:eastAsia="Lucida Sans Unicode" w:cs="Tahoma"/>
          <w:bCs/>
          <w:sz w:val="28"/>
          <w:szCs w:val="28"/>
          <w:lang w:eastAsia="ru-RU" w:bidi="ru-RU"/>
        </w:rPr>
      </w:pPr>
      <w:r w:rsidRPr="000E7752">
        <w:rPr>
          <w:sz w:val="28"/>
          <w:szCs w:val="28"/>
        </w:rPr>
        <w:t xml:space="preserve">Показатели </w:t>
      </w:r>
      <w:r w:rsidR="001508E4" w:rsidRPr="000E7752">
        <w:rPr>
          <w:sz w:val="28"/>
          <w:szCs w:val="28"/>
        </w:rPr>
        <w:t>общей площади зданий, площ</w:t>
      </w:r>
      <w:r w:rsidR="004471F4">
        <w:rPr>
          <w:sz w:val="28"/>
          <w:szCs w:val="28"/>
        </w:rPr>
        <w:t xml:space="preserve">ади застройки, полезной </w:t>
      </w:r>
      <w:r w:rsidR="004471F4" w:rsidRPr="00E35ABD">
        <w:rPr>
          <w:sz w:val="28"/>
          <w:szCs w:val="28"/>
        </w:rPr>
        <w:t>площади</w:t>
      </w:r>
      <w:r w:rsidR="00AD43DE" w:rsidRPr="00E35ABD">
        <w:rPr>
          <w:sz w:val="28"/>
          <w:szCs w:val="28"/>
        </w:rPr>
        <w:t>,</w:t>
      </w:r>
      <w:r w:rsidR="001508E4" w:rsidRPr="000E7752">
        <w:rPr>
          <w:sz w:val="28"/>
          <w:szCs w:val="28"/>
        </w:rPr>
        <w:t xml:space="preserve"> </w:t>
      </w:r>
      <w:r w:rsidRPr="000E7752">
        <w:rPr>
          <w:sz w:val="28"/>
          <w:szCs w:val="28"/>
        </w:rPr>
        <w:t xml:space="preserve">приведены </w:t>
      </w:r>
      <w:r w:rsidR="00E0154A" w:rsidRPr="000E7752">
        <w:rPr>
          <w:sz w:val="28"/>
          <w:szCs w:val="28"/>
        </w:rPr>
        <w:t xml:space="preserve">в таблице № 3 материалов по обоснованию проекта планировки </w:t>
      </w:r>
      <w:proofErr w:type="gramStart"/>
      <w:r w:rsidRPr="000E7752">
        <w:rPr>
          <w:sz w:val="28"/>
          <w:szCs w:val="28"/>
        </w:rPr>
        <w:t>с</w:t>
      </w:r>
      <w:r w:rsidR="00F0515D">
        <w:rPr>
          <w:sz w:val="28"/>
          <w:szCs w:val="28"/>
        </w:rPr>
        <w:t>огласно</w:t>
      </w:r>
      <w:proofErr w:type="gramEnd"/>
      <w:r w:rsidR="00F0515D">
        <w:rPr>
          <w:sz w:val="28"/>
          <w:szCs w:val="28"/>
        </w:rPr>
        <w:t xml:space="preserve"> </w:t>
      </w:r>
      <w:r w:rsidR="00AD73F1" w:rsidRPr="000E7752">
        <w:rPr>
          <w:rFonts w:eastAsia="Lucida Sans Unicode" w:cs="Tahoma"/>
          <w:bCs/>
          <w:sz w:val="28"/>
          <w:szCs w:val="28"/>
          <w:lang w:eastAsia="ru-RU" w:bidi="ru-RU"/>
        </w:rPr>
        <w:t>картографических материалов.</w:t>
      </w:r>
    </w:p>
    <w:p w:rsidR="009C5BE3" w:rsidRPr="009C5BE3" w:rsidRDefault="00DA7834" w:rsidP="009C5BE3">
      <w:pPr>
        <w:shd w:val="clear" w:color="auto" w:fill="FFFFFF"/>
        <w:tabs>
          <w:tab w:val="left" w:pos="259"/>
        </w:tabs>
        <w:autoSpaceDE w:val="0"/>
        <w:spacing w:line="360" w:lineRule="auto"/>
        <w:ind w:left="-142" w:right="113"/>
        <w:jc w:val="both"/>
        <w:rPr>
          <w:rFonts w:eastAsia="Calibri"/>
          <w:color w:val="000000"/>
          <w:kern w:val="1"/>
          <w:sz w:val="28"/>
          <w:szCs w:val="28"/>
        </w:rPr>
      </w:pPr>
      <w:r>
        <w:rPr>
          <w:rFonts w:eastAsia="Calibri"/>
          <w:color w:val="000000"/>
          <w:kern w:val="1"/>
          <w:sz w:val="28"/>
          <w:szCs w:val="28"/>
        </w:rPr>
        <w:t xml:space="preserve">           </w:t>
      </w:r>
      <w:r w:rsidR="009C5BE3" w:rsidRPr="009C5BE3">
        <w:rPr>
          <w:rFonts w:eastAsia="Calibri"/>
          <w:color w:val="000000"/>
          <w:kern w:val="1"/>
          <w:sz w:val="28"/>
          <w:szCs w:val="28"/>
        </w:rPr>
        <w:t>Информация о плотности и параметрах застройки территории в соответствии с существующим положением представлена в таблице № 2.</w:t>
      </w:r>
    </w:p>
    <w:p w:rsidR="00FC6185" w:rsidRDefault="00FC6185" w:rsidP="009C5BE3">
      <w:pPr>
        <w:shd w:val="clear" w:color="auto" w:fill="FFFFFF"/>
        <w:tabs>
          <w:tab w:val="left" w:pos="259"/>
        </w:tabs>
        <w:autoSpaceDE w:val="0"/>
        <w:spacing w:line="360" w:lineRule="auto"/>
        <w:ind w:left="-142" w:right="113"/>
        <w:jc w:val="right"/>
        <w:rPr>
          <w:rFonts w:eastAsia="Arial CYR" w:cs="Arial"/>
          <w:sz w:val="28"/>
          <w:szCs w:val="28"/>
          <w:shd w:val="clear" w:color="auto" w:fill="FFFFFF"/>
        </w:rPr>
      </w:pPr>
    </w:p>
    <w:p w:rsidR="00FC6185" w:rsidRDefault="00FC6185" w:rsidP="009C5BE3">
      <w:pPr>
        <w:shd w:val="clear" w:color="auto" w:fill="FFFFFF"/>
        <w:tabs>
          <w:tab w:val="left" w:pos="259"/>
        </w:tabs>
        <w:autoSpaceDE w:val="0"/>
        <w:spacing w:line="360" w:lineRule="auto"/>
        <w:ind w:left="-142" w:right="113"/>
        <w:jc w:val="right"/>
        <w:rPr>
          <w:rFonts w:eastAsia="Arial CYR" w:cs="Arial"/>
          <w:sz w:val="28"/>
          <w:szCs w:val="28"/>
          <w:shd w:val="clear" w:color="auto" w:fill="FFFFFF"/>
        </w:rPr>
      </w:pPr>
    </w:p>
    <w:p w:rsidR="00DA7834" w:rsidRPr="00E35ABD" w:rsidRDefault="00DA7834" w:rsidP="009C5BE3">
      <w:pPr>
        <w:shd w:val="clear" w:color="auto" w:fill="FFFFFF"/>
        <w:tabs>
          <w:tab w:val="left" w:pos="259"/>
        </w:tabs>
        <w:autoSpaceDE w:val="0"/>
        <w:spacing w:line="360" w:lineRule="auto"/>
        <w:ind w:left="-142" w:right="113"/>
        <w:jc w:val="right"/>
        <w:rPr>
          <w:rFonts w:eastAsia="Arial CYR" w:cs="Arial"/>
          <w:sz w:val="28"/>
          <w:szCs w:val="28"/>
          <w:shd w:val="clear" w:color="auto" w:fill="FFFFFF"/>
        </w:rPr>
      </w:pPr>
      <w:r>
        <w:rPr>
          <w:rFonts w:eastAsia="Arial CYR" w:cs="Arial"/>
          <w:sz w:val="28"/>
          <w:szCs w:val="28"/>
          <w:shd w:val="clear" w:color="auto" w:fill="FFFFFF"/>
        </w:rPr>
        <w:t>Таблица № 2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768"/>
        <w:gridCol w:w="1776"/>
        <w:gridCol w:w="1492"/>
        <w:gridCol w:w="1626"/>
        <w:gridCol w:w="1843"/>
      </w:tblGrid>
      <w:tr w:rsidR="00BD4391" w:rsidRPr="00E35ABD" w:rsidTr="00BB360B">
        <w:trPr>
          <w:trHeight w:val="596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391" w:rsidRPr="002F2403" w:rsidRDefault="00BD4391" w:rsidP="00BD4391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F2403">
              <w:rPr>
                <w:sz w:val="22"/>
              </w:rPr>
              <w:t>Площадь рассматриваемой территории, кв. м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391" w:rsidRPr="002F2403" w:rsidRDefault="00BD4391" w:rsidP="00D340F8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F2403">
              <w:rPr>
                <w:sz w:val="22"/>
              </w:rPr>
              <w:t xml:space="preserve">Площадь </w:t>
            </w:r>
            <w:r w:rsidR="00D340F8">
              <w:rPr>
                <w:sz w:val="22"/>
              </w:rPr>
              <w:t>квартала</w:t>
            </w:r>
            <w:r w:rsidRPr="002F2403">
              <w:rPr>
                <w:sz w:val="22"/>
              </w:rPr>
              <w:t xml:space="preserve"> в границах красных линий</w:t>
            </w:r>
            <w:r w:rsidR="00AA7741" w:rsidRPr="002F2403">
              <w:rPr>
                <w:sz w:val="22"/>
              </w:rPr>
              <w:t>*</w:t>
            </w:r>
            <w:r w:rsidRPr="002F2403">
              <w:rPr>
                <w:sz w:val="22"/>
              </w:rPr>
              <w:t>, кв. м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391" w:rsidRPr="002F2403" w:rsidRDefault="00BD4391" w:rsidP="007C4A79">
            <w:pPr>
              <w:autoSpaceDE w:val="0"/>
              <w:autoSpaceDN w:val="0"/>
              <w:adjustRightInd w:val="0"/>
              <w:ind w:left="-135" w:right="-138"/>
              <w:rPr>
                <w:sz w:val="22"/>
              </w:rPr>
            </w:pPr>
            <w:r w:rsidRPr="002F2403">
              <w:rPr>
                <w:sz w:val="22"/>
              </w:rPr>
              <w:t>Значение</w:t>
            </w:r>
            <w:r w:rsidR="007C4A79" w:rsidRPr="002F2403">
              <w:rPr>
                <w:sz w:val="22"/>
              </w:rPr>
              <w:t xml:space="preserve"> функциональной зоны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D5" w:rsidRDefault="007C4A79" w:rsidP="00B468FD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2F2403">
              <w:rPr>
                <w:sz w:val="22"/>
              </w:rPr>
              <w:t>Общая площадь по ГНС</w:t>
            </w:r>
            <w:r w:rsidR="006C518C">
              <w:rPr>
                <w:sz w:val="22"/>
              </w:rPr>
              <w:t>***</w:t>
            </w:r>
            <w:r w:rsidRPr="002F2403">
              <w:rPr>
                <w:sz w:val="22"/>
              </w:rPr>
              <w:t xml:space="preserve"> существующей застройки</w:t>
            </w:r>
            <w:r w:rsidR="00234FD5">
              <w:rPr>
                <w:sz w:val="22"/>
              </w:rPr>
              <w:t>/</w:t>
            </w:r>
          </w:p>
          <w:p w:rsidR="00BD4391" w:rsidRPr="002F2403" w:rsidRDefault="00234FD5" w:rsidP="00B468FD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Площадь застройки по ГНС</w:t>
            </w:r>
            <w:r w:rsidR="006C518C">
              <w:rPr>
                <w:sz w:val="22"/>
              </w:rPr>
              <w:t>***</w:t>
            </w:r>
            <w:r w:rsidR="007C4A79" w:rsidRPr="002F2403">
              <w:rPr>
                <w:sz w:val="22"/>
              </w:rPr>
              <w:t>,</w:t>
            </w:r>
            <w:r w:rsidR="00BD4391" w:rsidRPr="002F2403">
              <w:rPr>
                <w:sz w:val="22"/>
              </w:rPr>
              <w:t xml:space="preserve"> кв. м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60B" w:rsidRPr="00997C33" w:rsidRDefault="003E44DE" w:rsidP="002F2403">
            <w:pPr>
              <w:autoSpaceDE w:val="0"/>
              <w:autoSpaceDN w:val="0"/>
              <w:adjustRightInd w:val="0"/>
              <w:ind w:left="-130" w:right="-55"/>
              <w:rPr>
                <w:sz w:val="22"/>
              </w:rPr>
            </w:pPr>
            <w:r w:rsidRPr="00997C33">
              <w:rPr>
                <w:sz w:val="22"/>
              </w:rPr>
              <w:t>Существующий</w:t>
            </w:r>
            <w:r w:rsidR="00BC35A1" w:rsidRPr="00997C33">
              <w:rPr>
                <w:sz w:val="22"/>
              </w:rPr>
              <w:t xml:space="preserve"> </w:t>
            </w:r>
            <w:proofErr w:type="gramStart"/>
            <w:r w:rsidR="00BC35A1" w:rsidRPr="00997C33">
              <w:rPr>
                <w:sz w:val="22"/>
              </w:rPr>
              <w:t>КЗ</w:t>
            </w:r>
            <w:proofErr w:type="gramEnd"/>
            <w:r w:rsidR="00BB360B" w:rsidRPr="00997C33">
              <w:rPr>
                <w:sz w:val="22"/>
              </w:rPr>
              <w:t>**</w:t>
            </w:r>
            <w:r w:rsidR="002F2403" w:rsidRPr="00997C33">
              <w:rPr>
                <w:sz w:val="22"/>
              </w:rPr>
              <w:t>/</w:t>
            </w:r>
          </w:p>
          <w:p w:rsidR="00BD4391" w:rsidRPr="00997C33" w:rsidRDefault="002F2403" w:rsidP="002F2403">
            <w:pPr>
              <w:autoSpaceDE w:val="0"/>
              <w:autoSpaceDN w:val="0"/>
              <w:adjustRightInd w:val="0"/>
              <w:ind w:left="-130" w:right="-55"/>
              <w:rPr>
                <w:sz w:val="22"/>
              </w:rPr>
            </w:pPr>
            <w:r w:rsidRPr="00997C33">
              <w:rPr>
                <w:sz w:val="22"/>
              </w:rPr>
              <w:t xml:space="preserve">Фактический </w:t>
            </w:r>
            <w:proofErr w:type="gramStart"/>
            <w:r w:rsidRPr="00997C33">
              <w:rPr>
                <w:sz w:val="22"/>
              </w:rPr>
              <w:t>КЗ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60B" w:rsidRPr="00997C33" w:rsidRDefault="003E44DE" w:rsidP="00B468FD">
            <w:pPr>
              <w:autoSpaceDE w:val="0"/>
              <w:autoSpaceDN w:val="0"/>
              <w:adjustRightInd w:val="0"/>
              <w:rPr>
                <w:sz w:val="22"/>
              </w:rPr>
            </w:pPr>
            <w:proofErr w:type="gramStart"/>
            <w:r w:rsidRPr="00997C33">
              <w:rPr>
                <w:sz w:val="22"/>
              </w:rPr>
              <w:t>Существующий</w:t>
            </w:r>
            <w:proofErr w:type="gramEnd"/>
            <w:r w:rsidR="002F2403" w:rsidRPr="00997C33">
              <w:rPr>
                <w:sz w:val="22"/>
              </w:rPr>
              <w:t xml:space="preserve"> КПЗ</w:t>
            </w:r>
            <w:r w:rsidR="00BB360B" w:rsidRPr="00997C33">
              <w:rPr>
                <w:sz w:val="22"/>
              </w:rPr>
              <w:t>**</w:t>
            </w:r>
            <w:r w:rsidR="002F2403" w:rsidRPr="00997C33">
              <w:rPr>
                <w:sz w:val="22"/>
              </w:rPr>
              <w:t>/</w:t>
            </w:r>
          </w:p>
          <w:p w:rsidR="00BD4391" w:rsidRPr="00997C33" w:rsidRDefault="002F2403" w:rsidP="00B468FD">
            <w:pPr>
              <w:autoSpaceDE w:val="0"/>
              <w:autoSpaceDN w:val="0"/>
              <w:adjustRightInd w:val="0"/>
              <w:rPr>
                <w:sz w:val="22"/>
              </w:rPr>
            </w:pPr>
            <w:proofErr w:type="gramStart"/>
            <w:r w:rsidRPr="00997C33">
              <w:rPr>
                <w:sz w:val="22"/>
              </w:rPr>
              <w:t>Фактический</w:t>
            </w:r>
            <w:proofErr w:type="gramEnd"/>
            <w:r w:rsidRPr="00997C33">
              <w:rPr>
                <w:sz w:val="22"/>
              </w:rPr>
              <w:t xml:space="preserve"> КПЗ </w:t>
            </w:r>
          </w:p>
        </w:tc>
      </w:tr>
      <w:tr w:rsidR="00BD4391" w:rsidRPr="000E7752" w:rsidTr="00BB360B">
        <w:trPr>
          <w:trHeight w:val="11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391" w:rsidRPr="002F2403" w:rsidRDefault="00BD4391" w:rsidP="00B468FD">
            <w:pPr>
              <w:ind w:hanging="5"/>
              <w:rPr>
                <w:sz w:val="22"/>
              </w:rPr>
            </w:pPr>
            <w:r w:rsidRPr="002F2403">
              <w:rPr>
                <w:sz w:val="22"/>
              </w:rPr>
              <w:t>23000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391" w:rsidRPr="002F2403" w:rsidRDefault="00AA7741" w:rsidP="00B468FD">
            <w:pPr>
              <w:tabs>
                <w:tab w:val="left" w:pos="2024"/>
              </w:tabs>
              <w:ind w:hanging="133"/>
              <w:rPr>
                <w:sz w:val="22"/>
              </w:rPr>
            </w:pPr>
            <w:r w:rsidRPr="002F2403">
              <w:rPr>
                <w:sz w:val="22"/>
              </w:rPr>
              <w:t>18333</w:t>
            </w:r>
            <w:r w:rsidR="00BD4391" w:rsidRPr="002F2403">
              <w:rPr>
                <w:sz w:val="22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391" w:rsidRPr="002F2403" w:rsidRDefault="00BD4391" w:rsidP="00B468FD">
            <w:pPr>
              <w:ind w:firstLine="45"/>
              <w:rPr>
                <w:sz w:val="22"/>
              </w:rPr>
            </w:pPr>
            <w:r w:rsidRPr="002F2403">
              <w:rPr>
                <w:sz w:val="22"/>
              </w:rPr>
              <w:t>Зона смешанной и общественно-деловой застройки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391" w:rsidRPr="002F2403" w:rsidRDefault="00BC35A1" w:rsidP="00B468FD">
            <w:pPr>
              <w:rPr>
                <w:sz w:val="22"/>
              </w:rPr>
            </w:pPr>
            <w:r w:rsidRPr="002F2403">
              <w:rPr>
                <w:sz w:val="22"/>
              </w:rPr>
              <w:t>5425</w:t>
            </w:r>
            <w:r w:rsidR="00234FD5">
              <w:rPr>
                <w:sz w:val="22"/>
              </w:rPr>
              <w:t>/4193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391" w:rsidRPr="002F2403" w:rsidRDefault="007E2B02" w:rsidP="00B468FD">
            <w:pPr>
              <w:rPr>
                <w:sz w:val="22"/>
              </w:rPr>
            </w:pPr>
            <w:r>
              <w:rPr>
                <w:sz w:val="22"/>
              </w:rPr>
              <w:t>0,</w:t>
            </w:r>
            <w:r w:rsidR="00234FD5">
              <w:rPr>
                <w:sz w:val="22"/>
              </w:rPr>
              <w:t>2</w:t>
            </w:r>
            <w:r>
              <w:rPr>
                <w:sz w:val="22"/>
              </w:rPr>
              <w:t>0</w:t>
            </w:r>
            <w:r w:rsidR="00C8560A">
              <w:rPr>
                <w:sz w:val="22"/>
              </w:rPr>
              <w:t>/0,23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391" w:rsidRPr="002F2403" w:rsidRDefault="00234FD5" w:rsidP="00234FD5">
            <w:pPr>
              <w:rPr>
                <w:sz w:val="22"/>
              </w:rPr>
            </w:pPr>
            <w:r>
              <w:rPr>
                <w:sz w:val="22"/>
              </w:rPr>
              <w:t>0,32/0,30</w:t>
            </w:r>
          </w:p>
        </w:tc>
      </w:tr>
    </w:tbl>
    <w:p w:rsidR="007C4A79" w:rsidRDefault="00AA7741" w:rsidP="007C4A79">
      <w:pPr>
        <w:pStyle w:val="01"/>
        <w:ind w:right="142" w:firstLine="142"/>
        <w:rPr>
          <w:bCs/>
          <w:szCs w:val="28"/>
          <w:lang w:eastAsia="ru-RU"/>
        </w:rPr>
      </w:pPr>
      <w:r w:rsidRPr="007C4A79">
        <w:rPr>
          <w:bCs/>
          <w:szCs w:val="28"/>
          <w:lang w:eastAsia="ru-RU"/>
        </w:rPr>
        <w:t>*утверждены проектом межевания территории</w:t>
      </w:r>
      <w:r w:rsidR="007C4A79" w:rsidRPr="007C4A79">
        <w:rPr>
          <w:bCs/>
          <w:szCs w:val="28"/>
          <w:lang w:eastAsia="ru-RU"/>
        </w:rPr>
        <w:t xml:space="preserve">, утвержденным постановлением администрации городского округа город Воронеж от 20.02.2023 № 185 «Об утверждении </w:t>
      </w:r>
      <w:r w:rsidR="007C4A79" w:rsidRPr="007C4A79">
        <w:rPr>
          <w:bCs/>
          <w:szCs w:val="28"/>
          <w:lang w:eastAsia="ru-RU" w:bidi="ru-RU"/>
        </w:rPr>
        <w:t xml:space="preserve">проекта межевания территории, ограниченной </w:t>
      </w:r>
      <w:r w:rsidR="007C4A79" w:rsidRPr="007C4A79">
        <w:rPr>
          <w:bCs/>
          <w:szCs w:val="28"/>
          <w:lang w:eastAsia="ru-RU"/>
        </w:rPr>
        <w:t xml:space="preserve">пер. </w:t>
      </w:r>
      <w:r w:rsidR="007C4A79" w:rsidRPr="007C4A79">
        <w:rPr>
          <w:bCs/>
          <w:szCs w:val="28"/>
          <w:lang w:eastAsia="ru-RU" w:bidi="ru-RU"/>
        </w:rPr>
        <w:t xml:space="preserve">Красноармейский, ул. Станкевича, ул. </w:t>
      </w:r>
      <w:proofErr w:type="spellStart"/>
      <w:r w:rsidR="007C4A79" w:rsidRPr="007C4A79">
        <w:rPr>
          <w:bCs/>
          <w:szCs w:val="28"/>
          <w:lang w:eastAsia="ru-RU" w:bidi="ru-RU"/>
        </w:rPr>
        <w:t>Куцыгина</w:t>
      </w:r>
      <w:proofErr w:type="spellEnd"/>
      <w:r w:rsidR="007C4A79" w:rsidRPr="007C4A79">
        <w:rPr>
          <w:bCs/>
          <w:szCs w:val="28"/>
          <w:lang w:eastAsia="ru-RU" w:bidi="ru-RU"/>
        </w:rPr>
        <w:t>, ул. Бестужева в городском округе город Воронеж</w:t>
      </w:r>
      <w:proofErr w:type="gramStart"/>
      <w:r w:rsidR="007C4A79" w:rsidRPr="007C4A79">
        <w:rPr>
          <w:bCs/>
          <w:szCs w:val="28"/>
          <w:lang w:eastAsia="ru-RU"/>
        </w:rPr>
        <w:t xml:space="preserve">.» </w:t>
      </w:r>
      <w:proofErr w:type="gramEnd"/>
    </w:p>
    <w:p w:rsidR="009372CA" w:rsidRDefault="009372CA" w:rsidP="009372CA">
      <w:pPr>
        <w:pStyle w:val="01"/>
        <w:ind w:right="142" w:firstLine="142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>**</w:t>
      </w:r>
      <w:proofErr w:type="gramStart"/>
      <w:r>
        <w:rPr>
          <w:bCs/>
          <w:szCs w:val="28"/>
          <w:lang w:eastAsia="ru-RU"/>
        </w:rPr>
        <w:t>согласно Приложения</w:t>
      </w:r>
      <w:proofErr w:type="gramEnd"/>
      <w:r w:rsidRPr="009372CA">
        <w:rPr>
          <w:bCs/>
          <w:szCs w:val="28"/>
          <w:lang w:eastAsia="ru-RU"/>
        </w:rPr>
        <w:t xml:space="preserve"> № 1</w:t>
      </w:r>
      <w:r>
        <w:rPr>
          <w:bCs/>
          <w:szCs w:val="28"/>
          <w:lang w:eastAsia="ru-RU"/>
        </w:rPr>
        <w:t xml:space="preserve"> </w:t>
      </w:r>
      <w:r w:rsidRPr="009372CA">
        <w:rPr>
          <w:bCs/>
          <w:szCs w:val="28"/>
          <w:lang w:eastAsia="ru-RU"/>
        </w:rPr>
        <w:t>к проекту планировки</w:t>
      </w:r>
      <w:r>
        <w:rPr>
          <w:bCs/>
          <w:szCs w:val="28"/>
          <w:lang w:eastAsia="ru-RU"/>
        </w:rPr>
        <w:t xml:space="preserve"> </w:t>
      </w:r>
      <w:r w:rsidRPr="009372CA">
        <w:rPr>
          <w:bCs/>
          <w:szCs w:val="28"/>
          <w:lang w:eastAsia="ru-RU"/>
        </w:rPr>
        <w:t>территории, ограниченной</w:t>
      </w:r>
      <w:r>
        <w:rPr>
          <w:bCs/>
          <w:szCs w:val="28"/>
          <w:lang w:eastAsia="ru-RU"/>
        </w:rPr>
        <w:t xml:space="preserve"> </w:t>
      </w:r>
      <w:r w:rsidRPr="009372CA">
        <w:rPr>
          <w:bCs/>
          <w:szCs w:val="28"/>
          <w:lang w:eastAsia="ru-RU"/>
        </w:rPr>
        <w:t xml:space="preserve">ул. 20-летия Октября, ул. </w:t>
      </w:r>
      <w:proofErr w:type="spellStart"/>
      <w:r w:rsidRPr="009372CA">
        <w:rPr>
          <w:bCs/>
          <w:szCs w:val="28"/>
          <w:lang w:eastAsia="ru-RU"/>
        </w:rPr>
        <w:t>Кольцовская</w:t>
      </w:r>
      <w:proofErr w:type="spellEnd"/>
      <w:r w:rsidRPr="009372CA">
        <w:rPr>
          <w:bCs/>
          <w:szCs w:val="28"/>
          <w:lang w:eastAsia="ru-RU"/>
        </w:rPr>
        <w:t>,</w:t>
      </w:r>
      <w:r>
        <w:rPr>
          <w:bCs/>
          <w:szCs w:val="28"/>
          <w:lang w:eastAsia="ru-RU"/>
        </w:rPr>
        <w:t xml:space="preserve"> </w:t>
      </w:r>
      <w:r w:rsidRPr="009372CA">
        <w:rPr>
          <w:bCs/>
          <w:szCs w:val="28"/>
          <w:lang w:eastAsia="ru-RU"/>
        </w:rPr>
        <w:t>просп. Революции, ул. Степана Разина,</w:t>
      </w:r>
      <w:r>
        <w:rPr>
          <w:bCs/>
          <w:szCs w:val="28"/>
          <w:lang w:eastAsia="ru-RU"/>
        </w:rPr>
        <w:t xml:space="preserve"> </w:t>
      </w:r>
      <w:r w:rsidRPr="009372CA">
        <w:rPr>
          <w:bCs/>
          <w:szCs w:val="28"/>
          <w:lang w:eastAsia="ru-RU"/>
        </w:rPr>
        <w:t>ул. Софьи Перовской, ул. Выборгская</w:t>
      </w:r>
      <w:r>
        <w:rPr>
          <w:bCs/>
          <w:szCs w:val="28"/>
          <w:lang w:eastAsia="ru-RU"/>
        </w:rPr>
        <w:t xml:space="preserve"> </w:t>
      </w:r>
      <w:r w:rsidRPr="009372CA">
        <w:rPr>
          <w:bCs/>
          <w:szCs w:val="28"/>
          <w:lang w:eastAsia="ru-RU"/>
        </w:rPr>
        <w:t>в городском округе город Воронеж</w:t>
      </w:r>
      <w:r>
        <w:rPr>
          <w:bCs/>
          <w:szCs w:val="28"/>
          <w:lang w:eastAsia="ru-RU"/>
        </w:rPr>
        <w:t xml:space="preserve">, утвержденным постановлением администрации городского округа город Воронеж от </w:t>
      </w:r>
      <w:r w:rsidR="007E2B02">
        <w:rPr>
          <w:bCs/>
          <w:szCs w:val="28"/>
          <w:lang w:eastAsia="ru-RU"/>
        </w:rPr>
        <w:t>28.04.2015 № 353</w:t>
      </w:r>
    </w:p>
    <w:p w:rsidR="000F70CA" w:rsidRDefault="006C518C" w:rsidP="000F70CA">
      <w:pPr>
        <w:pStyle w:val="01"/>
        <w:ind w:right="142" w:firstLine="142"/>
        <w:rPr>
          <w:bCs/>
          <w:szCs w:val="28"/>
          <w:lang w:eastAsia="ru-RU"/>
        </w:rPr>
      </w:pPr>
      <w:r w:rsidRPr="000C31C9">
        <w:rPr>
          <w:bCs/>
          <w:szCs w:val="28"/>
          <w:lang w:eastAsia="ru-RU"/>
        </w:rPr>
        <w:t>***</w:t>
      </w:r>
      <w:r w:rsidR="000F70CA">
        <w:rPr>
          <w:bCs/>
          <w:szCs w:val="28"/>
          <w:lang w:eastAsia="ru-RU"/>
        </w:rPr>
        <w:t>с</w:t>
      </w:r>
      <w:r w:rsidR="000F70CA" w:rsidRPr="00592319">
        <w:rPr>
          <w:bCs/>
          <w:szCs w:val="28"/>
          <w:lang w:eastAsia="ru-RU"/>
        </w:rPr>
        <w:t>уммарная поэтажная площадь здания в габаритах наружных стен</w:t>
      </w:r>
      <w:r w:rsidR="000F70CA">
        <w:rPr>
          <w:bCs/>
          <w:szCs w:val="28"/>
          <w:lang w:eastAsia="ru-RU"/>
        </w:rPr>
        <w:t xml:space="preserve"> (далее – ГНС), определяется по прил. А СП 54.13330.2022.</w:t>
      </w:r>
    </w:p>
    <w:p w:rsidR="009E4B43" w:rsidRDefault="009E4B43" w:rsidP="009372CA">
      <w:pPr>
        <w:pStyle w:val="01"/>
        <w:ind w:right="142" w:firstLine="142"/>
        <w:rPr>
          <w:bCs/>
          <w:szCs w:val="28"/>
          <w:lang w:eastAsia="ru-RU"/>
        </w:rPr>
      </w:pPr>
    </w:p>
    <w:p w:rsidR="00045077" w:rsidRDefault="00C8560A" w:rsidP="00045077">
      <w:pPr>
        <w:pStyle w:val="01"/>
        <w:spacing w:line="360" w:lineRule="auto"/>
        <w:ind w:right="142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   </w:t>
      </w:r>
      <w:r w:rsidR="00045077" w:rsidRPr="00045077">
        <w:rPr>
          <w:bCs/>
          <w:sz w:val="28"/>
          <w:szCs w:val="28"/>
          <w:lang w:eastAsia="ru-RU"/>
        </w:rPr>
        <w:t xml:space="preserve">    Фактические показатели плотности застройки незначительно отличаются от показателей, определенных по существующему положению на момент утверждения проекта планировки территории в 2015 году. Проектным решением проекта планировки территории, ограниченной ул. 20-летия Октября, ул. </w:t>
      </w:r>
      <w:proofErr w:type="spellStart"/>
      <w:r w:rsidR="00045077" w:rsidRPr="00045077">
        <w:rPr>
          <w:bCs/>
          <w:sz w:val="28"/>
          <w:szCs w:val="28"/>
          <w:lang w:eastAsia="ru-RU"/>
        </w:rPr>
        <w:t>Кольцовская</w:t>
      </w:r>
      <w:proofErr w:type="spellEnd"/>
      <w:r w:rsidR="00045077" w:rsidRPr="00045077">
        <w:rPr>
          <w:bCs/>
          <w:sz w:val="28"/>
          <w:szCs w:val="28"/>
          <w:lang w:eastAsia="ru-RU"/>
        </w:rPr>
        <w:t>, просп. Революции, ул. Степана Разина, ул. Софьи Перовской, ул. Выборгская в городском округе город Воронеж, утвержденным постановлением администрации городского округа город Воронеж от 28.04.2015 № 353, заданы параметры использования территории: Максимальный коэффициент (процент) застройки земельного участка – 0,40; Максимальный коэффициент (процент) плотности застройки земельного участка – 0,80. Мероприятия по строительству, предусмотренные настоящим проектом, определены с учетом ранее установленных параметров для рассматриваемой территории.</w:t>
      </w:r>
    </w:p>
    <w:p w:rsidR="00045077" w:rsidRDefault="00045077" w:rsidP="00045077">
      <w:pPr>
        <w:pStyle w:val="01"/>
        <w:spacing w:line="360" w:lineRule="auto"/>
        <w:ind w:right="142"/>
        <w:rPr>
          <w:bCs/>
          <w:sz w:val="28"/>
          <w:szCs w:val="28"/>
          <w:lang w:eastAsia="ru-RU"/>
        </w:rPr>
      </w:pPr>
    </w:p>
    <w:p w:rsidR="00045077" w:rsidRDefault="00045077" w:rsidP="00045077">
      <w:pPr>
        <w:pStyle w:val="01"/>
        <w:spacing w:line="360" w:lineRule="auto"/>
        <w:ind w:right="142"/>
        <w:rPr>
          <w:bCs/>
          <w:sz w:val="28"/>
          <w:szCs w:val="28"/>
          <w:lang w:eastAsia="ru-RU"/>
        </w:rPr>
      </w:pPr>
    </w:p>
    <w:p w:rsidR="00FE68CF" w:rsidRPr="00CF0AE8" w:rsidRDefault="00FE68CF" w:rsidP="002544A3">
      <w:pPr>
        <w:pStyle w:val="01"/>
        <w:spacing w:line="360" w:lineRule="auto"/>
        <w:ind w:right="142" w:firstLine="142"/>
        <w:jc w:val="center"/>
        <w:rPr>
          <w:b/>
          <w:bCs/>
          <w:sz w:val="28"/>
          <w:szCs w:val="28"/>
          <w:lang w:eastAsia="ru-RU"/>
        </w:rPr>
      </w:pPr>
      <w:r w:rsidRPr="00CF0AE8">
        <w:rPr>
          <w:b/>
          <w:bCs/>
          <w:sz w:val="28"/>
          <w:szCs w:val="28"/>
          <w:lang w:eastAsia="ru-RU"/>
        </w:rPr>
        <w:t>Планировочные ограничения</w:t>
      </w:r>
      <w:r w:rsidR="00CF0AE8">
        <w:rPr>
          <w:b/>
          <w:bCs/>
          <w:sz w:val="28"/>
          <w:szCs w:val="28"/>
          <w:lang w:eastAsia="ru-RU"/>
        </w:rPr>
        <w:t>.</w:t>
      </w:r>
    </w:p>
    <w:p w:rsidR="00FE68CF" w:rsidRPr="00FE68CF" w:rsidRDefault="006A42BE" w:rsidP="00FE68CF">
      <w:pPr>
        <w:pStyle w:val="01"/>
        <w:spacing w:line="360" w:lineRule="auto"/>
        <w:ind w:right="142" w:firstLine="142"/>
        <w:rPr>
          <w:rFonts w:eastAsia="Lucida Sans Unicode" w:cs="Tahoma"/>
          <w:bCs/>
          <w:sz w:val="28"/>
          <w:szCs w:val="28"/>
          <w:lang w:eastAsia="ru-RU" w:bidi="ru-RU"/>
        </w:rPr>
      </w:pPr>
      <w:r>
        <w:rPr>
          <w:bCs/>
          <w:sz w:val="28"/>
          <w:szCs w:val="28"/>
          <w:lang w:eastAsia="ru-RU"/>
        </w:rPr>
        <w:t xml:space="preserve">  </w:t>
      </w:r>
      <w:r w:rsidR="00FE68CF">
        <w:rPr>
          <w:bCs/>
          <w:sz w:val="28"/>
          <w:szCs w:val="28"/>
          <w:lang w:eastAsia="ru-RU"/>
        </w:rPr>
        <w:t xml:space="preserve">     </w:t>
      </w:r>
      <w:r>
        <w:rPr>
          <w:bCs/>
          <w:sz w:val="28"/>
          <w:szCs w:val="28"/>
          <w:lang w:eastAsia="ru-RU"/>
        </w:rPr>
        <w:t xml:space="preserve">  </w:t>
      </w:r>
      <w:r w:rsidR="00FE68CF" w:rsidRPr="00FE68CF">
        <w:rPr>
          <w:rFonts w:eastAsia="Lucida Sans Unicode" w:cs="Tahoma"/>
          <w:bCs/>
          <w:sz w:val="28"/>
          <w:szCs w:val="28"/>
          <w:lang w:eastAsia="ru-RU" w:bidi="ru-RU"/>
        </w:rPr>
        <w:t xml:space="preserve"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 территории. </w:t>
      </w:r>
    </w:p>
    <w:p w:rsidR="00FE68CF" w:rsidRPr="00FE68CF" w:rsidRDefault="00FE68CF" w:rsidP="00FE68CF">
      <w:pPr>
        <w:pStyle w:val="01"/>
        <w:spacing w:line="360" w:lineRule="auto"/>
        <w:ind w:right="142" w:firstLine="142"/>
        <w:rPr>
          <w:rFonts w:eastAsia="Lucida Sans Unicode" w:cs="Tahoma"/>
          <w:b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         </w:t>
      </w:r>
      <w:r w:rsidRPr="00FE68CF">
        <w:rPr>
          <w:rFonts w:eastAsia="Lucida Sans Unicode" w:cs="Tahoma"/>
          <w:bCs/>
          <w:sz w:val="28"/>
          <w:szCs w:val="28"/>
          <w:lang w:eastAsia="ru-RU" w:bidi="ru-RU"/>
        </w:rPr>
        <w:t>В соответствии с картой градостроительного зонирования «Карта зон с особыми условиями использования территории», утвержденной в составе Правил землепользования и застройки, рассматриваемая территория расположена вне границ зон с особыми условиями использования территории.</w:t>
      </w:r>
    </w:p>
    <w:p w:rsidR="00FE68CF" w:rsidRDefault="00FE68CF" w:rsidP="00FE68CF">
      <w:pPr>
        <w:pStyle w:val="01"/>
        <w:spacing w:line="360" w:lineRule="auto"/>
        <w:ind w:right="142" w:firstLine="142"/>
        <w:rPr>
          <w:rFonts w:eastAsia="Lucida Sans Unicode" w:cs="Tahoma"/>
          <w:b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         </w:t>
      </w:r>
      <w:proofErr w:type="gramStart"/>
      <w:r w:rsidRPr="00FE68CF">
        <w:rPr>
          <w:rFonts w:eastAsia="Lucida Sans Unicode" w:cs="Tahoma"/>
          <w:bCs/>
          <w:sz w:val="28"/>
          <w:szCs w:val="28"/>
          <w:lang w:eastAsia="ru-RU" w:bidi="ru-RU"/>
        </w:rPr>
        <w:t>В соответствии со ст. 105 Земельного кодекса Российской Федерации охранная зона особо охраняемой природной территории (государственного природного заповедника, национального парка, природного парка, памятника природы) относится к зонам с особыми условиями использования территории и в соответствии с Федеральным законом от 13.07.2015 № 218-ФЗ «О государственной регистрации недвижимости» подлежит внесению в Единый государственный реестр недвижимости.</w:t>
      </w:r>
      <w:proofErr w:type="gramEnd"/>
      <w:r w:rsidRPr="00FE68CF">
        <w:rPr>
          <w:rFonts w:eastAsia="Lucida Sans Unicode" w:cs="Tahoma"/>
          <w:bCs/>
          <w:sz w:val="28"/>
          <w:szCs w:val="28"/>
          <w:lang w:eastAsia="ru-RU" w:bidi="ru-RU"/>
        </w:rPr>
        <w:t xml:space="preserve"> Согласно сведениям общедоступного сервиса </w:t>
      </w:r>
      <w:proofErr w:type="spellStart"/>
      <w:r w:rsidRPr="00FE68CF">
        <w:rPr>
          <w:rFonts w:eastAsia="Lucida Sans Unicode" w:cs="Tahoma"/>
          <w:bCs/>
          <w:sz w:val="28"/>
          <w:szCs w:val="28"/>
          <w:lang w:eastAsia="ru-RU" w:bidi="ru-RU"/>
        </w:rPr>
        <w:t>Росреестра</w:t>
      </w:r>
      <w:proofErr w:type="spellEnd"/>
      <w:r w:rsidRPr="00FE68CF">
        <w:rPr>
          <w:rFonts w:eastAsia="Lucida Sans Unicode" w:cs="Tahoma"/>
          <w:bCs/>
          <w:sz w:val="28"/>
          <w:szCs w:val="28"/>
          <w:lang w:eastAsia="ru-RU" w:bidi="ru-RU"/>
        </w:rPr>
        <w:t xml:space="preserve"> «</w:t>
      </w:r>
      <w:r w:rsidR="00376BE0">
        <w:rPr>
          <w:rFonts w:eastAsia="Lucida Sans Unicode" w:cs="Tahoma"/>
          <w:bCs/>
          <w:sz w:val="28"/>
          <w:szCs w:val="28"/>
          <w:lang w:eastAsia="ru-RU" w:bidi="ru-RU"/>
        </w:rPr>
        <w:t>Национальная система пространственных данных</w:t>
      </w:r>
      <w:r w:rsidRPr="00FE68CF">
        <w:rPr>
          <w:rFonts w:eastAsia="Lucida Sans Unicode" w:cs="Tahoma"/>
          <w:bCs/>
          <w:sz w:val="28"/>
          <w:szCs w:val="28"/>
          <w:lang w:eastAsia="ru-RU" w:bidi="ru-RU"/>
        </w:rPr>
        <w:t>»</w:t>
      </w:r>
      <w:r w:rsidR="00376BE0">
        <w:rPr>
          <w:rFonts w:eastAsia="Lucida Sans Unicode" w:cs="Tahoma"/>
          <w:bCs/>
          <w:sz w:val="28"/>
          <w:szCs w:val="28"/>
          <w:lang w:eastAsia="ru-RU" w:bidi="ru-RU"/>
        </w:rPr>
        <w:t>,</w:t>
      </w:r>
      <w:r w:rsidRPr="00FE68CF">
        <w:rPr>
          <w:rFonts w:eastAsia="Lucida Sans Unicode" w:cs="Tahoma"/>
          <w:bCs/>
          <w:sz w:val="28"/>
          <w:szCs w:val="28"/>
          <w:lang w:eastAsia="ru-RU" w:bidi="ru-RU"/>
        </w:rPr>
        <w:t xml:space="preserve"> в границах рассматриваемой </w:t>
      </w:r>
      <w:proofErr w:type="gramStart"/>
      <w:r w:rsidRPr="00FE68CF">
        <w:rPr>
          <w:rFonts w:eastAsia="Lucida Sans Unicode" w:cs="Tahoma"/>
          <w:bCs/>
          <w:sz w:val="28"/>
          <w:szCs w:val="28"/>
          <w:lang w:eastAsia="ru-RU" w:bidi="ru-RU"/>
        </w:rPr>
        <w:t>территории</w:t>
      </w:r>
      <w:proofErr w:type="gramEnd"/>
      <w:r w:rsidRPr="00FE68CF">
        <w:rPr>
          <w:rFonts w:eastAsia="Lucida Sans Unicode" w:cs="Tahoma"/>
          <w:bCs/>
          <w:sz w:val="28"/>
          <w:szCs w:val="28"/>
          <w:lang w:eastAsia="ru-RU" w:bidi="ru-RU"/>
        </w:rPr>
        <w:t xml:space="preserve"> особо охраняемые природные территории отсутствуют.</w:t>
      </w:r>
    </w:p>
    <w:p w:rsidR="00E314B1" w:rsidRDefault="00E314B1" w:rsidP="00FE68CF">
      <w:pPr>
        <w:pStyle w:val="01"/>
        <w:spacing w:line="360" w:lineRule="auto"/>
        <w:ind w:right="142" w:firstLine="142"/>
        <w:rPr>
          <w:rFonts w:eastAsia="Lucida Sans Unicode" w:cs="Tahoma"/>
          <w:b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        На рассматриваемую </w:t>
      </w:r>
      <w:r w:rsidR="0099492C">
        <w:rPr>
          <w:rFonts w:eastAsia="Lucida Sans Unicode" w:cs="Tahoma"/>
          <w:bCs/>
          <w:sz w:val="28"/>
          <w:szCs w:val="28"/>
          <w:lang w:eastAsia="ru-RU" w:bidi="ru-RU"/>
        </w:rPr>
        <w:t>территорию имеется</w:t>
      </w: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 акт государственной историко-культурной экспертизы от 15.07.2014</w:t>
      </w:r>
      <w:r w:rsidR="0099492C">
        <w:rPr>
          <w:rFonts w:eastAsia="Lucida Sans Unicode" w:cs="Tahoma"/>
          <w:bCs/>
          <w:sz w:val="28"/>
          <w:szCs w:val="28"/>
          <w:lang w:eastAsia="ru-RU" w:bidi="ru-RU"/>
        </w:rPr>
        <w:t xml:space="preserve">, в ходе которой было установлено, что рассматриваемый участок расположен на территории «Древнего города» – самой старой части города. </w:t>
      </w:r>
      <w:proofErr w:type="gramStart"/>
      <w:r w:rsidR="005A110D">
        <w:rPr>
          <w:rFonts w:eastAsia="Lucida Sans Unicode" w:cs="Tahoma"/>
          <w:bCs/>
          <w:sz w:val="28"/>
          <w:szCs w:val="28"/>
          <w:lang w:eastAsia="ru-RU" w:bidi="ru-RU"/>
        </w:rPr>
        <w:t xml:space="preserve">Согласно проведенным </w:t>
      </w:r>
      <w:r w:rsidR="00CC5755">
        <w:rPr>
          <w:rFonts w:eastAsia="Lucida Sans Unicode" w:cs="Tahoma"/>
          <w:bCs/>
          <w:sz w:val="28"/>
          <w:szCs w:val="28"/>
          <w:lang w:eastAsia="ru-RU" w:bidi="ru-RU"/>
        </w:rPr>
        <w:t xml:space="preserve">архивным исследованиям, а также </w:t>
      </w:r>
      <w:r w:rsidR="0003426F">
        <w:rPr>
          <w:rFonts w:eastAsia="Lucida Sans Unicode" w:cs="Tahoma"/>
          <w:bCs/>
          <w:sz w:val="28"/>
          <w:szCs w:val="28"/>
          <w:lang w:eastAsia="ru-RU" w:bidi="ru-RU"/>
        </w:rPr>
        <w:t>данным натурного археологического обследования, на территории отсутствуют объекты культурного наследия, включенные</w:t>
      </w:r>
      <w:r w:rsidR="00E67A72">
        <w:rPr>
          <w:rFonts w:eastAsia="Lucida Sans Unicode" w:cs="Tahoma"/>
          <w:bCs/>
          <w:sz w:val="28"/>
          <w:szCs w:val="28"/>
          <w:lang w:eastAsia="ru-RU" w:bidi="ru-RU"/>
        </w:rPr>
        <w:t xml:space="preserve"> в Единый государственный реестр объектов культурного наследия (памятников истории и культуры), расположенных на территории Воронежской области, и в список выявленных </w:t>
      </w:r>
      <w:r w:rsidR="004F13A9">
        <w:rPr>
          <w:rFonts w:eastAsia="Lucida Sans Unicode" w:cs="Tahoma"/>
          <w:bCs/>
          <w:sz w:val="28"/>
          <w:szCs w:val="28"/>
          <w:lang w:eastAsia="ru-RU" w:bidi="ru-RU"/>
        </w:rPr>
        <w:t>объектов, представляющих историческую, научную, художественную или иную культурную ценность</w:t>
      </w:r>
      <w:r w:rsidR="00DA0634">
        <w:rPr>
          <w:rFonts w:eastAsia="Lucida Sans Unicode" w:cs="Tahoma"/>
          <w:bCs/>
          <w:sz w:val="28"/>
          <w:szCs w:val="28"/>
          <w:lang w:eastAsia="ru-RU" w:bidi="ru-RU"/>
        </w:rPr>
        <w:t>.</w:t>
      </w:r>
      <w:proofErr w:type="gramEnd"/>
      <w:r w:rsidR="00DA0634">
        <w:rPr>
          <w:rFonts w:eastAsia="Lucida Sans Unicode" w:cs="Tahoma"/>
          <w:bCs/>
          <w:sz w:val="28"/>
          <w:szCs w:val="28"/>
          <w:lang w:eastAsia="ru-RU" w:bidi="ru-RU"/>
        </w:rPr>
        <w:t xml:space="preserve"> Памятники археологии не выявлены.</w:t>
      </w:r>
    </w:p>
    <w:p w:rsidR="00F03A1D" w:rsidRDefault="00F03A1D" w:rsidP="00FE68CF">
      <w:pPr>
        <w:pStyle w:val="01"/>
        <w:spacing w:line="360" w:lineRule="auto"/>
        <w:ind w:right="142" w:firstLine="142"/>
        <w:rPr>
          <w:rFonts w:eastAsia="Lucida Sans Unicode" w:cs="Tahoma"/>
          <w:b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        Согласно письму департамента культуры и архивного дела Воронежской области от 07.08.2014 № 83-01-11/1195, объекты культурного наследия, включенные в Единый государственный реестр объектов культурного наследия (памятников истории и культуры) народов Российской Федерации, и выявленные объекты культурного наследия отсутствуют.</w:t>
      </w:r>
    </w:p>
    <w:p w:rsidR="002131D7" w:rsidRDefault="002131D7" w:rsidP="00FE68CF">
      <w:pPr>
        <w:pStyle w:val="01"/>
        <w:spacing w:line="360" w:lineRule="auto"/>
        <w:ind w:right="142" w:firstLine="142"/>
        <w:rPr>
          <w:rFonts w:eastAsia="Lucida Sans Unicode" w:cs="Tahoma"/>
          <w:b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        Согласно письму управления по охране объектов культурного наследия Воронежской области от 22.09.2025 № ОКН-20250917-31632289706-3, испрашиваемый земельный участок находится вне зон охраны и вне защитных зон объектов культурного наследия.</w:t>
      </w:r>
    </w:p>
    <w:p w:rsidR="000E626F" w:rsidRDefault="000E626F" w:rsidP="000E626F">
      <w:pPr>
        <w:pStyle w:val="01"/>
        <w:spacing w:line="360" w:lineRule="auto"/>
        <w:ind w:right="142" w:firstLine="142"/>
        <w:rPr>
          <w:rFonts w:eastAsia="Arial CYR" w:cs="Arial CYR"/>
          <w:bCs/>
          <w:iCs/>
          <w:sz w:val="28"/>
          <w:szCs w:val="28"/>
          <w:shd w:val="clear" w:color="auto" w:fill="FFFFFF"/>
          <w:lang w:bidi="ru-RU"/>
        </w:rPr>
      </w:pP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        </w:t>
      </w:r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 xml:space="preserve">Согласно </w:t>
      </w:r>
      <w:r w:rsidR="00393968" w:rsidRPr="000E626F">
        <w:rPr>
          <w:rFonts w:eastAsia="Lucida Sans Unicode" w:cs="Tahoma"/>
          <w:bCs/>
          <w:sz w:val="28"/>
          <w:szCs w:val="28"/>
          <w:lang w:eastAsia="ru-RU" w:bidi="ru-RU"/>
        </w:rPr>
        <w:t>решению,</w:t>
      </w:r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 xml:space="preserve"> об установлении границ </w:t>
      </w:r>
      <w:proofErr w:type="spellStart"/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>приаэродромной</w:t>
      </w:r>
      <w:proofErr w:type="spellEnd"/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 xml:space="preserve"> территор</w:t>
      </w:r>
      <w:proofErr w:type="gramStart"/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>ии аэ</w:t>
      </w:r>
      <w:proofErr w:type="gramEnd"/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 xml:space="preserve">родрома экспериментальной авиации Воронеж (Придача), утвержденному </w:t>
      </w:r>
      <w:proofErr w:type="spellStart"/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>врио</w:t>
      </w:r>
      <w:proofErr w:type="spellEnd"/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 xml:space="preserve"> директора департамента авиационной промышленности </w:t>
      </w:r>
      <w:proofErr w:type="spellStart"/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>Минпромторга</w:t>
      </w:r>
      <w:proofErr w:type="spellEnd"/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 xml:space="preserve"> России Д.А. </w:t>
      </w:r>
      <w:proofErr w:type="spellStart"/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>Лысогорским</w:t>
      </w:r>
      <w:proofErr w:type="spellEnd"/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 xml:space="preserve"> от 29.06.2018, рассматриваемая территория расположена в границах </w:t>
      </w:r>
      <w:proofErr w:type="spellStart"/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>подзоны</w:t>
      </w:r>
      <w:proofErr w:type="spellEnd"/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 xml:space="preserve"> № 6</w:t>
      </w:r>
      <w:r w:rsidR="00160DE2">
        <w:rPr>
          <w:rFonts w:eastAsia="Lucida Sans Unicode" w:cs="Tahoma"/>
          <w:bCs/>
          <w:sz w:val="28"/>
          <w:szCs w:val="28"/>
          <w:lang w:eastAsia="ru-RU" w:bidi="ru-RU"/>
        </w:rPr>
        <w:t xml:space="preserve">, </w:t>
      </w:r>
      <w:r w:rsidR="00160DE2" w:rsidRPr="00BF5555">
        <w:rPr>
          <w:rFonts w:eastAsia="Arial CYR" w:cs="Arial CYR"/>
          <w:bCs/>
          <w:iCs/>
          <w:sz w:val="28"/>
          <w:szCs w:val="28"/>
          <w:shd w:val="clear" w:color="auto" w:fill="FFFFFF"/>
          <w:lang w:bidi="ru-RU"/>
        </w:rPr>
        <w:t>в связи с чем</w:t>
      </w:r>
      <w:r w:rsidR="00160DE2">
        <w:rPr>
          <w:rFonts w:eastAsia="Arial CYR" w:cs="Arial CYR"/>
          <w:bCs/>
          <w:iCs/>
          <w:sz w:val="28"/>
          <w:szCs w:val="28"/>
          <w:shd w:val="clear" w:color="auto" w:fill="FFFFFF"/>
          <w:lang w:bidi="ru-RU"/>
        </w:rPr>
        <w:t>,</w:t>
      </w:r>
      <w:r w:rsidR="00160DE2" w:rsidRPr="00BF5555">
        <w:rPr>
          <w:rFonts w:eastAsia="Arial CYR" w:cs="Arial CYR"/>
          <w:bCs/>
          <w:iCs/>
          <w:sz w:val="28"/>
          <w:szCs w:val="28"/>
          <w:shd w:val="clear" w:color="auto" w:fill="FFFFFF"/>
          <w:lang w:bidi="ru-RU"/>
        </w:rPr>
        <w:t xml:space="preserve"> при архитектурно-строительном проектировании, строительстве, реконструкции объектов строительства необходимо учитывать соответствующие ограничения.</w:t>
      </w:r>
    </w:p>
    <w:p w:rsidR="00691D9E" w:rsidRPr="00691D9E" w:rsidRDefault="00691D9E" w:rsidP="00691D9E">
      <w:pPr>
        <w:pStyle w:val="01"/>
        <w:spacing w:line="360" w:lineRule="auto"/>
        <w:ind w:right="142" w:firstLine="142"/>
        <w:rPr>
          <w:rFonts w:eastAsia="Lucida Sans Unicode"/>
          <w:bCs/>
          <w:sz w:val="28"/>
          <w:szCs w:val="28"/>
          <w:lang w:eastAsia="ru-RU" w:bidi="ru-RU"/>
        </w:rPr>
      </w:pPr>
      <w:r>
        <w:rPr>
          <w:rFonts w:eastAsia="Lucida Sans Unicode"/>
          <w:bCs/>
          <w:sz w:val="28"/>
          <w:szCs w:val="28"/>
          <w:lang w:eastAsia="ru-RU" w:bidi="ru-RU"/>
        </w:rPr>
        <w:t xml:space="preserve">        </w:t>
      </w:r>
      <w:r w:rsidRPr="00691D9E">
        <w:rPr>
          <w:rFonts w:eastAsia="Lucida Sans Unicode"/>
          <w:bCs/>
          <w:sz w:val="28"/>
          <w:szCs w:val="28"/>
          <w:lang w:eastAsia="ru-RU" w:bidi="ru-RU"/>
        </w:rPr>
        <w:t xml:space="preserve">В связи с малой высотой </w:t>
      </w:r>
      <w:r w:rsidR="00A75840">
        <w:rPr>
          <w:rFonts w:eastAsia="Lucida Sans Unicode"/>
          <w:bCs/>
          <w:sz w:val="28"/>
          <w:szCs w:val="28"/>
          <w:lang w:eastAsia="ru-RU" w:bidi="ru-RU"/>
        </w:rPr>
        <w:t>планируемых зданий</w:t>
      </w:r>
      <w:r w:rsidR="009E15B5">
        <w:rPr>
          <w:rFonts w:eastAsia="Lucida Sans Unicode"/>
          <w:bCs/>
          <w:sz w:val="28"/>
          <w:szCs w:val="28"/>
          <w:lang w:eastAsia="ru-RU" w:bidi="ru-RU"/>
        </w:rPr>
        <w:t>,</w:t>
      </w:r>
      <w:r w:rsidRPr="00691D9E">
        <w:rPr>
          <w:rFonts w:eastAsia="Lucida Sans Unicode"/>
          <w:bCs/>
          <w:sz w:val="28"/>
          <w:szCs w:val="28"/>
          <w:lang w:eastAsia="ru-RU" w:bidi="ru-RU"/>
        </w:rPr>
        <w:t xml:space="preserve"> устройство </w:t>
      </w:r>
      <w:proofErr w:type="spellStart"/>
      <w:r w:rsidRPr="00691D9E">
        <w:rPr>
          <w:rFonts w:eastAsia="Lucida Sans Unicode"/>
          <w:bCs/>
          <w:sz w:val="28"/>
          <w:szCs w:val="28"/>
          <w:lang w:eastAsia="ru-RU" w:bidi="ru-RU"/>
        </w:rPr>
        <w:t>светоограждающих</w:t>
      </w:r>
      <w:proofErr w:type="spellEnd"/>
      <w:r w:rsidRPr="00691D9E">
        <w:rPr>
          <w:rFonts w:eastAsia="Lucida Sans Unicode"/>
          <w:bCs/>
          <w:sz w:val="28"/>
          <w:szCs w:val="28"/>
          <w:lang w:eastAsia="ru-RU" w:bidi="ru-RU"/>
        </w:rPr>
        <w:t xml:space="preserve"> элементов</w:t>
      </w:r>
      <w:r w:rsidR="009E15B5">
        <w:rPr>
          <w:rFonts w:eastAsia="Lucida Sans Unicode"/>
          <w:bCs/>
          <w:sz w:val="28"/>
          <w:szCs w:val="28"/>
          <w:lang w:eastAsia="ru-RU" w:bidi="ru-RU"/>
        </w:rPr>
        <w:t>,</w:t>
      </w:r>
      <w:r w:rsidRPr="00691D9E">
        <w:rPr>
          <w:rFonts w:eastAsia="Lucida Sans Unicode"/>
          <w:bCs/>
          <w:sz w:val="28"/>
          <w:szCs w:val="28"/>
          <w:lang w:eastAsia="ru-RU" w:bidi="ru-RU"/>
        </w:rPr>
        <w:t xml:space="preserve"> для</w:t>
      </w:r>
      <w:r>
        <w:rPr>
          <w:rFonts w:eastAsia="Lucida Sans Unicode"/>
          <w:bCs/>
          <w:sz w:val="28"/>
          <w:szCs w:val="28"/>
          <w:lang w:eastAsia="ru-RU" w:bidi="ru-RU"/>
        </w:rPr>
        <w:t xml:space="preserve"> </w:t>
      </w:r>
      <w:r w:rsidRPr="00691D9E">
        <w:rPr>
          <w:rFonts w:eastAsia="Lucida Sans Unicode"/>
          <w:bCs/>
          <w:sz w:val="28"/>
          <w:szCs w:val="28"/>
          <w:lang w:eastAsia="ru-RU" w:bidi="ru-RU"/>
        </w:rPr>
        <w:t>обеспечения полета воздушных судов</w:t>
      </w:r>
      <w:r w:rsidR="009E15B5">
        <w:rPr>
          <w:rFonts w:eastAsia="Lucida Sans Unicode"/>
          <w:bCs/>
          <w:sz w:val="28"/>
          <w:szCs w:val="28"/>
          <w:lang w:eastAsia="ru-RU" w:bidi="ru-RU"/>
        </w:rPr>
        <w:t>,</w:t>
      </w:r>
      <w:r w:rsidRPr="00691D9E">
        <w:rPr>
          <w:rFonts w:eastAsia="Lucida Sans Unicode"/>
          <w:bCs/>
          <w:sz w:val="28"/>
          <w:szCs w:val="28"/>
          <w:lang w:eastAsia="ru-RU" w:bidi="ru-RU"/>
        </w:rPr>
        <w:t xml:space="preserve"> не требуется.</w:t>
      </w:r>
    </w:p>
    <w:p w:rsidR="000E626F" w:rsidRDefault="000E626F" w:rsidP="00160DE2">
      <w:pPr>
        <w:pStyle w:val="01"/>
        <w:spacing w:line="360" w:lineRule="auto"/>
        <w:ind w:right="142" w:firstLine="142"/>
        <w:rPr>
          <w:rFonts w:eastAsia="Lucida Sans Unicode" w:cs="Tahoma"/>
          <w:b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        </w:t>
      </w:r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 xml:space="preserve">Согласно </w:t>
      </w:r>
      <w:r w:rsidR="00393968" w:rsidRPr="000E626F">
        <w:rPr>
          <w:rFonts w:eastAsia="Lucida Sans Unicode" w:cs="Tahoma"/>
          <w:bCs/>
          <w:sz w:val="28"/>
          <w:szCs w:val="28"/>
          <w:lang w:eastAsia="ru-RU" w:bidi="ru-RU"/>
        </w:rPr>
        <w:t xml:space="preserve">Приказу Министерства </w:t>
      </w:r>
      <w:r w:rsidR="00DF54C4">
        <w:rPr>
          <w:rFonts w:eastAsia="Lucida Sans Unicode" w:cs="Tahoma"/>
          <w:bCs/>
          <w:sz w:val="28"/>
          <w:szCs w:val="28"/>
          <w:lang w:eastAsia="ru-RU" w:bidi="ru-RU"/>
        </w:rPr>
        <w:t>транспорта Российской Федерации</w:t>
      </w:r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 xml:space="preserve"> Федеральное агентство воздушного транспорта «Об установлении </w:t>
      </w:r>
      <w:proofErr w:type="spellStart"/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>приаэродромной</w:t>
      </w:r>
      <w:proofErr w:type="spellEnd"/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 xml:space="preserve"> территор</w:t>
      </w:r>
      <w:proofErr w:type="gramStart"/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>ии аэ</w:t>
      </w:r>
      <w:proofErr w:type="gramEnd"/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>родрома гражданской авиации Воронеж (</w:t>
      </w:r>
      <w:proofErr w:type="spellStart"/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>Чертовицкое</w:t>
      </w:r>
      <w:proofErr w:type="spellEnd"/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 xml:space="preserve">)» № 1116-П, рассматриваемая территория не расположена в границах </w:t>
      </w:r>
      <w:proofErr w:type="spellStart"/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>подзон</w:t>
      </w:r>
      <w:proofErr w:type="spellEnd"/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 xml:space="preserve"> аэродрома (</w:t>
      </w:r>
      <w:proofErr w:type="spellStart"/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>Чертовицкое</w:t>
      </w:r>
      <w:proofErr w:type="spellEnd"/>
      <w:r w:rsidRPr="000E626F">
        <w:rPr>
          <w:rFonts w:eastAsia="Lucida Sans Unicode" w:cs="Tahoma"/>
          <w:bCs/>
          <w:sz w:val="28"/>
          <w:szCs w:val="28"/>
          <w:lang w:eastAsia="ru-RU" w:bidi="ru-RU"/>
        </w:rPr>
        <w:t>).</w:t>
      </w:r>
    </w:p>
    <w:p w:rsidR="009F4F2E" w:rsidRPr="000E626F" w:rsidRDefault="009F4F2E" w:rsidP="00160DE2">
      <w:pPr>
        <w:pStyle w:val="01"/>
        <w:spacing w:line="360" w:lineRule="auto"/>
        <w:ind w:right="142" w:firstLine="142"/>
        <w:rPr>
          <w:rFonts w:eastAsia="Lucida Sans Unicode" w:cs="Tahoma"/>
          <w:b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       Земельный участок </w:t>
      </w:r>
      <w:r w:rsidR="00B863C2">
        <w:rPr>
          <w:rFonts w:eastAsia="Lucida Sans Unicode" w:cs="Tahoma"/>
          <w:bCs/>
          <w:sz w:val="28"/>
          <w:szCs w:val="28"/>
          <w:lang w:eastAsia="ru-RU" w:bidi="ru-RU"/>
        </w:rPr>
        <w:t xml:space="preserve">также </w:t>
      </w: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расположен в пределах </w:t>
      </w:r>
      <w:proofErr w:type="spellStart"/>
      <w:r>
        <w:rPr>
          <w:rFonts w:eastAsia="Lucida Sans Unicode" w:cs="Tahoma"/>
          <w:bCs/>
          <w:sz w:val="28"/>
          <w:szCs w:val="28"/>
          <w:lang w:eastAsia="ru-RU" w:bidi="ru-RU"/>
        </w:rPr>
        <w:t>приаэродромной</w:t>
      </w:r>
      <w:proofErr w:type="spellEnd"/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 территории Воронеж (Балтимор), в </w:t>
      </w:r>
      <w:proofErr w:type="gramStart"/>
      <w:r>
        <w:rPr>
          <w:rFonts w:eastAsia="Lucida Sans Unicode" w:cs="Tahoma"/>
          <w:bCs/>
          <w:sz w:val="28"/>
          <w:szCs w:val="28"/>
          <w:lang w:eastAsia="ru-RU" w:bidi="ru-RU"/>
        </w:rPr>
        <w:t>связи</w:t>
      </w:r>
      <w:proofErr w:type="gramEnd"/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 с чем необходимо соблюдение требований, установленных </w:t>
      </w:r>
      <w:r w:rsidR="00B863C2">
        <w:rPr>
          <w:rFonts w:eastAsia="Lucida Sans Unicode" w:cs="Tahoma"/>
          <w:bCs/>
          <w:sz w:val="28"/>
          <w:szCs w:val="28"/>
          <w:lang w:eastAsia="ru-RU" w:bidi="ru-RU"/>
        </w:rPr>
        <w:t>воздушным законодательством Российской Федерации.</w:t>
      </w:r>
    </w:p>
    <w:p w:rsidR="003D34BB" w:rsidRDefault="00376BE0" w:rsidP="00FE68CF">
      <w:pPr>
        <w:pStyle w:val="01"/>
        <w:spacing w:line="360" w:lineRule="auto"/>
        <w:ind w:right="142" w:firstLine="142"/>
        <w:rPr>
          <w:rFonts w:eastAsia="Lucida Sans Unicode" w:cs="Tahoma"/>
          <w:b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         </w:t>
      </w:r>
      <w:r w:rsidR="003D34BB" w:rsidRPr="000E7752">
        <w:rPr>
          <w:rFonts w:eastAsia="Lucida Sans Unicode" w:cs="Tahoma"/>
          <w:bCs/>
          <w:sz w:val="28"/>
          <w:szCs w:val="28"/>
          <w:lang w:eastAsia="ru-RU" w:bidi="ru-RU"/>
        </w:rPr>
        <w:t xml:space="preserve">Согласно данным общедоступного информационного сервиса </w:t>
      </w:r>
      <w:r w:rsidR="0088698C" w:rsidRPr="000E7752">
        <w:rPr>
          <w:rFonts w:eastAsia="Lucida Sans Unicode" w:cs="Tahoma"/>
          <w:bCs/>
          <w:sz w:val="28"/>
          <w:szCs w:val="28"/>
          <w:lang w:eastAsia="ru-RU" w:bidi="ru-RU"/>
        </w:rPr>
        <w:t xml:space="preserve">Национальная </w:t>
      </w:r>
      <w:r w:rsidR="00B711B7">
        <w:rPr>
          <w:rFonts w:eastAsia="Lucida Sans Unicode" w:cs="Tahoma"/>
          <w:bCs/>
          <w:sz w:val="28"/>
          <w:szCs w:val="28"/>
          <w:lang w:eastAsia="ru-RU" w:bidi="ru-RU"/>
        </w:rPr>
        <w:t xml:space="preserve">система пространственных </w:t>
      </w:r>
      <w:r w:rsidR="00B711B7" w:rsidRPr="00E35ABD">
        <w:rPr>
          <w:rFonts w:eastAsia="Lucida Sans Unicode" w:cs="Tahoma"/>
          <w:bCs/>
          <w:sz w:val="28"/>
          <w:szCs w:val="28"/>
          <w:lang w:eastAsia="ru-RU" w:bidi="ru-RU"/>
        </w:rPr>
        <w:t>данных</w:t>
      </w:r>
      <w:r w:rsidR="00160DE2">
        <w:rPr>
          <w:rFonts w:eastAsia="Lucida Sans Unicode" w:cs="Tahoma"/>
          <w:bCs/>
          <w:sz w:val="28"/>
          <w:szCs w:val="28"/>
          <w:lang w:eastAsia="ru-RU" w:bidi="ru-RU"/>
        </w:rPr>
        <w:t xml:space="preserve"> </w:t>
      </w:r>
      <w:r w:rsidR="00160DE2" w:rsidRPr="00A65C7C">
        <w:rPr>
          <w:rFonts w:eastAsia="Arial CYR" w:cs="Arial CYR"/>
          <w:sz w:val="28"/>
          <w:szCs w:val="28"/>
          <w:shd w:val="clear" w:color="auto" w:fill="FFFFFF"/>
          <w:lang w:bidi="ru-RU"/>
        </w:rPr>
        <w:t>(далее – НСПД)</w:t>
      </w:r>
      <w:r w:rsidR="00AD43DE" w:rsidRPr="00E35ABD">
        <w:rPr>
          <w:rFonts w:eastAsia="Lucida Sans Unicode" w:cs="Tahoma"/>
          <w:bCs/>
          <w:sz w:val="28"/>
          <w:szCs w:val="28"/>
          <w:lang w:eastAsia="ru-RU" w:bidi="ru-RU"/>
        </w:rPr>
        <w:t>,</w:t>
      </w:r>
      <w:r w:rsidR="003D34BB" w:rsidRPr="000E7752">
        <w:rPr>
          <w:rFonts w:eastAsia="Lucida Sans Unicode" w:cs="Tahoma"/>
          <w:bCs/>
          <w:sz w:val="28"/>
          <w:szCs w:val="28"/>
          <w:lang w:eastAsia="ru-RU" w:bidi="ru-RU"/>
        </w:rPr>
        <w:t xml:space="preserve"> в границах рассматриваемой территории расположены </w:t>
      </w: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следующие </w:t>
      </w:r>
      <w:r w:rsidR="003D34BB" w:rsidRPr="000E7752">
        <w:rPr>
          <w:rFonts w:eastAsia="Lucida Sans Unicode" w:cs="Tahoma"/>
          <w:bCs/>
          <w:sz w:val="28"/>
          <w:szCs w:val="28"/>
          <w:lang w:eastAsia="ru-RU" w:bidi="ru-RU"/>
        </w:rPr>
        <w:t>зоны с особыми условиями использования территории</w:t>
      </w:r>
      <w:r w:rsidR="00BE7718">
        <w:rPr>
          <w:rFonts w:eastAsia="Lucida Sans Unicode" w:cs="Tahoma"/>
          <w:bCs/>
          <w:sz w:val="28"/>
          <w:szCs w:val="28"/>
          <w:lang w:eastAsia="ru-RU" w:bidi="ru-RU"/>
        </w:rPr>
        <w:t>, отраженные в таблиц</w:t>
      </w:r>
      <w:r w:rsidR="00594223">
        <w:rPr>
          <w:rFonts w:eastAsia="Lucida Sans Unicode" w:cs="Tahoma"/>
          <w:bCs/>
          <w:sz w:val="28"/>
          <w:szCs w:val="28"/>
          <w:lang w:eastAsia="ru-RU" w:bidi="ru-RU"/>
        </w:rPr>
        <w:t>е</w:t>
      </w:r>
      <w:r w:rsidR="00BE7718">
        <w:rPr>
          <w:rFonts w:eastAsia="Lucida Sans Unicode" w:cs="Tahoma"/>
          <w:bCs/>
          <w:sz w:val="28"/>
          <w:szCs w:val="28"/>
          <w:lang w:eastAsia="ru-RU" w:bidi="ru-RU"/>
        </w:rPr>
        <w:t xml:space="preserve"> № 3.</w:t>
      </w:r>
    </w:p>
    <w:p w:rsidR="00BE7718" w:rsidRDefault="00BE7718" w:rsidP="00BE7718">
      <w:pPr>
        <w:pStyle w:val="01"/>
        <w:spacing w:line="360" w:lineRule="auto"/>
        <w:ind w:right="142" w:firstLine="142"/>
        <w:jc w:val="center"/>
        <w:rPr>
          <w:rFonts w:eastAsia="Lucida Sans Unicode" w:cs="Tahoma"/>
          <w:b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sz w:val="28"/>
          <w:szCs w:val="28"/>
          <w:lang w:eastAsia="ru-RU" w:bidi="ru-RU"/>
        </w:rPr>
        <w:t xml:space="preserve">Зоны с особыми условиями использования </w:t>
      </w:r>
      <w:r w:rsidR="00705C21">
        <w:rPr>
          <w:rFonts w:eastAsia="Lucida Sans Unicode" w:cs="Tahoma"/>
          <w:bCs/>
          <w:sz w:val="28"/>
          <w:szCs w:val="28"/>
          <w:lang w:eastAsia="ru-RU" w:bidi="ru-RU"/>
        </w:rPr>
        <w:t xml:space="preserve">планируемой </w:t>
      </w:r>
      <w:r>
        <w:rPr>
          <w:rFonts w:eastAsia="Lucida Sans Unicode" w:cs="Tahoma"/>
          <w:bCs/>
          <w:sz w:val="28"/>
          <w:szCs w:val="28"/>
          <w:lang w:eastAsia="ru-RU" w:bidi="ru-RU"/>
        </w:rPr>
        <w:t>территории</w:t>
      </w:r>
      <w:r w:rsidR="00594223">
        <w:rPr>
          <w:rFonts w:eastAsia="Lucida Sans Unicode" w:cs="Tahoma"/>
          <w:bCs/>
          <w:sz w:val="28"/>
          <w:szCs w:val="28"/>
          <w:lang w:eastAsia="ru-RU" w:bidi="ru-RU"/>
        </w:rPr>
        <w:t>.</w:t>
      </w:r>
    </w:p>
    <w:p w:rsidR="001746C6" w:rsidRDefault="001746C6" w:rsidP="001746C6">
      <w:pPr>
        <w:pStyle w:val="01"/>
        <w:spacing w:line="360" w:lineRule="auto"/>
        <w:ind w:right="142" w:firstLine="142"/>
        <w:jc w:val="right"/>
        <w:rPr>
          <w:rFonts w:eastAsia="Lucida Sans Unicode" w:cs="Tahoma"/>
          <w:bCs/>
          <w:color w:val="000000" w:themeColor="text1"/>
          <w:sz w:val="28"/>
          <w:szCs w:val="28"/>
          <w:lang w:eastAsia="ru-RU" w:bidi="ru-RU"/>
        </w:rPr>
      </w:pPr>
      <w:r w:rsidRPr="00BE7718">
        <w:rPr>
          <w:rFonts w:eastAsia="Lucida Sans Unicode" w:cs="Tahoma"/>
          <w:bCs/>
          <w:color w:val="000000" w:themeColor="text1"/>
          <w:sz w:val="28"/>
          <w:szCs w:val="28"/>
          <w:lang w:eastAsia="ru-RU" w:bidi="ru-RU"/>
        </w:rPr>
        <w:t xml:space="preserve">Таблица </w:t>
      </w:r>
      <w:r w:rsidR="00664D23" w:rsidRPr="00BE7718">
        <w:rPr>
          <w:rFonts w:eastAsia="Lucida Sans Unicode" w:cs="Tahoma"/>
          <w:bCs/>
          <w:color w:val="000000" w:themeColor="text1"/>
          <w:sz w:val="28"/>
          <w:szCs w:val="28"/>
          <w:lang w:eastAsia="ru-RU" w:bidi="ru-RU"/>
        </w:rPr>
        <w:t>№ 3</w:t>
      </w:r>
    </w:p>
    <w:tbl>
      <w:tblPr>
        <w:tblW w:w="9708" w:type="dxa"/>
        <w:jc w:val="center"/>
        <w:tblLook w:val="04A0" w:firstRow="1" w:lastRow="0" w:firstColumn="1" w:lastColumn="0" w:noHBand="0" w:noVBand="1"/>
      </w:tblPr>
      <w:tblGrid>
        <w:gridCol w:w="2196"/>
        <w:gridCol w:w="7512"/>
      </w:tblGrid>
      <w:tr w:rsidR="00E67335" w:rsidRPr="00AA011F" w:rsidTr="001F423D">
        <w:trPr>
          <w:trHeight w:val="576"/>
          <w:tblHeader/>
          <w:jc w:val="center"/>
        </w:trPr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35" w:rsidRPr="00AA011F" w:rsidRDefault="00E67335" w:rsidP="001F42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A011F">
              <w:rPr>
                <w:b/>
                <w:bCs/>
                <w:color w:val="000000"/>
                <w:sz w:val="22"/>
                <w:szCs w:val="22"/>
              </w:rPr>
              <w:t>Реестровый номер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335" w:rsidRPr="00AA011F" w:rsidRDefault="00E67335" w:rsidP="001F423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A011F">
              <w:rPr>
                <w:b/>
                <w:bCs/>
                <w:color w:val="000000"/>
                <w:sz w:val="22"/>
                <w:szCs w:val="22"/>
              </w:rPr>
              <w:t>Наименование, описание, местоположение</w:t>
            </w:r>
          </w:p>
        </w:tc>
      </w:tr>
      <w:tr w:rsidR="00E67335" w:rsidRPr="00AA011F" w:rsidTr="001F423D">
        <w:trPr>
          <w:trHeight w:val="576"/>
          <w:jc w:val="center"/>
        </w:trPr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35" w:rsidRPr="00AA011F" w:rsidRDefault="002F750A" w:rsidP="001F423D">
            <w:pPr>
              <w:rPr>
                <w:color w:val="000000"/>
                <w:sz w:val="22"/>
                <w:szCs w:val="22"/>
              </w:rPr>
            </w:pPr>
            <w:r w:rsidRPr="002F750A">
              <w:rPr>
                <w:b/>
                <w:bCs/>
                <w:color w:val="000000"/>
                <w:sz w:val="22"/>
                <w:szCs w:val="22"/>
              </w:rPr>
              <w:t>36:34-8.131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35" w:rsidRPr="00AA011F" w:rsidRDefault="002F750A" w:rsidP="001F423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Cs w:val="22"/>
              </w:rPr>
              <w:t>Территории объектов культурного наследия</w:t>
            </w:r>
          </w:p>
        </w:tc>
      </w:tr>
      <w:tr w:rsidR="00E67335" w:rsidRPr="00AA011F" w:rsidTr="001F423D">
        <w:trPr>
          <w:trHeight w:val="576"/>
          <w:jc w:val="center"/>
        </w:trPr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35" w:rsidRPr="00AA011F" w:rsidRDefault="002F750A" w:rsidP="001F423D">
            <w:pPr>
              <w:rPr>
                <w:color w:val="000000"/>
                <w:sz w:val="22"/>
                <w:szCs w:val="22"/>
              </w:rPr>
            </w:pPr>
            <w:r w:rsidRPr="002F750A">
              <w:rPr>
                <w:b/>
                <w:bCs/>
                <w:color w:val="000000"/>
                <w:sz w:val="22"/>
                <w:szCs w:val="22"/>
              </w:rPr>
              <w:t>36:34-6.1171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35" w:rsidRPr="00AA011F" w:rsidRDefault="002F750A" w:rsidP="001F423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Cs w:val="22"/>
              </w:rPr>
              <w:t>Зона с особыми условиями использования территории</w:t>
            </w:r>
            <w:r w:rsidR="00C53FEC">
              <w:rPr>
                <w:color w:val="000000"/>
                <w:szCs w:val="22"/>
              </w:rPr>
              <w:t xml:space="preserve"> объекта инженерного назначения</w:t>
            </w:r>
          </w:p>
        </w:tc>
      </w:tr>
      <w:tr w:rsidR="00E67335" w:rsidRPr="00AA011F" w:rsidTr="001F423D">
        <w:trPr>
          <w:trHeight w:val="576"/>
          <w:jc w:val="center"/>
        </w:trPr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35" w:rsidRPr="00AA011F" w:rsidRDefault="006575CC" w:rsidP="001F423D">
            <w:pPr>
              <w:rPr>
                <w:color w:val="000000"/>
                <w:sz w:val="22"/>
                <w:szCs w:val="22"/>
              </w:rPr>
            </w:pPr>
            <w:r w:rsidRPr="006575CC">
              <w:rPr>
                <w:b/>
                <w:bCs/>
                <w:color w:val="000000"/>
                <w:sz w:val="22"/>
                <w:szCs w:val="22"/>
              </w:rPr>
              <w:t>36:34-6.12783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35" w:rsidRPr="00AA011F" w:rsidRDefault="006575CC" w:rsidP="001F423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Cs w:val="22"/>
              </w:rPr>
              <w:t>Зона с особыми условиями использования территории объекта инженерного назначения</w:t>
            </w:r>
          </w:p>
        </w:tc>
      </w:tr>
      <w:tr w:rsidR="00E67335" w:rsidRPr="00AA011F" w:rsidTr="001F423D">
        <w:trPr>
          <w:trHeight w:val="576"/>
          <w:jc w:val="center"/>
        </w:trPr>
        <w:tc>
          <w:tcPr>
            <w:tcW w:w="2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35" w:rsidRPr="00AA011F" w:rsidRDefault="000368EA" w:rsidP="001F423D">
            <w:pPr>
              <w:rPr>
                <w:color w:val="000000"/>
                <w:sz w:val="22"/>
                <w:szCs w:val="22"/>
              </w:rPr>
            </w:pPr>
            <w:r w:rsidRPr="000368EA">
              <w:rPr>
                <w:b/>
                <w:bCs/>
                <w:color w:val="000000"/>
                <w:sz w:val="22"/>
                <w:szCs w:val="22"/>
              </w:rPr>
              <w:t>36:34-6.3585</w:t>
            </w:r>
          </w:p>
        </w:tc>
        <w:tc>
          <w:tcPr>
            <w:tcW w:w="7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335" w:rsidRPr="00AA011F" w:rsidRDefault="000368EA" w:rsidP="001F423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Зона с особыми условиями использования территории объекта инженерного назначения</w:t>
            </w:r>
          </w:p>
        </w:tc>
      </w:tr>
    </w:tbl>
    <w:p w:rsidR="003835CB" w:rsidRPr="003835CB" w:rsidRDefault="00054C7A" w:rsidP="00C93695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Arial CYR" w:cs="Arial"/>
          <w:b/>
          <w:sz w:val="28"/>
          <w:szCs w:val="28"/>
          <w:shd w:val="clear" w:color="auto" w:fill="FFFFFF"/>
        </w:rPr>
      </w:pPr>
      <w:r w:rsidRPr="005C2FA1">
        <w:rPr>
          <w:rFonts w:eastAsia="Lucida Sans Unicode" w:cs="Tahoma"/>
          <w:bCs/>
          <w:sz w:val="28"/>
          <w:szCs w:val="28"/>
          <w:lang w:eastAsia="ru-RU" w:bidi="ru-RU"/>
        </w:rPr>
        <w:br w:type="page"/>
      </w:r>
      <w:r w:rsidR="00C93695">
        <w:rPr>
          <w:rFonts w:eastAsia="Lucida Sans Unicode" w:cs="Tahoma"/>
          <w:bCs/>
          <w:sz w:val="28"/>
          <w:szCs w:val="28"/>
          <w:lang w:eastAsia="ru-RU" w:bidi="ru-RU"/>
        </w:rPr>
        <w:t xml:space="preserve">              </w:t>
      </w:r>
      <w:r w:rsidR="00B863C2">
        <w:rPr>
          <w:rFonts w:eastAsia="Arial CYR" w:cs="Arial"/>
          <w:b/>
          <w:sz w:val="28"/>
          <w:szCs w:val="28"/>
          <w:shd w:val="clear" w:color="auto" w:fill="FFFFFF"/>
        </w:rPr>
        <w:t>Характеристики</w:t>
      </w:r>
      <w:r w:rsidR="003835CB" w:rsidRPr="003835CB">
        <w:rPr>
          <w:rFonts w:eastAsia="Arial CYR" w:cs="Arial"/>
          <w:b/>
          <w:sz w:val="28"/>
          <w:szCs w:val="28"/>
          <w:shd w:val="clear" w:color="auto" w:fill="FFFFFF"/>
        </w:rPr>
        <w:t xml:space="preserve"> объектов капитального строительства.</w:t>
      </w:r>
    </w:p>
    <w:p w:rsidR="001A2687" w:rsidRPr="001A2687" w:rsidRDefault="003835CB" w:rsidP="00720C41">
      <w:pPr>
        <w:suppressAutoHyphens w:val="0"/>
        <w:spacing w:line="360" w:lineRule="auto"/>
        <w:ind w:right="142"/>
        <w:jc w:val="both"/>
        <w:rPr>
          <w:rFonts w:eastAsia="Arial CYR" w:cs="Arial"/>
          <w:sz w:val="28"/>
          <w:szCs w:val="28"/>
          <w:shd w:val="clear" w:color="auto" w:fill="FFFFFF"/>
        </w:rPr>
      </w:pPr>
      <w:r w:rsidRPr="003835CB">
        <w:rPr>
          <w:rFonts w:eastAsia="Arial CYR" w:cs="Arial"/>
          <w:sz w:val="28"/>
          <w:szCs w:val="28"/>
          <w:shd w:val="clear" w:color="auto" w:fill="FFFFFF"/>
        </w:rPr>
        <w:t xml:space="preserve">       </w:t>
      </w:r>
      <w:r w:rsidR="001A2687">
        <w:rPr>
          <w:rFonts w:eastAsia="Arial CYR" w:cs="Arial"/>
          <w:sz w:val="28"/>
          <w:szCs w:val="28"/>
          <w:shd w:val="clear" w:color="auto" w:fill="FFFFFF"/>
        </w:rPr>
        <w:t xml:space="preserve">  </w:t>
      </w:r>
      <w:r w:rsidR="00121F76">
        <w:rPr>
          <w:rFonts w:eastAsia="Arial CYR" w:cs="Arial"/>
          <w:sz w:val="28"/>
          <w:szCs w:val="28"/>
          <w:shd w:val="clear" w:color="auto" w:fill="FFFFFF"/>
        </w:rPr>
        <w:t xml:space="preserve"> </w:t>
      </w:r>
      <w:r w:rsidR="001A2687" w:rsidRPr="001A2687">
        <w:rPr>
          <w:rFonts w:eastAsia="Arial CYR" w:cs="Arial"/>
          <w:sz w:val="28"/>
          <w:szCs w:val="28"/>
          <w:shd w:val="clear" w:color="auto" w:fill="FFFFFF"/>
        </w:rPr>
        <w:t>Объемно-планировочным решением застройки земельного участка</w:t>
      </w:r>
      <w:r w:rsidR="00720C41">
        <w:rPr>
          <w:rFonts w:eastAsia="Arial CYR" w:cs="Arial"/>
          <w:sz w:val="28"/>
          <w:szCs w:val="28"/>
          <w:shd w:val="clear" w:color="auto" w:fill="FFFFFF"/>
        </w:rPr>
        <w:t xml:space="preserve"> с кадастровым номером </w:t>
      </w:r>
      <w:r w:rsidR="00720C41" w:rsidRPr="00720C41">
        <w:rPr>
          <w:rFonts w:eastAsia="Arial CYR" w:cs="Arial"/>
          <w:sz w:val="28"/>
          <w:szCs w:val="28"/>
          <w:shd w:val="clear" w:color="auto" w:fill="FFFFFF"/>
        </w:rPr>
        <w:t>36:34:0402005:117</w:t>
      </w:r>
      <w:r w:rsidR="00720C41">
        <w:rPr>
          <w:rFonts w:eastAsia="Arial CYR" w:cs="Arial"/>
          <w:sz w:val="28"/>
          <w:szCs w:val="28"/>
          <w:shd w:val="clear" w:color="auto" w:fill="FFFFFF"/>
        </w:rPr>
        <w:t xml:space="preserve"> (</w:t>
      </w:r>
      <w:r w:rsidR="00F84B35">
        <w:rPr>
          <w:rFonts w:eastAsia="Arial CYR" w:cs="Arial"/>
          <w:sz w:val="28"/>
          <w:szCs w:val="28"/>
          <w:shd w:val="clear" w:color="auto" w:fill="FFFFFF"/>
        </w:rPr>
        <w:t xml:space="preserve">площадь 1037 кв. м, </w:t>
      </w:r>
      <w:r w:rsidR="00720C41">
        <w:rPr>
          <w:rFonts w:eastAsia="Arial CYR" w:cs="Arial"/>
          <w:sz w:val="28"/>
          <w:szCs w:val="28"/>
          <w:shd w:val="clear" w:color="auto" w:fill="FFFFFF"/>
        </w:rPr>
        <w:t>земли населенных пунктов, в</w:t>
      </w:r>
      <w:r w:rsidR="00720C41" w:rsidRPr="00720C41">
        <w:rPr>
          <w:rFonts w:eastAsia="Arial CYR" w:cs="Arial"/>
          <w:sz w:val="28"/>
          <w:szCs w:val="28"/>
          <w:shd w:val="clear" w:color="auto" w:fill="FFFFFF"/>
        </w:rPr>
        <w:t xml:space="preserve">ид разрешенного использования земельного участка -  </w:t>
      </w:r>
      <w:r w:rsidR="00B20F5F">
        <w:rPr>
          <w:rFonts w:eastAsia="Arial CYR" w:cs="Arial"/>
          <w:sz w:val="28"/>
          <w:szCs w:val="28"/>
          <w:shd w:val="clear" w:color="auto" w:fill="FFFFFF"/>
        </w:rPr>
        <w:t>п</w:t>
      </w:r>
      <w:r w:rsidR="00B20F5F" w:rsidRPr="00B20F5F">
        <w:rPr>
          <w:rFonts w:eastAsia="Arial CYR" w:cs="Arial"/>
          <w:sz w:val="28"/>
          <w:szCs w:val="28"/>
          <w:shd w:val="clear" w:color="auto" w:fill="FFFFFF"/>
        </w:rPr>
        <w:t>роектирование и строительство объектов социально-бытового обслуживания населения</w:t>
      </w:r>
      <w:r w:rsidR="00B20F5F">
        <w:rPr>
          <w:rFonts w:eastAsia="Arial CYR" w:cs="Arial"/>
          <w:sz w:val="28"/>
          <w:szCs w:val="28"/>
          <w:shd w:val="clear" w:color="auto" w:fill="FFFFFF"/>
        </w:rPr>
        <w:t>)</w:t>
      </w:r>
      <w:r w:rsidR="00B20F5F" w:rsidRPr="00720C41">
        <w:rPr>
          <w:rFonts w:eastAsia="Arial CYR" w:cs="Arial"/>
          <w:sz w:val="28"/>
          <w:szCs w:val="28"/>
          <w:shd w:val="clear" w:color="auto" w:fill="FFFFFF"/>
        </w:rPr>
        <w:t xml:space="preserve"> предусматривается</w:t>
      </w:r>
      <w:r w:rsidR="001A2687" w:rsidRPr="001A2687">
        <w:rPr>
          <w:rFonts w:eastAsia="Arial CYR" w:cs="Arial"/>
          <w:sz w:val="28"/>
          <w:szCs w:val="28"/>
          <w:shd w:val="clear" w:color="auto" w:fill="FFFFFF"/>
        </w:rPr>
        <w:t xml:space="preserve"> строительство отдельно стоящих зданий:</w:t>
      </w:r>
    </w:p>
    <w:p w:rsidR="001A2687" w:rsidRPr="001A2687" w:rsidRDefault="001A2687" w:rsidP="00720C41">
      <w:pPr>
        <w:suppressAutoHyphens w:val="0"/>
        <w:spacing w:line="360" w:lineRule="auto"/>
        <w:ind w:right="142"/>
        <w:jc w:val="both"/>
        <w:rPr>
          <w:rFonts w:eastAsia="Arial CYR" w:cs="Arial"/>
          <w:sz w:val="28"/>
          <w:szCs w:val="28"/>
          <w:shd w:val="clear" w:color="auto" w:fill="FFFFFF"/>
        </w:rPr>
      </w:pPr>
      <w:r w:rsidRPr="001A2687">
        <w:rPr>
          <w:rFonts w:eastAsia="Arial CYR" w:cs="Arial"/>
          <w:sz w:val="28"/>
          <w:szCs w:val="28"/>
          <w:shd w:val="clear" w:color="auto" w:fill="FFFFFF"/>
        </w:rPr>
        <w:t xml:space="preserve">- </w:t>
      </w:r>
      <w:r w:rsidR="00A75840">
        <w:rPr>
          <w:rFonts w:eastAsia="Arial CYR" w:cs="Arial"/>
          <w:sz w:val="28"/>
          <w:szCs w:val="28"/>
          <w:shd w:val="clear" w:color="auto" w:fill="FFFFFF"/>
        </w:rPr>
        <w:t>складское помещение</w:t>
      </w:r>
      <w:r w:rsidRPr="001A2687">
        <w:rPr>
          <w:rFonts w:eastAsia="Arial CYR" w:cs="Arial"/>
          <w:sz w:val="28"/>
          <w:szCs w:val="28"/>
          <w:shd w:val="clear" w:color="auto" w:fill="FFFFFF"/>
        </w:rPr>
        <w:t xml:space="preserve"> № 1</w:t>
      </w:r>
      <w:r w:rsidR="00DC6E07">
        <w:rPr>
          <w:rFonts w:eastAsia="Arial CYR" w:cs="Arial"/>
          <w:sz w:val="28"/>
          <w:szCs w:val="28"/>
          <w:shd w:val="clear" w:color="auto" w:fill="FFFFFF"/>
        </w:rPr>
        <w:t>;</w:t>
      </w:r>
    </w:p>
    <w:p w:rsidR="001A2687" w:rsidRPr="001A2687" w:rsidRDefault="001A2687" w:rsidP="00720C41">
      <w:pPr>
        <w:suppressAutoHyphens w:val="0"/>
        <w:spacing w:line="360" w:lineRule="auto"/>
        <w:ind w:right="142"/>
        <w:jc w:val="both"/>
        <w:rPr>
          <w:rFonts w:eastAsia="Arial CYR" w:cs="Arial"/>
          <w:sz w:val="28"/>
          <w:szCs w:val="28"/>
          <w:shd w:val="clear" w:color="auto" w:fill="FFFFFF"/>
        </w:rPr>
      </w:pPr>
      <w:r w:rsidRPr="001A2687">
        <w:rPr>
          <w:rFonts w:eastAsia="Arial CYR" w:cs="Arial"/>
          <w:sz w:val="28"/>
          <w:szCs w:val="28"/>
          <w:shd w:val="clear" w:color="auto" w:fill="FFFFFF"/>
        </w:rPr>
        <w:t xml:space="preserve">- </w:t>
      </w:r>
      <w:r w:rsidR="00A75840">
        <w:rPr>
          <w:rFonts w:eastAsia="Arial CYR" w:cs="Arial"/>
          <w:sz w:val="28"/>
          <w:szCs w:val="28"/>
          <w:shd w:val="clear" w:color="auto" w:fill="FFFFFF"/>
        </w:rPr>
        <w:t>складское помещение</w:t>
      </w:r>
      <w:r w:rsidRPr="001A2687">
        <w:rPr>
          <w:rFonts w:eastAsia="Arial CYR" w:cs="Arial"/>
          <w:sz w:val="28"/>
          <w:szCs w:val="28"/>
          <w:shd w:val="clear" w:color="auto" w:fill="FFFFFF"/>
        </w:rPr>
        <w:t xml:space="preserve"> № 2</w:t>
      </w:r>
      <w:r w:rsidR="00DC6E07">
        <w:rPr>
          <w:rFonts w:eastAsia="Arial CYR" w:cs="Arial"/>
          <w:sz w:val="28"/>
          <w:szCs w:val="28"/>
          <w:shd w:val="clear" w:color="auto" w:fill="FFFFFF"/>
        </w:rPr>
        <w:t>;</w:t>
      </w:r>
    </w:p>
    <w:p w:rsidR="001A2687" w:rsidRDefault="001A2687" w:rsidP="00720C41">
      <w:pPr>
        <w:suppressAutoHyphens w:val="0"/>
        <w:spacing w:line="360" w:lineRule="auto"/>
        <w:ind w:right="142"/>
        <w:jc w:val="both"/>
        <w:rPr>
          <w:rFonts w:eastAsia="Arial CYR" w:cs="Arial"/>
          <w:sz w:val="28"/>
          <w:szCs w:val="28"/>
          <w:shd w:val="clear" w:color="auto" w:fill="FFFFFF"/>
        </w:rPr>
      </w:pPr>
      <w:r w:rsidRPr="001A2687">
        <w:rPr>
          <w:rFonts w:eastAsia="Arial CYR" w:cs="Arial"/>
          <w:sz w:val="28"/>
          <w:szCs w:val="28"/>
          <w:shd w:val="clear" w:color="auto" w:fill="FFFFFF"/>
        </w:rPr>
        <w:t xml:space="preserve">- </w:t>
      </w:r>
      <w:r w:rsidR="00A75840">
        <w:rPr>
          <w:rFonts w:eastAsia="Arial CYR" w:cs="Arial"/>
          <w:sz w:val="28"/>
          <w:szCs w:val="28"/>
          <w:shd w:val="clear" w:color="auto" w:fill="FFFFFF"/>
        </w:rPr>
        <w:t>складское помещение</w:t>
      </w:r>
      <w:r w:rsidRPr="001A2687">
        <w:rPr>
          <w:rFonts w:eastAsia="Arial CYR" w:cs="Arial"/>
          <w:sz w:val="28"/>
          <w:szCs w:val="28"/>
          <w:shd w:val="clear" w:color="auto" w:fill="FFFFFF"/>
        </w:rPr>
        <w:t xml:space="preserve"> № 3</w:t>
      </w:r>
      <w:r w:rsidR="00DC6E07">
        <w:rPr>
          <w:rFonts w:eastAsia="Arial CYR" w:cs="Arial"/>
          <w:sz w:val="28"/>
          <w:szCs w:val="28"/>
          <w:shd w:val="clear" w:color="auto" w:fill="FFFFFF"/>
        </w:rPr>
        <w:t>.</w:t>
      </w:r>
    </w:p>
    <w:p w:rsidR="001A2687" w:rsidRDefault="00121F76" w:rsidP="00720C41">
      <w:pPr>
        <w:suppressAutoHyphens w:val="0"/>
        <w:spacing w:line="360" w:lineRule="auto"/>
        <w:ind w:right="142"/>
        <w:jc w:val="both"/>
        <w:rPr>
          <w:rFonts w:eastAsia="Arial CYR" w:cs="Arial"/>
          <w:sz w:val="28"/>
          <w:szCs w:val="28"/>
          <w:shd w:val="clear" w:color="auto" w:fill="FFFFFF"/>
        </w:rPr>
      </w:pPr>
      <w:r>
        <w:rPr>
          <w:rFonts w:eastAsia="Arial CYR" w:cs="Arial"/>
          <w:sz w:val="28"/>
          <w:szCs w:val="28"/>
          <w:shd w:val="clear" w:color="auto" w:fill="FFFFFF"/>
        </w:rPr>
        <w:t xml:space="preserve">         </w:t>
      </w:r>
      <w:r w:rsidR="001A2687" w:rsidRPr="001A2687">
        <w:rPr>
          <w:rFonts w:eastAsia="Arial CYR" w:cs="Arial"/>
          <w:sz w:val="28"/>
          <w:szCs w:val="28"/>
          <w:shd w:val="clear" w:color="auto" w:fill="FFFFFF"/>
        </w:rPr>
        <w:t>Планировочные решения зданий основаны на рациональном размещении помещений в соответствии с технологическим процессом и нормативными требованиями. Планировка помещений обеспечивает непрерывное, качественное и безопасное проведение работ</w:t>
      </w:r>
      <w:r w:rsidR="00DC6E07">
        <w:rPr>
          <w:rFonts w:eastAsia="Arial CYR" w:cs="Arial"/>
          <w:sz w:val="28"/>
          <w:szCs w:val="28"/>
          <w:shd w:val="clear" w:color="auto" w:fill="FFFFFF"/>
        </w:rPr>
        <w:t>.</w:t>
      </w:r>
    </w:p>
    <w:p w:rsidR="00121F76" w:rsidRPr="00121F76" w:rsidRDefault="00121F76" w:rsidP="00121F76">
      <w:pPr>
        <w:suppressAutoHyphens w:val="0"/>
        <w:spacing w:line="360" w:lineRule="auto"/>
        <w:ind w:right="142"/>
        <w:jc w:val="both"/>
        <w:rPr>
          <w:rFonts w:eastAsia="Arial CYR" w:cs="Arial"/>
          <w:sz w:val="28"/>
          <w:szCs w:val="28"/>
          <w:shd w:val="clear" w:color="auto" w:fill="FFFFFF"/>
        </w:rPr>
      </w:pPr>
      <w:r>
        <w:rPr>
          <w:rFonts w:eastAsia="Arial CYR" w:cs="Arial"/>
          <w:sz w:val="28"/>
          <w:szCs w:val="28"/>
          <w:shd w:val="clear" w:color="auto" w:fill="FFFFFF"/>
        </w:rPr>
        <w:t xml:space="preserve">          </w:t>
      </w:r>
      <w:r w:rsidRPr="00121F76">
        <w:rPr>
          <w:rFonts w:eastAsia="Arial CYR" w:cs="Arial"/>
          <w:sz w:val="28"/>
          <w:szCs w:val="28"/>
          <w:shd w:val="clear" w:color="auto" w:fill="FFFFFF"/>
        </w:rPr>
        <w:t>Назначение:</w:t>
      </w:r>
    </w:p>
    <w:p w:rsidR="00121F76" w:rsidRPr="00121F76" w:rsidRDefault="00121F76" w:rsidP="00121F76">
      <w:pPr>
        <w:suppressAutoHyphens w:val="0"/>
        <w:spacing w:line="360" w:lineRule="auto"/>
        <w:ind w:right="142"/>
        <w:jc w:val="both"/>
        <w:rPr>
          <w:rFonts w:eastAsia="Arial CYR" w:cs="Arial"/>
          <w:sz w:val="28"/>
          <w:szCs w:val="28"/>
          <w:shd w:val="clear" w:color="auto" w:fill="FFFFFF"/>
        </w:rPr>
      </w:pPr>
      <w:r w:rsidRPr="00121F76">
        <w:rPr>
          <w:rFonts w:eastAsia="Arial CYR" w:cs="Arial"/>
          <w:sz w:val="28"/>
          <w:szCs w:val="28"/>
          <w:shd w:val="clear" w:color="auto" w:fill="FFFFFF"/>
        </w:rPr>
        <w:t>- одноэтажная застройка для ремонта велосипедов</w:t>
      </w:r>
      <w:r w:rsidR="00DF54C4">
        <w:rPr>
          <w:rFonts w:eastAsia="Arial CYR" w:cs="Arial"/>
          <w:sz w:val="28"/>
          <w:szCs w:val="28"/>
          <w:shd w:val="clear" w:color="auto" w:fill="FFFFFF"/>
        </w:rPr>
        <w:t xml:space="preserve"> (</w:t>
      </w:r>
      <w:r w:rsidR="00F53A5B">
        <w:rPr>
          <w:rFonts w:eastAsia="Arial CYR" w:cs="Arial"/>
          <w:sz w:val="28"/>
          <w:szCs w:val="28"/>
          <w:shd w:val="clear" w:color="auto" w:fill="FFFFFF"/>
        </w:rPr>
        <w:t>складские помещения</w:t>
      </w:r>
      <w:r w:rsidR="00DF54C4">
        <w:rPr>
          <w:rFonts w:eastAsia="Arial CYR" w:cs="Arial"/>
          <w:sz w:val="28"/>
          <w:szCs w:val="28"/>
          <w:shd w:val="clear" w:color="auto" w:fill="FFFFFF"/>
        </w:rPr>
        <w:t>)</w:t>
      </w:r>
      <w:r>
        <w:rPr>
          <w:rFonts w:eastAsia="Arial CYR" w:cs="Arial"/>
          <w:sz w:val="28"/>
          <w:szCs w:val="28"/>
          <w:shd w:val="clear" w:color="auto" w:fill="FFFFFF"/>
        </w:rPr>
        <w:t>.</w:t>
      </w:r>
    </w:p>
    <w:p w:rsidR="00121F76" w:rsidRPr="001A2687" w:rsidRDefault="00121F76" w:rsidP="00121F76">
      <w:pPr>
        <w:suppressAutoHyphens w:val="0"/>
        <w:spacing w:line="360" w:lineRule="auto"/>
        <w:ind w:right="142"/>
        <w:jc w:val="both"/>
        <w:rPr>
          <w:rFonts w:eastAsia="Arial CYR" w:cs="Arial"/>
          <w:sz w:val="28"/>
          <w:szCs w:val="28"/>
          <w:shd w:val="clear" w:color="auto" w:fill="FFFFFF"/>
        </w:rPr>
      </w:pPr>
      <w:r>
        <w:rPr>
          <w:rFonts w:eastAsia="Arial CYR" w:cs="Arial"/>
          <w:sz w:val="28"/>
          <w:szCs w:val="28"/>
          <w:shd w:val="clear" w:color="auto" w:fill="FFFFFF"/>
        </w:rPr>
        <w:t xml:space="preserve">          </w:t>
      </w:r>
      <w:r w:rsidRPr="00121F76">
        <w:rPr>
          <w:rFonts w:eastAsia="Arial CYR" w:cs="Arial"/>
          <w:sz w:val="28"/>
          <w:szCs w:val="28"/>
          <w:shd w:val="clear" w:color="auto" w:fill="FFFFFF"/>
        </w:rPr>
        <w:t>Принадлежность к объектам транспортной инфраструктуры – не относится</w:t>
      </w:r>
      <w:r>
        <w:rPr>
          <w:rFonts w:eastAsia="Arial CYR" w:cs="Arial"/>
          <w:sz w:val="28"/>
          <w:szCs w:val="28"/>
          <w:shd w:val="clear" w:color="auto" w:fill="FFFFFF"/>
        </w:rPr>
        <w:t>.</w:t>
      </w:r>
    </w:p>
    <w:p w:rsidR="00B55913" w:rsidRDefault="001A2687" w:rsidP="00720C41">
      <w:pPr>
        <w:suppressAutoHyphens w:val="0"/>
        <w:spacing w:line="360" w:lineRule="auto"/>
        <w:ind w:right="142"/>
        <w:jc w:val="both"/>
        <w:rPr>
          <w:rFonts w:eastAsia="Arial CYR" w:cs="Arial"/>
          <w:sz w:val="28"/>
          <w:szCs w:val="28"/>
          <w:shd w:val="clear" w:color="auto" w:fill="FFFFFF"/>
        </w:rPr>
      </w:pPr>
      <w:r>
        <w:rPr>
          <w:rFonts w:eastAsia="Arial CYR" w:cs="Arial"/>
          <w:sz w:val="28"/>
          <w:szCs w:val="28"/>
          <w:shd w:val="clear" w:color="auto" w:fill="FFFFFF"/>
        </w:rPr>
        <w:t xml:space="preserve">         </w:t>
      </w:r>
      <w:r w:rsidR="00121F76">
        <w:rPr>
          <w:rFonts w:eastAsia="Arial CYR" w:cs="Arial"/>
          <w:sz w:val="28"/>
          <w:szCs w:val="28"/>
          <w:shd w:val="clear" w:color="auto" w:fill="FFFFFF"/>
        </w:rPr>
        <w:t xml:space="preserve"> </w:t>
      </w:r>
      <w:r w:rsidR="00B55913" w:rsidRPr="000E7752">
        <w:rPr>
          <w:rFonts w:eastAsia="Arial CYR" w:cs="Arial"/>
          <w:sz w:val="28"/>
          <w:szCs w:val="28"/>
          <w:shd w:val="clear" w:color="auto" w:fill="FFFFFF"/>
        </w:rPr>
        <w:t xml:space="preserve">Ведомость планируемой застройки </w:t>
      </w:r>
      <w:r w:rsidR="006B4276">
        <w:rPr>
          <w:rFonts w:eastAsia="Arial CYR" w:cs="Arial"/>
          <w:sz w:val="28"/>
          <w:szCs w:val="28"/>
          <w:shd w:val="clear" w:color="auto" w:fill="FFFFFF"/>
        </w:rPr>
        <w:t xml:space="preserve">в границах планируемой территории </w:t>
      </w:r>
      <w:r w:rsidR="006B4276" w:rsidRPr="000E7752">
        <w:rPr>
          <w:rFonts w:eastAsia="Arial CYR" w:cs="Arial"/>
          <w:sz w:val="28"/>
          <w:szCs w:val="28"/>
          <w:shd w:val="clear" w:color="auto" w:fill="FFFFFF"/>
        </w:rPr>
        <w:t>представлена</w:t>
      </w:r>
      <w:r w:rsidR="00B55913" w:rsidRPr="000E7752">
        <w:rPr>
          <w:rFonts w:eastAsia="Arial CYR" w:cs="Arial"/>
          <w:sz w:val="28"/>
          <w:szCs w:val="28"/>
          <w:shd w:val="clear" w:color="auto" w:fill="FFFFFF"/>
        </w:rPr>
        <w:t xml:space="preserve"> в таблице № </w:t>
      </w:r>
      <w:r w:rsidR="002C7C18">
        <w:rPr>
          <w:rFonts w:eastAsia="Arial CYR" w:cs="Arial"/>
          <w:sz w:val="28"/>
          <w:szCs w:val="28"/>
          <w:shd w:val="clear" w:color="auto" w:fill="FFFFFF"/>
        </w:rPr>
        <w:t>3</w:t>
      </w:r>
      <w:r w:rsidR="007D27FB">
        <w:rPr>
          <w:rFonts w:eastAsia="Arial CYR" w:cs="Arial"/>
          <w:sz w:val="28"/>
          <w:szCs w:val="28"/>
          <w:shd w:val="clear" w:color="auto" w:fill="FFFFFF"/>
        </w:rPr>
        <w:t>.</w:t>
      </w:r>
    </w:p>
    <w:p w:rsidR="00B55913" w:rsidRPr="000E7752" w:rsidRDefault="00DB7B5B" w:rsidP="00B55913">
      <w:pPr>
        <w:shd w:val="clear" w:color="auto" w:fill="FFFFFF"/>
        <w:autoSpaceDE w:val="0"/>
        <w:spacing w:line="360" w:lineRule="auto"/>
        <w:ind w:left="142" w:right="142"/>
        <w:jc w:val="right"/>
        <w:rPr>
          <w:rFonts w:eastAsia="Arial CYR" w:cs="Arial"/>
          <w:sz w:val="28"/>
          <w:szCs w:val="28"/>
          <w:shd w:val="clear" w:color="auto" w:fill="FFFFFF"/>
        </w:rPr>
      </w:pPr>
      <w:r w:rsidRPr="000E7752">
        <w:rPr>
          <w:rFonts w:eastAsia="Arial CYR" w:cs="Arial"/>
          <w:sz w:val="28"/>
          <w:szCs w:val="28"/>
          <w:shd w:val="clear" w:color="auto" w:fill="FFFFFF"/>
        </w:rPr>
        <w:t xml:space="preserve">Таблица № </w:t>
      </w:r>
      <w:r w:rsidR="002C7C18">
        <w:rPr>
          <w:rFonts w:eastAsia="Arial CYR" w:cs="Arial"/>
          <w:sz w:val="28"/>
          <w:szCs w:val="28"/>
          <w:shd w:val="clear" w:color="auto" w:fill="FFFFFF"/>
        </w:rPr>
        <w:t>3</w:t>
      </w:r>
    </w:p>
    <w:tbl>
      <w:tblPr>
        <w:tblW w:w="8488" w:type="dxa"/>
        <w:jc w:val="center"/>
        <w:tblLayout w:type="fixed"/>
        <w:tblLook w:val="04A0" w:firstRow="1" w:lastRow="0" w:firstColumn="1" w:lastColumn="0" w:noHBand="0" w:noVBand="1"/>
      </w:tblPr>
      <w:tblGrid>
        <w:gridCol w:w="597"/>
        <w:gridCol w:w="1605"/>
        <w:gridCol w:w="1417"/>
        <w:gridCol w:w="1325"/>
        <w:gridCol w:w="1134"/>
        <w:gridCol w:w="1134"/>
        <w:gridCol w:w="1276"/>
      </w:tblGrid>
      <w:tr w:rsidR="003B4530" w:rsidRPr="000E7752" w:rsidTr="003B4530">
        <w:trPr>
          <w:trHeight w:val="1104"/>
          <w:tblHeader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530" w:rsidRPr="000E7752" w:rsidRDefault="003B4530" w:rsidP="000F3400">
            <w:pPr>
              <w:ind w:right="-106" w:hanging="82"/>
              <w:rPr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E7752">
              <w:rPr>
                <w:b/>
                <w:bCs/>
                <w:color w:val="000000" w:themeColor="text1"/>
                <w:sz w:val="18"/>
                <w:szCs w:val="18"/>
              </w:rPr>
              <w:t>Поз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530" w:rsidRPr="000E7752" w:rsidRDefault="003B4530" w:rsidP="000F3400">
            <w:pPr>
              <w:ind w:right="-105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E7752">
              <w:rPr>
                <w:b/>
                <w:bCs/>
                <w:color w:val="000000" w:themeColor="text1"/>
                <w:sz w:val="18"/>
                <w:szCs w:val="18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530" w:rsidRDefault="003B4530" w:rsidP="000F3400">
            <w:pPr>
              <w:ind w:left="-143" w:right="-114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E7752">
              <w:rPr>
                <w:b/>
                <w:bCs/>
                <w:color w:val="000000" w:themeColor="text1"/>
                <w:sz w:val="18"/>
                <w:szCs w:val="18"/>
              </w:rPr>
              <w:t>Этажность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/</w:t>
            </w:r>
          </w:p>
          <w:p w:rsidR="003B4530" w:rsidRPr="000E7752" w:rsidRDefault="003B4530" w:rsidP="000F3400">
            <w:pPr>
              <w:ind w:left="-143" w:right="-114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Количество этажей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530" w:rsidRPr="000E7752" w:rsidRDefault="003B4530" w:rsidP="000F3400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E7752">
              <w:rPr>
                <w:b/>
                <w:bCs/>
                <w:color w:val="000000" w:themeColor="text1"/>
                <w:sz w:val="18"/>
                <w:szCs w:val="18"/>
              </w:rPr>
              <w:t>S застройки, кв.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530" w:rsidRPr="000E7752" w:rsidRDefault="003B4530" w:rsidP="00B468FD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E7752">
              <w:rPr>
                <w:b/>
                <w:bCs/>
                <w:color w:val="000000" w:themeColor="text1"/>
                <w:sz w:val="18"/>
                <w:szCs w:val="18"/>
              </w:rPr>
              <w:t>S общая</w:t>
            </w:r>
            <w:r w:rsidR="003A2447">
              <w:rPr>
                <w:b/>
                <w:bCs/>
                <w:color w:val="000000" w:themeColor="text1"/>
                <w:sz w:val="18"/>
                <w:szCs w:val="18"/>
              </w:rPr>
              <w:t xml:space="preserve"> по ГНС</w:t>
            </w:r>
            <w:r w:rsidR="000F43E0">
              <w:rPr>
                <w:b/>
                <w:bCs/>
                <w:color w:val="000000" w:themeColor="text1"/>
                <w:sz w:val="18"/>
                <w:szCs w:val="18"/>
              </w:rPr>
              <w:t>**</w:t>
            </w:r>
            <w:r w:rsidRPr="000E7752">
              <w:rPr>
                <w:b/>
                <w:bCs/>
                <w:color w:val="000000" w:themeColor="text1"/>
                <w:sz w:val="18"/>
                <w:szCs w:val="18"/>
              </w:rPr>
              <w:t>,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530" w:rsidRPr="000E7752" w:rsidRDefault="003B4530" w:rsidP="000F3400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E7752">
              <w:rPr>
                <w:b/>
                <w:bCs/>
                <w:color w:val="000000" w:themeColor="text1"/>
                <w:sz w:val="18"/>
                <w:szCs w:val="18"/>
              </w:rPr>
              <w:t xml:space="preserve">S </w:t>
            </w:r>
            <w:proofErr w:type="gramStart"/>
            <w:r w:rsidRPr="000E7752">
              <w:rPr>
                <w:b/>
                <w:bCs/>
                <w:color w:val="000000" w:themeColor="text1"/>
                <w:sz w:val="18"/>
                <w:szCs w:val="18"/>
              </w:rPr>
              <w:t>общая</w:t>
            </w:r>
            <w:proofErr w:type="gramEnd"/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по внутренним стенам</w:t>
            </w:r>
            <w:r w:rsidRPr="000E7752">
              <w:rPr>
                <w:b/>
                <w:bCs/>
                <w:color w:val="000000" w:themeColor="text1"/>
                <w:sz w:val="18"/>
                <w:szCs w:val="18"/>
              </w:rPr>
              <w:t>, кв.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530" w:rsidRPr="000E7752" w:rsidRDefault="003B4530" w:rsidP="000F3400">
            <w:pPr>
              <w:ind w:right="-109" w:hanging="100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E7752">
              <w:rPr>
                <w:b/>
                <w:bCs/>
                <w:color w:val="000000" w:themeColor="text1"/>
                <w:sz w:val="18"/>
                <w:szCs w:val="18"/>
              </w:rPr>
              <w:t>S общая полезная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*</w:t>
            </w:r>
            <w:r w:rsidRPr="000E7752">
              <w:rPr>
                <w:b/>
                <w:bCs/>
                <w:color w:val="000000" w:themeColor="text1"/>
                <w:sz w:val="18"/>
                <w:szCs w:val="18"/>
              </w:rPr>
              <w:t>,</w:t>
            </w:r>
          </w:p>
          <w:p w:rsidR="003B4530" w:rsidRPr="000E7752" w:rsidRDefault="003B4530" w:rsidP="000F3400">
            <w:pPr>
              <w:ind w:right="-109" w:hanging="100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E7752">
              <w:rPr>
                <w:b/>
                <w:bCs/>
                <w:color w:val="000000" w:themeColor="text1"/>
                <w:sz w:val="18"/>
                <w:szCs w:val="18"/>
              </w:rPr>
              <w:t xml:space="preserve"> кв. м</w:t>
            </w:r>
          </w:p>
          <w:p w:rsidR="003B4530" w:rsidRPr="000E7752" w:rsidRDefault="003B4530" w:rsidP="000F3400">
            <w:pPr>
              <w:ind w:left="-100" w:right="-109" w:hanging="100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3B4530" w:rsidRPr="000E7752" w:rsidTr="003B4530">
        <w:trPr>
          <w:trHeight w:val="828"/>
          <w:jc w:val="center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4530" w:rsidRPr="000E7752" w:rsidRDefault="003B4530" w:rsidP="00583D3A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2.</w:t>
            </w:r>
            <w:r w:rsidRPr="000E7752">
              <w:rPr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530" w:rsidRDefault="00F53A5B" w:rsidP="00583D3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Складское помещение</w:t>
            </w:r>
            <w:r w:rsidR="003B4530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3B4530" w:rsidRPr="000E7752" w:rsidRDefault="003B4530" w:rsidP="00583D3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№ 1</w:t>
            </w:r>
            <w:r w:rsidRPr="000E7752">
              <w:rPr>
                <w:bCs/>
                <w:iC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4530" w:rsidRPr="000E7752" w:rsidRDefault="003B4530" w:rsidP="00583D3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1/1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4530" w:rsidRPr="000E7752" w:rsidRDefault="003B4530" w:rsidP="00583D3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71,41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530" w:rsidRPr="000E7752" w:rsidRDefault="003B4530" w:rsidP="00583D3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71,41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4530" w:rsidRPr="000E7752" w:rsidRDefault="003B4530" w:rsidP="00583D3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530" w:rsidRPr="000E7752" w:rsidRDefault="003B4530" w:rsidP="00583D3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49,0</w:t>
            </w:r>
          </w:p>
        </w:tc>
      </w:tr>
      <w:tr w:rsidR="003B4530" w:rsidRPr="000E7752" w:rsidTr="003B4530">
        <w:trPr>
          <w:trHeight w:val="828"/>
          <w:jc w:val="center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4530" w:rsidRPr="000E7752" w:rsidRDefault="003B4530" w:rsidP="00583D3A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2.</w:t>
            </w:r>
            <w:r w:rsidRPr="000E7752">
              <w:rPr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530" w:rsidRDefault="00F53A5B" w:rsidP="00583D3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Складское помещение</w:t>
            </w:r>
          </w:p>
          <w:p w:rsidR="003B4530" w:rsidRPr="000E7752" w:rsidRDefault="003B4530" w:rsidP="00583D3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№ 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4530" w:rsidRPr="000E7752" w:rsidRDefault="003B4530" w:rsidP="00583D3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1/1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4530" w:rsidRPr="000E7752" w:rsidRDefault="003B4530" w:rsidP="00583D3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42,46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530" w:rsidRPr="000E7752" w:rsidRDefault="003B4530" w:rsidP="00583D3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42,46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4530" w:rsidRPr="000E7752" w:rsidRDefault="003B4530" w:rsidP="00583D3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530" w:rsidRPr="000E7752" w:rsidRDefault="003B4530" w:rsidP="00583D3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26,0</w:t>
            </w:r>
          </w:p>
        </w:tc>
      </w:tr>
      <w:tr w:rsidR="003B4530" w:rsidRPr="000E7752" w:rsidTr="003B4530">
        <w:trPr>
          <w:trHeight w:val="828"/>
          <w:jc w:val="center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4530" w:rsidRPr="000E7752" w:rsidRDefault="003B4530" w:rsidP="00583D3A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2.3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530" w:rsidRDefault="00F53A5B" w:rsidP="00583D3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Складское помещение</w:t>
            </w:r>
          </w:p>
          <w:p w:rsidR="003B4530" w:rsidRPr="000E7752" w:rsidRDefault="003B4530" w:rsidP="00583D3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№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4530" w:rsidRPr="000E7752" w:rsidRDefault="003B4530" w:rsidP="00583D3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1/1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4530" w:rsidRPr="000E7752" w:rsidRDefault="003B4530" w:rsidP="00583D3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46,13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530" w:rsidRPr="000E7752" w:rsidRDefault="003B4530" w:rsidP="00583D3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46,13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4530" w:rsidRPr="000E7752" w:rsidRDefault="003B4530" w:rsidP="00583D3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530" w:rsidRPr="000E7752" w:rsidRDefault="003B4530" w:rsidP="00583D3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29,0</w:t>
            </w:r>
          </w:p>
        </w:tc>
      </w:tr>
      <w:tr w:rsidR="003B4530" w:rsidRPr="000E7752" w:rsidTr="003B4530">
        <w:trPr>
          <w:trHeight w:val="276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4530" w:rsidRPr="000E7752" w:rsidRDefault="003B4530" w:rsidP="000F3400">
            <w:pPr>
              <w:rPr>
                <w:color w:val="000000" w:themeColor="text1"/>
                <w:sz w:val="18"/>
                <w:szCs w:val="18"/>
              </w:rPr>
            </w:pPr>
            <w:r w:rsidRPr="000E7752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530" w:rsidRPr="000E7752" w:rsidRDefault="003B4530" w:rsidP="000F3400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E7752">
              <w:rPr>
                <w:b/>
                <w:bCs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530" w:rsidRPr="000E7752" w:rsidRDefault="003B4530" w:rsidP="000F3400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E7752">
              <w:rPr>
                <w:b/>
                <w:bCs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530" w:rsidRPr="000E7752" w:rsidRDefault="003B4530" w:rsidP="000F3400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530" w:rsidRDefault="003B4530" w:rsidP="00B468FD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4530" w:rsidRPr="000E7752" w:rsidRDefault="003B4530" w:rsidP="000F3400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115,52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530" w:rsidRPr="000E7752" w:rsidRDefault="003B4530" w:rsidP="000F3400">
            <w:pPr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104,0</w:t>
            </w:r>
          </w:p>
        </w:tc>
      </w:tr>
    </w:tbl>
    <w:p w:rsidR="00DC3E31" w:rsidRDefault="00DC3E31" w:rsidP="00C64AA0">
      <w:pPr>
        <w:suppressAutoHyphens w:val="0"/>
        <w:autoSpaceDE w:val="0"/>
        <w:spacing w:line="276" w:lineRule="auto"/>
        <w:ind w:left="-142" w:right="113" w:firstLine="709"/>
        <w:jc w:val="both"/>
        <w:rPr>
          <w:bCs/>
          <w:iCs/>
          <w:szCs w:val="28"/>
          <w:lang w:eastAsia="ru-RU" w:bidi="ru-RU"/>
        </w:rPr>
      </w:pPr>
      <w:proofErr w:type="gramStart"/>
      <w:r>
        <w:rPr>
          <w:bCs/>
          <w:iCs/>
          <w:szCs w:val="28"/>
          <w:lang w:eastAsia="ru-RU" w:bidi="ru-RU"/>
        </w:rPr>
        <w:t>*</w:t>
      </w:r>
      <w:r w:rsidR="00BC03C8">
        <w:rPr>
          <w:bCs/>
          <w:iCs/>
          <w:szCs w:val="28"/>
          <w:lang w:eastAsia="ru-RU" w:bidi="ru-RU"/>
        </w:rPr>
        <w:t>согласно п. 3.1.3. положения</w:t>
      </w:r>
      <w:r w:rsidR="00BC03C8" w:rsidRPr="00BC03C8">
        <w:rPr>
          <w:bCs/>
          <w:iCs/>
          <w:szCs w:val="28"/>
          <w:lang w:eastAsia="ru-RU" w:bidi="ru-RU"/>
        </w:rPr>
        <w:t xml:space="preserve"> о территориальном планировании городского</w:t>
      </w:r>
      <w:r w:rsidR="00BC03C8">
        <w:rPr>
          <w:bCs/>
          <w:iCs/>
          <w:szCs w:val="28"/>
          <w:lang w:eastAsia="ru-RU" w:bidi="ru-RU"/>
        </w:rPr>
        <w:t xml:space="preserve"> округа город В</w:t>
      </w:r>
      <w:r w:rsidR="00BC03C8" w:rsidRPr="00BC03C8">
        <w:rPr>
          <w:bCs/>
          <w:iCs/>
          <w:szCs w:val="28"/>
          <w:lang w:eastAsia="ru-RU" w:bidi="ru-RU"/>
        </w:rPr>
        <w:t>оронеж</w:t>
      </w:r>
      <w:r w:rsidR="00C64AA0">
        <w:rPr>
          <w:bCs/>
          <w:iCs/>
          <w:szCs w:val="28"/>
          <w:lang w:eastAsia="ru-RU" w:bidi="ru-RU"/>
        </w:rPr>
        <w:t xml:space="preserve"> Генерального плана, </w:t>
      </w:r>
      <w:r w:rsidR="00C64AA0">
        <w:rPr>
          <w:rFonts w:hint="eastAsia"/>
          <w:bCs/>
          <w:iCs/>
          <w:szCs w:val="28"/>
          <w:lang w:eastAsia="ru-RU" w:bidi="ru-RU"/>
        </w:rPr>
        <w:t>п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олезная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площадь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нежилого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здания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определяется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как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сумма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площадей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всех</w:t>
      </w:r>
      <w:r w:rsid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размещаемых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в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нем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помещений</w:t>
      </w:r>
      <w:r w:rsidR="00C64AA0" w:rsidRPr="00C64AA0">
        <w:rPr>
          <w:bCs/>
          <w:iCs/>
          <w:szCs w:val="28"/>
          <w:lang w:eastAsia="ru-RU" w:bidi="ru-RU"/>
        </w:rPr>
        <w:t xml:space="preserve">,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а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также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балконов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и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антресолей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в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залах</w:t>
      </w:r>
      <w:r w:rsidR="00C64AA0" w:rsidRPr="00C64AA0">
        <w:rPr>
          <w:bCs/>
          <w:iCs/>
          <w:szCs w:val="28"/>
          <w:lang w:eastAsia="ru-RU" w:bidi="ru-RU"/>
        </w:rPr>
        <w:t xml:space="preserve">,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фойе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и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т</w:t>
      </w:r>
      <w:r w:rsidR="00C64AA0" w:rsidRPr="00C64AA0">
        <w:rPr>
          <w:bCs/>
          <w:iCs/>
          <w:szCs w:val="28"/>
          <w:lang w:eastAsia="ru-RU" w:bidi="ru-RU"/>
        </w:rPr>
        <w:t xml:space="preserve">.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п</w:t>
      </w:r>
      <w:r w:rsidR="00C64AA0" w:rsidRPr="00C64AA0">
        <w:rPr>
          <w:bCs/>
          <w:iCs/>
          <w:szCs w:val="28"/>
          <w:lang w:eastAsia="ru-RU" w:bidi="ru-RU"/>
        </w:rPr>
        <w:t xml:space="preserve">.,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за</w:t>
      </w:r>
      <w:r w:rsid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исключением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лестничных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клеток</w:t>
      </w:r>
      <w:r w:rsidR="00C64AA0" w:rsidRPr="00C64AA0">
        <w:rPr>
          <w:bCs/>
          <w:iCs/>
          <w:szCs w:val="28"/>
          <w:lang w:eastAsia="ru-RU" w:bidi="ru-RU"/>
        </w:rPr>
        <w:t xml:space="preserve">,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лифтовых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шахт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и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помещений</w:t>
      </w:r>
      <w:r w:rsidR="00C64AA0" w:rsidRPr="00C64AA0">
        <w:rPr>
          <w:bCs/>
          <w:iCs/>
          <w:szCs w:val="28"/>
          <w:lang w:eastAsia="ru-RU" w:bidi="ru-RU"/>
        </w:rPr>
        <w:t xml:space="preserve"> (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пространств</w:t>
      </w:r>
      <w:r w:rsidR="00C64AA0" w:rsidRPr="00C64AA0">
        <w:rPr>
          <w:bCs/>
          <w:iCs/>
          <w:szCs w:val="28"/>
          <w:lang w:eastAsia="ru-RU" w:bidi="ru-RU"/>
        </w:rPr>
        <w:t>),</w:t>
      </w:r>
      <w:r w:rsid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внутренних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открытых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лестниц</w:t>
      </w:r>
      <w:r w:rsidR="00C64AA0" w:rsidRPr="00C64AA0">
        <w:rPr>
          <w:bCs/>
          <w:iCs/>
          <w:szCs w:val="28"/>
          <w:lang w:eastAsia="ru-RU" w:bidi="ru-RU"/>
        </w:rPr>
        <w:t xml:space="preserve">,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пандусов</w:t>
      </w:r>
      <w:r w:rsidR="00C64AA0" w:rsidRPr="00C64AA0">
        <w:rPr>
          <w:bCs/>
          <w:iCs/>
          <w:szCs w:val="28"/>
          <w:lang w:eastAsia="ru-RU" w:bidi="ru-RU"/>
        </w:rPr>
        <w:t xml:space="preserve">,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шахт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и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помещений</w:t>
      </w:r>
      <w:r w:rsidR="00C64AA0" w:rsidRPr="00C64AA0">
        <w:rPr>
          <w:bCs/>
          <w:iCs/>
          <w:szCs w:val="28"/>
          <w:lang w:eastAsia="ru-RU" w:bidi="ru-RU"/>
        </w:rPr>
        <w:t xml:space="preserve"> (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пространств</w:t>
      </w:r>
      <w:r w:rsidR="00C64AA0" w:rsidRPr="00C64AA0">
        <w:rPr>
          <w:bCs/>
          <w:iCs/>
          <w:szCs w:val="28"/>
          <w:lang w:eastAsia="ru-RU" w:bidi="ru-RU"/>
        </w:rPr>
        <w:t xml:space="preserve">)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для</w:t>
      </w:r>
      <w:r w:rsid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инженерных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коммуникаций</w:t>
      </w:r>
      <w:r w:rsidR="00C64AA0" w:rsidRPr="00C64AA0">
        <w:rPr>
          <w:bCs/>
          <w:iCs/>
          <w:szCs w:val="28"/>
          <w:lang w:eastAsia="ru-RU" w:bidi="ru-RU"/>
        </w:rPr>
        <w:t>.</w:t>
      </w:r>
      <w:proofErr w:type="gramEnd"/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Для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укрупненных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расчетов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переводной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коэффициент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для</w:t>
      </w:r>
      <w:r w:rsid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объектов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нежилого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назначения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от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общей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площади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к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суммарной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поэтажной</w:t>
      </w:r>
      <w:r w:rsidR="00C64AA0" w:rsidRP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площади</w:t>
      </w:r>
      <w:r w:rsidR="00C64AA0">
        <w:rPr>
          <w:bCs/>
          <w:iCs/>
          <w:szCs w:val="28"/>
          <w:lang w:eastAsia="ru-RU" w:bidi="ru-RU"/>
        </w:rPr>
        <w:t xml:space="preserve"> </w:t>
      </w:r>
      <w:r w:rsidR="00C64AA0" w:rsidRPr="00C64AA0">
        <w:rPr>
          <w:rFonts w:hint="eastAsia"/>
          <w:bCs/>
          <w:iCs/>
          <w:szCs w:val="28"/>
          <w:lang w:eastAsia="ru-RU" w:bidi="ru-RU"/>
        </w:rPr>
        <w:t>принимается</w:t>
      </w:r>
      <w:r w:rsidR="00C64AA0" w:rsidRPr="00C64AA0">
        <w:rPr>
          <w:bCs/>
          <w:iCs/>
          <w:szCs w:val="28"/>
          <w:lang w:eastAsia="ru-RU" w:bidi="ru-RU"/>
        </w:rPr>
        <w:t xml:space="preserve"> 0,8 - 0,9.</w:t>
      </w:r>
    </w:p>
    <w:p w:rsidR="00CE5647" w:rsidRDefault="00CE5647" w:rsidP="00CE5647">
      <w:pPr>
        <w:pStyle w:val="01"/>
        <w:ind w:right="142" w:firstLine="142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 xml:space="preserve">    **с</w:t>
      </w:r>
      <w:r w:rsidRPr="00592319">
        <w:rPr>
          <w:bCs/>
          <w:szCs w:val="28"/>
          <w:lang w:eastAsia="ru-RU"/>
        </w:rPr>
        <w:t>уммарная поэтажная площадь здания в габаритах наружных стен</w:t>
      </w:r>
      <w:r>
        <w:rPr>
          <w:bCs/>
          <w:szCs w:val="28"/>
          <w:lang w:eastAsia="ru-RU"/>
        </w:rPr>
        <w:t xml:space="preserve"> (далее – ГНС), определяется по прил. А СП 54.13330.2022.</w:t>
      </w:r>
    </w:p>
    <w:p w:rsidR="000F43E0" w:rsidRDefault="000F43E0" w:rsidP="00C64AA0">
      <w:pPr>
        <w:suppressAutoHyphens w:val="0"/>
        <w:autoSpaceDE w:val="0"/>
        <w:spacing w:line="276" w:lineRule="auto"/>
        <w:ind w:left="-142" w:right="113" w:firstLine="709"/>
        <w:jc w:val="both"/>
        <w:rPr>
          <w:bCs/>
          <w:iCs/>
          <w:szCs w:val="28"/>
          <w:lang w:eastAsia="ru-RU" w:bidi="ru-RU"/>
        </w:rPr>
      </w:pPr>
    </w:p>
    <w:p w:rsidR="003835CB" w:rsidRPr="004607F4" w:rsidRDefault="003835CB" w:rsidP="003835CB">
      <w:pPr>
        <w:suppressAutoHyphens w:val="0"/>
        <w:autoSpaceDE w:val="0"/>
        <w:spacing w:line="360" w:lineRule="auto"/>
        <w:ind w:left="-142" w:right="113" w:firstLine="709"/>
        <w:rPr>
          <w:b/>
          <w:bCs/>
          <w:iCs/>
          <w:sz w:val="28"/>
          <w:szCs w:val="28"/>
          <w:lang w:eastAsia="ru-RU" w:bidi="ru-RU"/>
        </w:rPr>
      </w:pPr>
      <w:r w:rsidRPr="003835CB">
        <w:rPr>
          <w:b/>
          <w:bCs/>
          <w:iCs/>
          <w:sz w:val="28"/>
          <w:szCs w:val="28"/>
          <w:lang w:eastAsia="ru-RU" w:bidi="ru-RU"/>
        </w:rPr>
        <w:t xml:space="preserve">Параметры </w:t>
      </w:r>
      <w:r w:rsidR="00A104B2">
        <w:rPr>
          <w:b/>
          <w:bCs/>
          <w:iCs/>
          <w:sz w:val="28"/>
          <w:szCs w:val="28"/>
          <w:lang w:eastAsia="ru-RU" w:bidi="ru-RU"/>
        </w:rPr>
        <w:t xml:space="preserve">интенсивности </w:t>
      </w:r>
      <w:r w:rsidRPr="003835CB">
        <w:rPr>
          <w:b/>
          <w:bCs/>
          <w:iCs/>
          <w:sz w:val="28"/>
          <w:szCs w:val="28"/>
          <w:lang w:eastAsia="ru-RU" w:bidi="ru-RU"/>
        </w:rPr>
        <w:t>застройки планируемой территории.</w:t>
      </w:r>
    </w:p>
    <w:p w:rsidR="003A7F83" w:rsidRPr="003A7F83" w:rsidRDefault="003A7F83" w:rsidP="003A7F83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 w:bidi="ru-RU"/>
        </w:rPr>
      </w:pPr>
      <w:r w:rsidRPr="003A7F83">
        <w:rPr>
          <w:bCs/>
          <w:iCs/>
          <w:sz w:val="28"/>
          <w:szCs w:val="28"/>
          <w:lang w:eastAsia="ru-RU" w:bidi="ru-RU"/>
        </w:rPr>
        <w:t>Параметры застройки существующего элемента планировочной структуры, ограниченного красными линиями, с учетом проектируемой и существующей застройки представлены в таблице № 4.</w:t>
      </w:r>
    </w:p>
    <w:p w:rsidR="00B313EA" w:rsidRPr="000E7752" w:rsidRDefault="003B3759" w:rsidP="00B313EA">
      <w:pPr>
        <w:suppressAutoHyphens w:val="0"/>
        <w:autoSpaceDE w:val="0"/>
        <w:spacing w:line="360" w:lineRule="auto"/>
        <w:ind w:left="-142" w:right="113" w:firstLine="709"/>
        <w:jc w:val="right"/>
        <w:rPr>
          <w:bCs/>
          <w:iCs/>
          <w:sz w:val="28"/>
          <w:szCs w:val="28"/>
          <w:lang w:eastAsia="ru-RU" w:bidi="ru-RU"/>
        </w:rPr>
      </w:pPr>
      <w:r>
        <w:rPr>
          <w:bCs/>
          <w:iCs/>
          <w:sz w:val="28"/>
          <w:szCs w:val="28"/>
          <w:lang w:eastAsia="ru-RU" w:bidi="ru-RU"/>
        </w:rPr>
        <w:t>Таблица № 4</w:t>
      </w:r>
    </w:p>
    <w:tbl>
      <w:tblPr>
        <w:tblW w:w="9713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559"/>
        <w:gridCol w:w="1595"/>
        <w:gridCol w:w="1843"/>
        <w:gridCol w:w="1984"/>
        <w:gridCol w:w="962"/>
        <w:gridCol w:w="777"/>
      </w:tblGrid>
      <w:tr w:rsidR="00277230" w:rsidRPr="000E7752" w:rsidTr="00277230">
        <w:trPr>
          <w:trHeight w:val="596"/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230" w:rsidRPr="000E7752" w:rsidRDefault="00277230" w:rsidP="000E1C8F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E7752">
              <w:rPr>
                <w:sz w:val="22"/>
              </w:rPr>
              <w:t>Номер ФЗ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230" w:rsidRPr="000E7752" w:rsidRDefault="00277230" w:rsidP="000E1C8F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Площадь расчетной территории в границах элемента планировочной структуры, </w:t>
            </w:r>
            <w:r w:rsidRPr="000E7752">
              <w:rPr>
                <w:sz w:val="22"/>
              </w:rPr>
              <w:t>кв. м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230" w:rsidRDefault="00277230" w:rsidP="000E1C8F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 xml:space="preserve">Площадь застройки </w:t>
            </w:r>
            <w:proofErr w:type="gramStart"/>
            <w:r>
              <w:rPr>
                <w:sz w:val="22"/>
              </w:rPr>
              <w:t>существующий</w:t>
            </w:r>
            <w:proofErr w:type="gramEnd"/>
            <w:r>
              <w:rPr>
                <w:sz w:val="22"/>
              </w:rPr>
              <w:t xml:space="preserve">/планируемой застройки, </w:t>
            </w:r>
          </w:p>
          <w:p w:rsidR="00277230" w:rsidRPr="000E7752" w:rsidRDefault="00277230" w:rsidP="000E1C8F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кв. 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230" w:rsidRPr="000E7752" w:rsidRDefault="00277230" w:rsidP="000E1C8F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Общая площадь по ГНС</w:t>
            </w:r>
            <w:r w:rsidR="000C31C9">
              <w:rPr>
                <w:sz w:val="22"/>
              </w:rPr>
              <w:t>**</w:t>
            </w:r>
            <w:r>
              <w:rPr>
                <w:sz w:val="22"/>
              </w:rPr>
              <w:t xml:space="preserve"> существующих объектов капитального строительства, расположенных в границах,</w:t>
            </w:r>
            <w:r w:rsidRPr="000E7752">
              <w:rPr>
                <w:sz w:val="22"/>
              </w:rPr>
              <w:t xml:space="preserve"> кв. 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230" w:rsidRDefault="00277230" w:rsidP="000E1C8F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Общая площадь по ГНС планируемых объектов капитального строительства, расположенных в границах,</w:t>
            </w:r>
            <w:r w:rsidRPr="000E7752">
              <w:rPr>
                <w:sz w:val="22"/>
              </w:rPr>
              <w:t xml:space="preserve"> </w:t>
            </w:r>
          </w:p>
          <w:p w:rsidR="00277230" w:rsidRDefault="00277230" w:rsidP="000E1C8F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E7752">
              <w:rPr>
                <w:sz w:val="22"/>
              </w:rPr>
              <w:t>кв. м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230" w:rsidRDefault="00277230" w:rsidP="000E1C8F">
            <w:pPr>
              <w:autoSpaceDE w:val="0"/>
              <w:autoSpaceDN w:val="0"/>
              <w:adjustRightInd w:val="0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Кз</w:t>
            </w:r>
            <w:proofErr w:type="spellEnd"/>
            <w:proofErr w:type="gramEnd"/>
            <w:r w:rsidR="00486E4A">
              <w:rPr>
                <w:sz w:val="22"/>
              </w:rPr>
              <w:t>*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230" w:rsidRDefault="00277230" w:rsidP="000E1C8F">
            <w:pPr>
              <w:autoSpaceDE w:val="0"/>
              <w:autoSpaceDN w:val="0"/>
              <w:adjustRightInd w:val="0"/>
              <w:ind w:right="52"/>
              <w:rPr>
                <w:sz w:val="22"/>
              </w:rPr>
            </w:pPr>
            <w:proofErr w:type="spellStart"/>
            <w:r>
              <w:rPr>
                <w:sz w:val="22"/>
              </w:rPr>
              <w:t>Кпз</w:t>
            </w:r>
            <w:proofErr w:type="spellEnd"/>
            <w:r w:rsidR="00486E4A">
              <w:rPr>
                <w:sz w:val="22"/>
              </w:rPr>
              <w:t>*</w:t>
            </w:r>
          </w:p>
        </w:tc>
      </w:tr>
      <w:tr w:rsidR="00277230" w:rsidRPr="000E7752" w:rsidTr="00277230">
        <w:trPr>
          <w:trHeight w:val="1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230" w:rsidRPr="000F3400" w:rsidRDefault="00277230" w:rsidP="000E1C8F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1059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230" w:rsidRPr="000E7752" w:rsidRDefault="00277230" w:rsidP="000E1C8F">
            <w:pPr>
              <w:rPr>
                <w:sz w:val="22"/>
              </w:rPr>
            </w:pPr>
            <w:r>
              <w:rPr>
                <w:sz w:val="22"/>
              </w:rPr>
              <w:t>18333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230" w:rsidRPr="000E7752" w:rsidRDefault="00277230" w:rsidP="000E1C8F">
            <w:pPr>
              <w:rPr>
                <w:sz w:val="22"/>
              </w:rPr>
            </w:pPr>
            <w:r>
              <w:rPr>
                <w:sz w:val="22"/>
              </w:rPr>
              <w:t>4193/160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230" w:rsidRPr="000E7752" w:rsidRDefault="00277230" w:rsidP="000E1C8F">
            <w:pPr>
              <w:rPr>
                <w:bCs/>
                <w:color w:val="000000"/>
                <w:sz w:val="22"/>
                <w:szCs w:val="18"/>
              </w:rPr>
            </w:pPr>
            <w:r>
              <w:rPr>
                <w:bCs/>
                <w:color w:val="000000"/>
                <w:sz w:val="22"/>
                <w:szCs w:val="18"/>
              </w:rPr>
              <w:t>5425</w:t>
            </w:r>
            <w:r w:rsidRPr="000E7752">
              <w:rPr>
                <w:bCs/>
                <w:color w:val="000000"/>
                <w:sz w:val="22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230" w:rsidRDefault="00277230" w:rsidP="000E1C8F">
            <w:pPr>
              <w:rPr>
                <w:bCs/>
                <w:color w:val="000000"/>
                <w:sz w:val="22"/>
                <w:szCs w:val="18"/>
              </w:rPr>
            </w:pPr>
            <w:r>
              <w:rPr>
                <w:bCs/>
                <w:color w:val="000000"/>
                <w:sz w:val="22"/>
                <w:szCs w:val="18"/>
              </w:rPr>
              <w:t>160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230" w:rsidRDefault="00486E4A" w:rsidP="000E1C8F">
            <w:pPr>
              <w:rPr>
                <w:bCs/>
                <w:color w:val="000000"/>
                <w:sz w:val="22"/>
                <w:szCs w:val="18"/>
              </w:rPr>
            </w:pPr>
            <w:r>
              <w:rPr>
                <w:bCs/>
                <w:color w:val="000000"/>
                <w:sz w:val="22"/>
                <w:szCs w:val="18"/>
              </w:rPr>
              <w:t>0,24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230" w:rsidRDefault="00486E4A" w:rsidP="000E1C8F">
            <w:pPr>
              <w:rPr>
                <w:bCs/>
                <w:color w:val="000000"/>
                <w:sz w:val="22"/>
                <w:szCs w:val="18"/>
              </w:rPr>
            </w:pPr>
            <w:r>
              <w:rPr>
                <w:bCs/>
                <w:color w:val="000000"/>
                <w:sz w:val="22"/>
                <w:szCs w:val="18"/>
              </w:rPr>
              <w:t>0,30</w:t>
            </w:r>
          </w:p>
        </w:tc>
      </w:tr>
    </w:tbl>
    <w:p w:rsidR="00A06241" w:rsidRPr="00A06241" w:rsidRDefault="00880931" w:rsidP="00A06241">
      <w:pPr>
        <w:shd w:val="clear" w:color="auto" w:fill="FFFFFF"/>
        <w:suppressAutoHyphens w:val="0"/>
        <w:ind w:right="113" w:firstLine="709"/>
        <w:jc w:val="both"/>
        <w:rPr>
          <w:rFonts w:eastAsia="Lucida Sans Unicode" w:cs="Tahoma"/>
          <w:bCs/>
          <w:color w:val="000000" w:themeColor="text1"/>
          <w:szCs w:val="28"/>
          <w:lang w:eastAsia="ru-RU" w:bidi="ru-RU"/>
        </w:rPr>
      </w:pPr>
      <w:r w:rsidRPr="00880931">
        <w:rPr>
          <w:bCs/>
          <w:color w:val="000000" w:themeColor="text1"/>
          <w:szCs w:val="28"/>
          <w:lang w:eastAsia="ru-RU" w:bidi="ru-RU"/>
        </w:rPr>
        <w:t>*с</w:t>
      </w:r>
      <w:r w:rsidR="00486E4A">
        <w:rPr>
          <w:rFonts w:eastAsia="Lucida Sans Unicode" w:cs="Tahoma"/>
          <w:bCs/>
          <w:color w:val="000000" w:themeColor="text1"/>
          <w:szCs w:val="28"/>
          <w:lang w:eastAsia="ru-RU" w:bidi="ru-RU"/>
        </w:rPr>
        <w:t xml:space="preserve">огласно </w:t>
      </w:r>
      <w:r w:rsidR="00486E4A" w:rsidRPr="00486E4A">
        <w:rPr>
          <w:rFonts w:eastAsia="Lucida Sans Unicode" w:cs="Tahoma"/>
          <w:bCs/>
          <w:color w:val="000000" w:themeColor="text1"/>
          <w:szCs w:val="28"/>
          <w:lang w:eastAsia="ru-RU" w:bidi="ru-RU"/>
        </w:rPr>
        <w:t>табл. Б</w:t>
      </w:r>
      <w:proofErr w:type="gramStart"/>
      <w:r w:rsidR="00486E4A" w:rsidRPr="00486E4A">
        <w:rPr>
          <w:rFonts w:eastAsia="Lucida Sans Unicode" w:cs="Tahoma"/>
          <w:bCs/>
          <w:color w:val="000000" w:themeColor="text1"/>
          <w:szCs w:val="28"/>
          <w:lang w:eastAsia="ru-RU" w:bidi="ru-RU"/>
        </w:rPr>
        <w:t>1</w:t>
      </w:r>
      <w:proofErr w:type="gramEnd"/>
      <w:r w:rsidR="00486E4A" w:rsidRPr="00486E4A">
        <w:rPr>
          <w:rFonts w:eastAsia="Lucida Sans Unicode" w:cs="Tahoma"/>
          <w:bCs/>
          <w:color w:val="000000" w:themeColor="text1"/>
          <w:szCs w:val="28"/>
          <w:lang w:eastAsia="ru-RU" w:bidi="ru-RU"/>
        </w:rPr>
        <w:t>, прил. Б СП 42.13330.2016</w:t>
      </w:r>
      <w:r w:rsidR="00486E4A">
        <w:rPr>
          <w:rFonts w:eastAsia="Lucida Sans Unicode" w:cs="Tahoma"/>
          <w:bCs/>
          <w:color w:val="000000" w:themeColor="text1"/>
          <w:szCs w:val="28"/>
          <w:lang w:eastAsia="ru-RU" w:bidi="ru-RU"/>
        </w:rPr>
        <w:t xml:space="preserve"> н</w:t>
      </w:r>
      <w:r w:rsidR="00486E4A" w:rsidRPr="00486E4A">
        <w:rPr>
          <w:rFonts w:eastAsia="Lucida Sans Unicode" w:cs="Tahoma"/>
          <w:bCs/>
          <w:color w:val="000000" w:themeColor="text1"/>
          <w:szCs w:val="28"/>
          <w:lang w:eastAsia="ru-RU" w:bidi="ru-RU"/>
        </w:rPr>
        <w:t xml:space="preserve">ормативные показатели плотности застройки функциональных зон для территории многофункциональной общественно-деловой застройки, установленные СП 42.13330.2016 составляют: </w:t>
      </w:r>
      <w:proofErr w:type="spellStart"/>
      <w:proofErr w:type="gramStart"/>
      <w:r w:rsidR="00486E4A" w:rsidRPr="00486E4A">
        <w:rPr>
          <w:rFonts w:eastAsia="Lucida Sans Unicode" w:cs="Tahoma"/>
          <w:bCs/>
          <w:color w:val="000000" w:themeColor="text1"/>
          <w:szCs w:val="28"/>
          <w:lang w:eastAsia="ru-RU" w:bidi="ru-RU"/>
        </w:rPr>
        <w:t>Кз</w:t>
      </w:r>
      <w:proofErr w:type="spellEnd"/>
      <w:proofErr w:type="gramEnd"/>
      <w:r w:rsidR="00486E4A" w:rsidRPr="00486E4A">
        <w:rPr>
          <w:rFonts w:eastAsia="Lucida Sans Unicode" w:cs="Tahoma"/>
          <w:bCs/>
          <w:color w:val="000000" w:themeColor="text1"/>
          <w:szCs w:val="28"/>
          <w:lang w:eastAsia="ru-RU" w:bidi="ru-RU"/>
        </w:rPr>
        <w:t xml:space="preserve"> – 1, </w:t>
      </w:r>
      <w:proofErr w:type="spellStart"/>
      <w:r w:rsidR="00486E4A" w:rsidRPr="00486E4A">
        <w:rPr>
          <w:rFonts w:eastAsia="Lucida Sans Unicode" w:cs="Tahoma"/>
          <w:bCs/>
          <w:color w:val="000000" w:themeColor="text1"/>
          <w:szCs w:val="28"/>
          <w:lang w:eastAsia="ru-RU" w:bidi="ru-RU"/>
        </w:rPr>
        <w:t>Кпз</w:t>
      </w:r>
      <w:proofErr w:type="spellEnd"/>
      <w:r w:rsidR="00486E4A" w:rsidRPr="00486E4A">
        <w:rPr>
          <w:rFonts w:eastAsia="Lucida Sans Unicode" w:cs="Tahoma"/>
          <w:bCs/>
          <w:color w:val="000000" w:themeColor="text1"/>
          <w:szCs w:val="28"/>
          <w:lang w:eastAsia="ru-RU" w:bidi="ru-RU"/>
        </w:rPr>
        <w:t xml:space="preserve"> – 3.</w:t>
      </w:r>
      <w:r w:rsidR="00A06241">
        <w:rPr>
          <w:rFonts w:eastAsia="Lucida Sans Unicode" w:cs="Tahoma"/>
          <w:bCs/>
          <w:color w:val="000000" w:themeColor="text1"/>
          <w:szCs w:val="28"/>
          <w:lang w:eastAsia="ru-RU" w:bidi="ru-RU"/>
        </w:rPr>
        <w:t xml:space="preserve"> </w:t>
      </w:r>
      <w:r w:rsidR="00A06241" w:rsidRPr="00A06241">
        <w:rPr>
          <w:rFonts w:eastAsia="Lucida Sans Unicode" w:cs="Tahoma"/>
          <w:bCs/>
          <w:color w:val="000000" w:themeColor="text1"/>
          <w:szCs w:val="28"/>
          <w:lang w:eastAsia="ru-RU" w:bidi="ru-RU"/>
        </w:rPr>
        <w:t>Основными показателями плотности застройки являются:</w:t>
      </w:r>
    </w:p>
    <w:p w:rsidR="00A06241" w:rsidRPr="00A06241" w:rsidRDefault="00A06241" w:rsidP="00A06241">
      <w:pPr>
        <w:shd w:val="clear" w:color="auto" w:fill="FFFFFF"/>
        <w:suppressAutoHyphens w:val="0"/>
        <w:ind w:right="113" w:firstLine="709"/>
        <w:jc w:val="both"/>
        <w:rPr>
          <w:rFonts w:eastAsia="Lucida Sans Unicode" w:cs="Tahoma"/>
          <w:bCs/>
          <w:color w:val="000000" w:themeColor="text1"/>
          <w:szCs w:val="28"/>
          <w:lang w:eastAsia="ru-RU" w:bidi="ru-RU"/>
        </w:rPr>
      </w:pPr>
      <w:r w:rsidRPr="00A06241">
        <w:rPr>
          <w:rFonts w:eastAsia="Lucida Sans Unicode" w:cs="Tahoma"/>
          <w:bCs/>
          <w:color w:val="000000" w:themeColor="text1"/>
          <w:szCs w:val="28"/>
          <w:lang w:eastAsia="ru-RU" w:bidi="ru-RU"/>
        </w:rPr>
        <w:t xml:space="preserve">- коэффициент застройки - отношение площади, занятой под зданиями и сооружениями, к площади территории (далее также – </w:t>
      </w:r>
      <w:proofErr w:type="spellStart"/>
      <w:proofErr w:type="gramStart"/>
      <w:r w:rsidRPr="00A06241">
        <w:rPr>
          <w:rFonts w:eastAsia="Lucida Sans Unicode" w:cs="Tahoma"/>
          <w:bCs/>
          <w:color w:val="000000" w:themeColor="text1"/>
          <w:szCs w:val="28"/>
          <w:lang w:eastAsia="ru-RU" w:bidi="ru-RU"/>
        </w:rPr>
        <w:t>Кз</w:t>
      </w:r>
      <w:proofErr w:type="spellEnd"/>
      <w:proofErr w:type="gramEnd"/>
      <w:r w:rsidRPr="00A06241">
        <w:rPr>
          <w:rFonts w:eastAsia="Lucida Sans Unicode" w:cs="Tahoma"/>
          <w:bCs/>
          <w:color w:val="000000" w:themeColor="text1"/>
          <w:szCs w:val="28"/>
          <w:lang w:eastAsia="ru-RU" w:bidi="ru-RU"/>
        </w:rPr>
        <w:t>);</w:t>
      </w:r>
    </w:p>
    <w:p w:rsidR="00A06241" w:rsidRPr="00A06241" w:rsidRDefault="00A06241" w:rsidP="00A06241">
      <w:pPr>
        <w:shd w:val="clear" w:color="auto" w:fill="FFFFFF"/>
        <w:suppressAutoHyphens w:val="0"/>
        <w:ind w:right="113" w:firstLine="709"/>
        <w:jc w:val="both"/>
        <w:rPr>
          <w:rFonts w:eastAsia="Lucida Sans Unicode" w:cs="Tahoma"/>
          <w:bCs/>
          <w:color w:val="000000" w:themeColor="text1"/>
          <w:szCs w:val="28"/>
          <w:lang w:eastAsia="ru-RU" w:bidi="ru-RU"/>
        </w:rPr>
      </w:pPr>
      <w:r w:rsidRPr="00A06241">
        <w:rPr>
          <w:rFonts w:eastAsia="Lucida Sans Unicode" w:cs="Tahoma"/>
          <w:bCs/>
          <w:color w:val="000000" w:themeColor="text1"/>
          <w:szCs w:val="28"/>
          <w:lang w:eastAsia="ru-RU" w:bidi="ru-RU"/>
        </w:rPr>
        <w:t xml:space="preserve">- коэффициент плотности застройки - отношение суммарной поэтажной площади зданий и сооружений к площади территории (далее также – </w:t>
      </w:r>
      <w:proofErr w:type="spellStart"/>
      <w:r w:rsidRPr="00A06241">
        <w:rPr>
          <w:rFonts w:eastAsia="Lucida Sans Unicode" w:cs="Tahoma"/>
          <w:bCs/>
          <w:color w:val="000000" w:themeColor="text1"/>
          <w:szCs w:val="28"/>
          <w:lang w:eastAsia="ru-RU" w:bidi="ru-RU"/>
        </w:rPr>
        <w:t>Кпз</w:t>
      </w:r>
      <w:proofErr w:type="spellEnd"/>
      <w:r w:rsidRPr="00A06241">
        <w:rPr>
          <w:rFonts w:eastAsia="Lucida Sans Unicode" w:cs="Tahoma"/>
          <w:bCs/>
          <w:color w:val="000000" w:themeColor="text1"/>
          <w:szCs w:val="28"/>
          <w:lang w:eastAsia="ru-RU" w:bidi="ru-RU"/>
        </w:rPr>
        <w:t>).</w:t>
      </w:r>
    </w:p>
    <w:p w:rsidR="00880931" w:rsidRDefault="00880931" w:rsidP="00AD451D">
      <w:pPr>
        <w:shd w:val="clear" w:color="auto" w:fill="FFFFFF"/>
        <w:suppressAutoHyphens w:val="0"/>
        <w:ind w:right="113" w:firstLine="709"/>
        <w:jc w:val="both"/>
        <w:rPr>
          <w:rFonts w:eastAsia="Lucida Sans Unicode" w:cs="Tahoma"/>
          <w:bCs/>
          <w:color w:val="000000" w:themeColor="text1"/>
          <w:szCs w:val="28"/>
          <w:lang w:eastAsia="ru-RU" w:bidi="ru-RU"/>
        </w:rPr>
      </w:pPr>
      <w:proofErr w:type="gramStart"/>
      <w:r>
        <w:rPr>
          <w:rFonts w:eastAsia="Lucida Sans Unicode" w:cs="Tahoma"/>
          <w:bCs/>
          <w:color w:val="000000" w:themeColor="text1"/>
          <w:szCs w:val="28"/>
          <w:lang w:eastAsia="ru-RU" w:bidi="ru-RU"/>
        </w:rPr>
        <w:t xml:space="preserve">Рассматриваемая территория расположена в границах </w:t>
      </w:r>
      <w:r w:rsidR="001649A9" w:rsidRPr="001649A9">
        <w:rPr>
          <w:rFonts w:eastAsia="Lucida Sans Unicode" w:cs="Tahoma"/>
          <w:bCs/>
          <w:color w:val="000000" w:themeColor="text1"/>
          <w:szCs w:val="28"/>
          <w:lang w:eastAsia="ru-RU" w:bidi="ru-RU"/>
        </w:rPr>
        <w:t xml:space="preserve">проекта планировки территории, ограниченной ул. 20-летия Октября, ул. </w:t>
      </w:r>
      <w:proofErr w:type="spellStart"/>
      <w:r w:rsidR="001649A9" w:rsidRPr="001649A9">
        <w:rPr>
          <w:rFonts w:eastAsia="Lucida Sans Unicode" w:cs="Tahoma"/>
          <w:bCs/>
          <w:color w:val="000000" w:themeColor="text1"/>
          <w:szCs w:val="28"/>
          <w:lang w:eastAsia="ru-RU" w:bidi="ru-RU"/>
        </w:rPr>
        <w:t>Кольцовская</w:t>
      </w:r>
      <w:proofErr w:type="spellEnd"/>
      <w:r w:rsidR="001649A9" w:rsidRPr="001649A9">
        <w:rPr>
          <w:rFonts w:eastAsia="Lucida Sans Unicode" w:cs="Tahoma"/>
          <w:bCs/>
          <w:color w:val="000000" w:themeColor="text1"/>
          <w:szCs w:val="28"/>
          <w:lang w:eastAsia="ru-RU" w:bidi="ru-RU"/>
        </w:rPr>
        <w:t>, просп. Революции, ул. Степана Разина, ул. Софьи Перовской, ул. Выборгская в городском округе город Воронеж, утвержденного постановлением администрации городского округа город Воронеж от 28.04.2015 № 353</w:t>
      </w:r>
      <w:r w:rsidR="00AD451D">
        <w:rPr>
          <w:rFonts w:eastAsia="Lucida Sans Unicode" w:cs="Tahoma"/>
          <w:bCs/>
          <w:color w:val="000000" w:themeColor="text1"/>
          <w:szCs w:val="28"/>
          <w:lang w:eastAsia="ru-RU" w:bidi="ru-RU"/>
        </w:rPr>
        <w:t>, в квартале 77, согласно данным таблицы № 2 приложения № 1 к проекту планировки.</w:t>
      </w:r>
      <w:proofErr w:type="gramEnd"/>
      <w:r w:rsidR="00AD451D">
        <w:rPr>
          <w:rFonts w:eastAsia="Lucida Sans Unicode" w:cs="Tahoma"/>
          <w:bCs/>
          <w:color w:val="000000" w:themeColor="text1"/>
          <w:szCs w:val="28"/>
          <w:lang w:eastAsia="ru-RU" w:bidi="ru-RU"/>
        </w:rPr>
        <w:t xml:space="preserve"> </w:t>
      </w:r>
      <w:r w:rsidR="00AD451D" w:rsidRPr="00AD451D">
        <w:rPr>
          <w:rFonts w:eastAsia="Lucida Sans Unicode" w:cs="Tahoma"/>
          <w:bCs/>
          <w:color w:val="000000" w:themeColor="text1"/>
          <w:szCs w:val="28"/>
          <w:lang w:eastAsia="ru-RU" w:bidi="ru-RU"/>
        </w:rPr>
        <w:t>Основные разрешенные предельные параметры застройки в границах каждого квартала</w:t>
      </w:r>
      <w:r w:rsidR="00AD451D">
        <w:rPr>
          <w:rFonts w:eastAsia="Lucida Sans Unicode" w:cs="Tahoma"/>
          <w:bCs/>
          <w:color w:val="000000" w:themeColor="text1"/>
          <w:szCs w:val="28"/>
          <w:lang w:eastAsia="ru-RU" w:bidi="ru-RU"/>
        </w:rPr>
        <w:t xml:space="preserve"> при проектном решении развития территории: м</w:t>
      </w:r>
      <w:r w:rsidR="00AD451D" w:rsidRPr="00AD451D">
        <w:rPr>
          <w:rFonts w:eastAsia="Lucida Sans Unicode" w:cs="Tahoma"/>
          <w:bCs/>
          <w:color w:val="000000" w:themeColor="text1"/>
          <w:szCs w:val="28"/>
          <w:lang w:eastAsia="ru-RU" w:bidi="ru-RU"/>
        </w:rPr>
        <w:t>аксимальный коэффициент (процент) застройки земельного участка</w:t>
      </w:r>
      <w:r w:rsidR="00AD451D">
        <w:rPr>
          <w:rFonts w:eastAsia="Lucida Sans Unicode" w:cs="Tahoma"/>
          <w:bCs/>
          <w:color w:val="000000" w:themeColor="text1"/>
          <w:szCs w:val="28"/>
          <w:lang w:eastAsia="ru-RU" w:bidi="ru-RU"/>
        </w:rPr>
        <w:t xml:space="preserve"> </w:t>
      </w:r>
      <w:r w:rsidR="007E58CF">
        <w:rPr>
          <w:rFonts w:eastAsia="Lucida Sans Unicode" w:cs="Tahoma"/>
          <w:bCs/>
          <w:color w:val="000000" w:themeColor="text1"/>
          <w:szCs w:val="28"/>
          <w:lang w:eastAsia="ru-RU" w:bidi="ru-RU"/>
        </w:rPr>
        <w:t>(</w:t>
      </w:r>
      <w:proofErr w:type="spellStart"/>
      <w:proofErr w:type="gramStart"/>
      <w:r w:rsidR="007E58CF">
        <w:rPr>
          <w:rFonts w:eastAsia="Lucida Sans Unicode" w:cs="Tahoma"/>
          <w:bCs/>
          <w:color w:val="000000" w:themeColor="text1"/>
          <w:szCs w:val="28"/>
          <w:lang w:eastAsia="ru-RU" w:bidi="ru-RU"/>
        </w:rPr>
        <w:t>Кз</w:t>
      </w:r>
      <w:proofErr w:type="spellEnd"/>
      <w:proofErr w:type="gramEnd"/>
      <w:r w:rsidR="007E58CF">
        <w:rPr>
          <w:rFonts w:eastAsia="Lucida Sans Unicode" w:cs="Tahoma"/>
          <w:bCs/>
          <w:color w:val="000000" w:themeColor="text1"/>
          <w:szCs w:val="28"/>
          <w:lang w:eastAsia="ru-RU" w:bidi="ru-RU"/>
        </w:rPr>
        <w:t xml:space="preserve">) </w:t>
      </w:r>
      <w:r w:rsidR="00AD451D">
        <w:rPr>
          <w:rFonts w:eastAsia="Lucida Sans Unicode" w:cs="Tahoma"/>
          <w:bCs/>
          <w:color w:val="000000" w:themeColor="text1"/>
          <w:szCs w:val="28"/>
          <w:lang w:eastAsia="ru-RU" w:bidi="ru-RU"/>
        </w:rPr>
        <w:t>– 0,4 (40%), м</w:t>
      </w:r>
      <w:r w:rsidR="00AD451D" w:rsidRPr="00AD451D">
        <w:rPr>
          <w:rFonts w:eastAsia="Lucida Sans Unicode" w:cs="Tahoma"/>
          <w:bCs/>
          <w:color w:val="000000" w:themeColor="text1"/>
          <w:szCs w:val="28"/>
          <w:lang w:eastAsia="ru-RU" w:bidi="ru-RU"/>
        </w:rPr>
        <w:t xml:space="preserve">аксимальный коэффициент (процент) плотности застройки </w:t>
      </w:r>
      <w:r w:rsidR="007E58CF" w:rsidRPr="00AD451D">
        <w:rPr>
          <w:rFonts w:eastAsia="Lucida Sans Unicode" w:cs="Tahoma"/>
          <w:bCs/>
          <w:color w:val="000000" w:themeColor="text1"/>
          <w:szCs w:val="28"/>
          <w:lang w:eastAsia="ru-RU" w:bidi="ru-RU"/>
        </w:rPr>
        <w:t>земельного участка</w:t>
      </w:r>
      <w:r w:rsidR="00AD451D">
        <w:rPr>
          <w:rFonts w:eastAsia="Lucida Sans Unicode" w:cs="Tahoma"/>
          <w:bCs/>
          <w:color w:val="000000" w:themeColor="text1"/>
          <w:szCs w:val="28"/>
          <w:lang w:eastAsia="ru-RU" w:bidi="ru-RU"/>
        </w:rPr>
        <w:t xml:space="preserve"> </w:t>
      </w:r>
      <w:r w:rsidR="007E58CF">
        <w:rPr>
          <w:rFonts w:eastAsia="Lucida Sans Unicode" w:cs="Tahoma"/>
          <w:bCs/>
          <w:color w:val="000000" w:themeColor="text1"/>
          <w:szCs w:val="28"/>
          <w:lang w:eastAsia="ru-RU" w:bidi="ru-RU"/>
        </w:rPr>
        <w:t>(</w:t>
      </w:r>
      <w:proofErr w:type="spellStart"/>
      <w:r w:rsidR="007E58CF">
        <w:rPr>
          <w:rFonts w:eastAsia="Lucida Sans Unicode" w:cs="Tahoma"/>
          <w:bCs/>
          <w:color w:val="000000" w:themeColor="text1"/>
          <w:szCs w:val="28"/>
          <w:lang w:eastAsia="ru-RU" w:bidi="ru-RU"/>
        </w:rPr>
        <w:t>Кпз</w:t>
      </w:r>
      <w:proofErr w:type="spellEnd"/>
      <w:r w:rsidR="007E58CF">
        <w:rPr>
          <w:rFonts w:eastAsia="Lucida Sans Unicode" w:cs="Tahoma"/>
          <w:bCs/>
          <w:color w:val="000000" w:themeColor="text1"/>
          <w:szCs w:val="28"/>
          <w:lang w:eastAsia="ru-RU" w:bidi="ru-RU"/>
        </w:rPr>
        <w:t xml:space="preserve">) </w:t>
      </w:r>
      <w:r w:rsidR="00AD451D">
        <w:rPr>
          <w:rFonts w:eastAsia="Lucida Sans Unicode" w:cs="Tahoma"/>
          <w:bCs/>
          <w:color w:val="000000" w:themeColor="text1"/>
          <w:szCs w:val="28"/>
          <w:lang w:eastAsia="ru-RU" w:bidi="ru-RU"/>
        </w:rPr>
        <w:t>– 0,8 (80%).</w:t>
      </w:r>
    </w:p>
    <w:p w:rsidR="000F70CA" w:rsidRDefault="000C31C9" w:rsidP="000F70CA">
      <w:pPr>
        <w:pStyle w:val="01"/>
        <w:ind w:right="142" w:firstLine="142"/>
        <w:rPr>
          <w:bCs/>
          <w:szCs w:val="28"/>
          <w:lang w:eastAsia="ru-RU"/>
        </w:rPr>
      </w:pPr>
      <w:r>
        <w:rPr>
          <w:rFonts w:eastAsia="Lucida Sans Unicode" w:cs="Tahoma"/>
          <w:bCs/>
          <w:color w:val="000000" w:themeColor="text1"/>
          <w:szCs w:val="28"/>
          <w:lang w:eastAsia="ru-RU" w:bidi="ru-RU"/>
        </w:rPr>
        <w:t>**</w:t>
      </w:r>
      <w:r w:rsidR="000F70CA" w:rsidRPr="000F70CA">
        <w:rPr>
          <w:bCs/>
          <w:szCs w:val="28"/>
          <w:lang w:eastAsia="ru-RU"/>
        </w:rPr>
        <w:t xml:space="preserve"> </w:t>
      </w:r>
      <w:r w:rsidR="000F70CA">
        <w:rPr>
          <w:bCs/>
          <w:szCs w:val="28"/>
          <w:lang w:eastAsia="ru-RU"/>
        </w:rPr>
        <w:t>с</w:t>
      </w:r>
      <w:r w:rsidR="000F70CA" w:rsidRPr="00592319">
        <w:rPr>
          <w:bCs/>
          <w:szCs w:val="28"/>
          <w:lang w:eastAsia="ru-RU"/>
        </w:rPr>
        <w:t>уммарная поэтажная площадь здания в габаритах наружных стен</w:t>
      </w:r>
      <w:r w:rsidR="000F70CA">
        <w:rPr>
          <w:bCs/>
          <w:szCs w:val="28"/>
          <w:lang w:eastAsia="ru-RU"/>
        </w:rPr>
        <w:t xml:space="preserve"> (далее – ГНС), определяется по прил. А СП 54.13330.2022.</w:t>
      </w:r>
    </w:p>
    <w:p w:rsidR="000C31C9" w:rsidRPr="00AD451D" w:rsidRDefault="000C31C9" w:rsidP="00AD451D">
      <w:pPr>
        <w:shd w:val="clear" w:color="auto" w:fill="FFFFFF"/>
        <w:suppressAutoHyphens w:val="0"/>
        <w:ind w:right="113" w:firstLine="709"/>
        <w:jc w:val="both"/>
        <w:rPr>
          <w:rFonts w:eastAsia="Lucida Sans Unicode" w:cs="Tahoma"/>
          <w:bCs/>
          <w:color w:val="000000" w:themeColor="text1"/>
          <w:szCs w:val="28"/>
          <w:lang w:eastAsia="ru-RU" w:bidi="ru-RU"/>
        </w:rPr>
      </w:pPr>
    </w:p>
    <w:p w:rsidR="007E58CF" w:rsidRDefault="007E58CF" w:rsidP="00F72875">
      <w:pPr>
        <w:shd w:val="clear" w:color="auto" w:fill="FFFFFF"/>
        <w:suppressAutoHyphens w:val="0"/>
        <w:spacing w:line="360" w:lineRule="auto"/>
        <w:ind w:right="113" w:firstLine="709"/>
        <w:jc w:val="both"/>
        <w:rPr>
          <w:rFonts w:eastAsia="Lucida Sans Unicode" w:cs="Tahoma"/>
          <w:color w:val="000000" w:themeColor="text1"/>
          <w:sz w:val="28"/>
          <w:szCs w:val="28"/>
          <w:lang w:eastAsia="ru-RU" w:bidi="ru-RU"/>
        </w:rPr>
      </w:pPr>
    </w:p>
    <w:p w:rsidR="008650D6" w:rsidRPr="00E46576" w:rsidRDefault="008650D6" w:rsidP="008650D6">
      <w:pPr>
        <w:shd w:val="clear" w:color="auto" w:fill="FFFFFF"/>
        <w:suppressAutoHyphens w:val="0"/>
        <w:spacing w:line="360" w:lineRule="auto"/>
        <w:ind w:left="-142" w:right="142" w:firstLine="709"/>
        <w:rPr>
          <w:rFonts w:eastAsia="Lucida Sans Unicode" w:cs="Tahoma"/>
          <w:b/>
          <w:bCs/>
          <w:iCs/>
          <w:color w:val="000000" w:themeColor="text1"/>
          <w:sz w:val="28"/>
          <w:szCs w:val="28"/>
          <w:lang w:eastAsia="ru-RU" w:bidi="ru-RU"/>
        </w:rPr>
      </w:pPr>
      <w:r w:rsidRPr="00E46576">
        <w:rPr>
          <w:rFonts w:eastAsia="Lucida Sans Unicode" w:cs="Tahoma"/>
          <w:b/>
          <w:bCs/>
          <w:iCs/>
          <w:color w:val="000000" w:themeColor="text1"/>
          <w:sz w:val="28"/>
          <w:szCs w:val="28"/>
          <w:lang w:eastAsia="ru-RU" w:bidi="ru-RU"/>
        </w:rPr>
        <w:t>Обеспечение планируемых объектов капитального строительства парковочными местами.</w:t>
      </w:r>
    </w:p>
    <w:p w:rsidR="004C389E" w:rsidRDefault="00F13178" w:rsidP="00C44DCD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Согласно п. 1.3.10.5 подп. 4 </w:t>
      </w:r>
      <w:r w:rsidRPr="00F13178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</w:t>
      </w:r>
      <w:r w:rsidR="003A06A7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РНГП, в </w:t>
      </w:r>
      <w:r w:rsidRPr="00F13178">
        <w:rPr>
          <w:rFonts w:eastAsia="Lucida Sans Unicode" w:cs="Tahoma"/>
          <w:bCs/>
          <w:iCs/>
          <w:sz w:val="28"/>
          <w:szCs w:val="28"/>
          <w:lang w:eastAsia="ru-RU" w:bidi="ru-RU"/>
        </w:rPr>
        <w:t>случае</w:t>
      </w:r>
      <w:r w:rsidR="003A06A7">
        <w:rPr>
          <w:rFonts w:eastAsia="Lucida Sans Unicode" w:cs="Tahoma"/>
          <w:bCs/>
          <w:iCs/>
          <w:sz w:val="28"/>
          <w:szCs w:val="28"/>
          <w:lang w:eastAsia="ru-RU" w:bidi="ru-RU"/>
        </w:rPr>
        <w:t>,</w:t>
      </w:r>
      <w:r w:rsidRPr="00F13178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если правилами землепользования и застройки муниципального образования установлены предельные параметры минимального количества парковочных и (или) </w:t>
      </w:r>
      <w:proofErr w:type="spellStart"/>
      <w:r w:rsidRPr="00F13178">
        <w:rPr>
          <w:rFonts w:eastAsia="Lucida Sans Unicode" w:cs="Tahoma"/>
          <w:bCs/>
          <w:iCs/>
          <w:sz w:val="28"/>
          <w:szCs w:val="28"/>
          <w:lang w:eastAsia="ru-RU" w:bidi="ru-RU"/>
        </w:rPr>
        <w:t>машино</w:t>
      </w:r>
      <w:proofErr w:type="spellEnd"/>
      <w:r w:rsidRPr="00F13178">
        <w:rPr>
          <w:rFonts w:eastAsia="Lucida Sans Unicode" w:cs="Tahoma"/>
          <w:bCs/>
          <w:iCs/>
          <w:sz w:val="28"/>
          <w:szCs w:val="28"/>
          <w:lang w:eastAsia="ru-RU" w:bidi="ru-RU"/>
        </w:rPr>
        <w:t>-мест для индивидуального транспорта, размещаемых в границах земельного участка, количество таких парковочных и (или) </w:t>
      </w:r>
      <w:proofErr w:type="spellStart"/>
      <w:r w:rsidRPr="00F13178">
        <w:rPr>
          <w:rFonts w:eastAsia="Lucida Sans Unicode" w:cs="Tahoma"/>
          <w:bCs/>
          <w:iCs/>
          <w:sz w:val="28"/>
          <w:szCs w:val="28"/>
          <w:lang w:eastAsia="ru-RU" w:bidi="ru-RU"/>
        </w:rPr>
        <w:t>машино</w:t>
      </w:r>
      <w:proofErr w:type="spellEnd"/>
      <w:r w:rsidRPr="00F13178">
        <w:rPr>
          <w:rFonts w:eastAsia="Lucida Sans Unicode" w:cs="Tahoma"/>
          <w:bCs/>
          <w:iCs/>
          <w:sz w:val="28"/>
          <w:szCs w:val="28"/>
          <w:lang w:eastAsia="ru-RU" w:bidi="ru-RU"/>
        </w:rPr>
        <w:t>-мест определяется в соответствии с правилами землепользования и застройки.</w:t>
      </w:r>
      <w:r w:rsidR="004C389E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</w:t>
      </w:r>
    </w:p>
    <w:p w:rsidR="004C389E" w:rsidRDefault="004C389E" w:rsidP="004C389E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Согласно табл. 9.1 п. 9.1 ст. 22 Правил, для объектов бытового обслуживания (3.3), потребность в </w:t>
      </w:r>
      <w:proofErr w:type="spellStart"/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>машино</w:t>
      </w:r>
      <w:proofErr w:type="spellEnd"/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-местах составляет </w:t>
      </w:r>
      <w:r w:rsidRPr="00B34DCD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1 парковочное место и (или) </w:t>
      </w:r>
      <w:proofErr w:type="spellStart"/>
      <w:r w:rsidRPr="00B34DCD">
        <w:rPr>
          <w:rFonts w:eastAsia="Lucida Sans Unicode" w:cs="Tahoma"/>
          <w:bCs/>
          <w:iCs/>
          <w:sz w:val="28"/>
          <w:szCs w:val="28"/>
          <w:lang w:eastAsia="ru-RU" w:bidi="ru-RU"/>
        </w:rPr>
        <w:t>машино</w:t>
      </w:r>
      <w:proofErr w:type="spellEnd"/>
      <w:r w:rsidRPr="00B34DCD">
        <w:rPr>
          <w:rFonts w:eastAsia="Lucida Sans Unicode" w:cs="Tahoma"/>
          <w:bCs/>
          <w:iCs/>
          <w:sz w:val="28"/>
          <w:szCs w:val="28"/>
          <w:lang w:eastAsia="ru-RU" w:bidi="ru-RU"/>
        </w:rPr>
        <w:t>-место на</w:t>
      </w: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</w:t>
      </w:r>
      <w:r w:rsidRPr="00B34DCD">
        <w:rPr>
          <w:rFonts w:eastAsia="Lucida Sans Unicode" w:cs="Tahoma"/>
          <w:bCs/>
          <w:iCs/>
          <w:sz w:val="28"/>
          <w:szCs w:val="28"/>
          <w:lang w:eastAsia="ru-RU" w:bidi="ru-RU"/>
        </w:rPr>
        <w:t>100 кв. м общей площади объекта</w:t>
      </w: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</w:t>
      </w:r>
      <w:r w:rsidRPr="00B34DCD">
        <w:rPr>
          <w:rFonts w:eastAsia="Lucida Sans Unicode" w:cs="Tahoma"/>
          <w:bCs/>
          <w:iCs/>
          <w:sz w:val="28"/>
          <w:szCs w:val="28"/>
          <w:lang w:eastAsia="ru-RU" w:bidi="ru-RU"/>
        </w:rPr>
        <w:t>капитального строительства</w:t>
      </w: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. </w:t>
      </w:r>
    </w:p>
    <w:p w:rsidR="00F13178" w:rsidRDefault="004C389E" w:rsidP="00C44DCD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>Также, согласно п. 1.3.10.5 подп. 10</w:t>
      </w:r>
      <w:r w:rsidRPr="004C389E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</w:t>
      </w: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>РНГП, р</w:t>
      </w:r>
      <w:r w:rsidRPr="004C389E">
        <w:rPr>
          <w:rFonts w:eastAsia="Lucida Sans Unicode" w:cs="Tahoma"/>
          <w:bCs/>
          <w:iCs/>
          <w:sz w:val="28"/>
          <w:szCs w:val="28"/>
          <w:lang w:eastAsia="ru-RU" w:bidi="ru-RU"/>
        </w:rPr>
        <w:t>асчетное количество парковочных мест и (или) </w:t>
      </w:r>
      <w:proofErr w:type="spellStart"/>
      <w:r w:rsidRPr="004C389E">
        <w:rPr>
          <w:rFonts w:eastAsia="Lucida Sans Unicode" w:cs="Tahoma"/>
          <w:bCs/>
          <w:iCs/>
          <w:sz w:val="28"/>
          <w:szCs w:val="28"/>
          <w:lang w:eastAsia="ru-RU" w:bidi="ru-RU"/>
        </w:rPr>
        <w:t>машино</w:t>
      </w:r>
      <w:proofErr w:type="spellEnd"/>
      <w:r w:rsidRPr="004C389E">
        <w:rPr>
          <w:rFonts w:eastAsia="Lucida Sans Unicode" w:cs="Tahoma"/>
          <w:bCs/>
          <w:iCs/>
          <w:sz w:val="28"/>
          <w:szCs w:val="28"/>
          <w:lang w:eastAsia="ru-RU" w:bidi="ru-RU"/>
        </w:rPr>
        <w:t>-мест для парковки у нежилых объектов различного назначения (</w:t>
      </w:r>
      <w:proofErr w:type="spellStart"/>
      <w:r w:rsidRPr="004C389E">
        <w:rPr>
          <w:rFonts w:eastAsia="Lucida Sans Unicode" w:cs="Tahoma"/>
          <w:bCs/>
          <w:iCs/>
          <w:sz w:val="28"/>
          <w:szCs w:val="28"/>
          <w:lang w:eastAsia="ru-RU" w:bidi="ru-RU"/>
        </w:rPr>
        <w:t>приобъектных</w:t>
      </w:r>
      <w:proofErr w:type="spellEnd"/>
      <w:r w:rsidRPr="004C389E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стоянок) рекомендуется принимать в соответствии с СП 42.13330.2016.</w:t>
      </w:r>
    </w:p>
    <w:p w:rsidR="004C389E" w:rsidRDefault="004C389E" w:rsidP="004C389E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0E7752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Расчет </w:t>
      </w:r>
      <w:proofErr w:type="spellStart"/>
      <w:r w:rsidRPr="000E7752">
        <w:rPr>
          <w:rFonts w:eastAsia="Lucida Sans Unicode" w:cs="Tahoma"/>
          <w:bCs/>
          <w:iCs/>
          <w:sz w:val="28"/>
          <w:szCs w:val="28"/>
          <w:lang w:eastAsia="ru-RU" w:bidi="ru-RU"/>
        </w:rPr>
        <w:t>приобъектных</w:t>
      </w:r>
      <w:proofErr w:type="spellEnd"/>
      <w:r w:rsidRPr="000E7752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стоянок произведе</w:t>
      </w:r>
      <w:r w:rsidR="007A3D9C">
        <w:rPr>
          <w:rFonts w:eastAsia="Lucida Sans Unicode" w:cs="Tahoma"/>
          <w:bCs/>
          <w:iCs/>
          <w:sz w:val="28"/>
          <w:szCs w:val="28"/>
          <w:lang w:eastAsia="ru-RU" w:bidi="ru-RU"/>
        </w:rPr>
        <w:t>н в соответствии с</w:t>
      </w: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</w:t>
      </w:r>
      <w:proofErr w:type="gramStart"/>
      <w:r w:rsidRPr="000E7752">
        <w:rPr>
          <w:rFonts w:eastAsia="Lucida Sans Unicode" w:cs="Tahoma"/>
          <w:bCs/>
          <w:iCs/>
          <w:sz w:val="28"/>
          <w:szCs w:val="28"/>
          <w:lang w:eastAsia="ru-RU" w:bidi="ru-RU"/>
        </w:rPr>
        <w:t>прил. Ж</w:t>
      </w:r>
      <w:proofErr w:type="gramEnd"/>
      <w:r w:rsidRPr="000E7752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         СП 42.13330.2016, согласно которому</w:t>
      </w: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>,</w:t>
      </w:r>
      <w:r w:rsidRPr="000E7752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для </w:t>
      </w: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>ремонтных мастерских</w:t>
      </w:r>
      <w:r w:rsidRPr="000E7752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потребность составляет 1 </w:t>
      </w:r>
      <w:proofErr w:type="spellStart"/>
      <w:r w:rsidRPr="000E7752">
        <w:rPr>
          <w:rFonts w:eastAsia="Lucida Sans Unicode" w:cs="Tahoma"/>
          <w:bCs/>
          <w:iCs/>
          <w:sz w:val="28"/>
          <w:szCs w:val="28"/>
          <w:lang w:eastAsia="ru-RU" w:bidi="ru-RU"/>
        </w:rPr>
        <w:t>машино</w:t>
      </w:r>
      <w:proofErr w:type="spellEnd"/>
      <w:r w:rsidRPr="000E7752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-место на </w:t>
      </w: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>рабочее место приёмщика</w:t>
      </w:r>
      <w:r w:rsidRPr="000E7752">
        <w:rPr>
          <w:rFonts w:eastAsia="Lucida Sans Unicode" w:cs="Tahoma"/>
          <w:bCs/>
          <w:iCs/>
          <w:sz w:val="28"/>
          <w:szCs w:val="28"/>
          <w:lang w:eastAsia="ru-RU" w:bidi="ru-RU"/>
        </w:rPr>
        <w:t>.</w:t>
      </w:r>
    </w:p>
    <w:p w:rsidR="00FA7A6A" w:rsidRDefault="00FA7A6A" w:rsidP="00FA7A6A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FA7A6A">
        <w:rPr>
          <w:rFonts w:eastAsia="Lucida Sans Unicode" w:cs="Tahoma"/>
          <w:bCs/>
          <w:iCs/>
          <w:sz w:val="28"/>
          <w:szCs w:val="28"/>
          <w:lang w:eastAsia="ru-RU" w:bidi="ru-RU"/>
        </w:rPr>
        <w:t>Общая площадь нежилого здания определяется в соответствии с правилами подсчета</w:t>
      </w: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</w:t>
      </w:r>
      <w:r w:rsidRPr="00FA7A6A">
        <w:rPr>
          <w:rFonts w:eastAsia="Lucida Sans Unicode" w:cs="Tahoma"/>
          <w:bCs/>
          <w:iCs/>
          <w:sz w:val="28"/>
          <w:szCs w:val="28"/>
          <w:lang w:eastAsia="ru-RU" w:bidi="ru-RU"/>
        </w:rPr>
        <w:t>общей, полезной и расчетной площадей, строительного объема, площади застройки,</w:t>
      </w: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</w:t>
      </w:r>
      <w:r w:rsidRPr="00FA7A6A">
        <w:rPr>
          <w:rFonts w:eastAsia="Lucida Sans Unicode" w:cs="Tahoma"/>
          <w:bCs/>
          <w:iCs/>
          <w:sz w:val="28"/>
          <w:szCs w:val="28"/>
          <w:lang w:eastAsia="ru-RU" w:bidi="ru-RU"/>
        </w:rPr>
        <w:t>количества этажей, высоты общественного здания, указанными в приложении</w:t>
      </w:r>
      <w:proofErr w:type="gramStart"/>
      <w:r w:rsidRPr="00FA7A6A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А</w:t>
      </w:r>
      <w:proofErr w:type="gramEnd"/>
      <w:r w:rsidRPr="00FA7A6A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СП</w:t>
      </w: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</w:t>
      </w:r>
      <w:r w:rsidRPr="00FA7A6A">
        <w:rPr>
          <w:rFonts w:eastAsia="Lucida Sans Unicode" w:cs="Tahoma"/>
          <w:bCs/>
          <w:iCs/>
          <w:sz w:val="28"/>
          <w:szCs w:val="28"/>
          <w:lang w:eastAsia="ru-RU" w:bidi="ru-RU"/>
        </w:rPr>
        <w:t>118.13330.2022 "Общественные здания и сооружения" (СНиП 31-06-2009)</w:t>
      </w:r>
      <w:r w:rsidR="00AA66D3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(далее – СП 118)</w:t>
      </w:r>
      <w:r w:rsidRPr="00FA7A6A">
        <w:rPr>
          <w:rFonts w:eastAsia="Lucida Sans Unicode" w:cs="Tahoma"/>
          <w:bCs/>
          <w:iCs/>
          <w:sz w:val="28"/>
          <w:szCs w:val="28"/>
          <w:lang w:eastAsia="ru-RU" w:bidi="ru-RU"/>
        </w:rPr>
        <w:t>.</w:t>
      </w:r>
    </w:p>
    <w:p w:rsidR="00AF5664" w:rsidRDefault="00AF5664" w:rsidP="00FA7A6A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505FAF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На рассматриваемой территории планируется размещение </w:t>
      </w:r>
      <w:r w:rsidR="006F3CBE" w:rsidRPr="00505FAF">
        <w:rPr>
          <w:rFonts w:eastAsia="Lucida Sans Unicode" w:cs="Tahoma"/>
          <w:bCs/>
          <w:iCs/>
          <w:sz w:val="28"/>
          <w:szCs w:val="28"/>
          <w:lang w:eastAsia="ru-RU" w:bidi="ru-RU"/>
        </w:rPr>
        <w:t>3 складских помещений</w:t>
      </w:r>
      <w:r w:rsidR="003C76D7" w:rsidRPr="00505FAF">
        <w:rPr>
          <w:rFonts w:eastAsia="Lucida Sans Unicode" w:cs="Tahoma"/>
          <w:bCs/>
          <w:iCs/>
          <w:sz w:val="28"/>
          <w:szCs w:val="28"/>
          <w:lang w:eastAsia="ru-RU" w:bidi="ru-RU"/>
        </w:rPr>
        <w:t>,</w:t>
      </w:r>
      <w:r w:rsidR="006F3CBE" w:rsidRPr="00505FAF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для хранения запчастей и складирования оборудования</w:t>
      </w:r>
      <w:r w:rsidR="00AC063B" w:rsidRPr="00505FAF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, всего объектов на земельном участке, с учетом существующего </w:t>
      </w:r>
      <w:r w:rsidR="006F3CBE" w:rsidRPr="00505FAF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здания </w:t>
      </w:r>
      <w:r w:rsidR="00F53A5B" w:rsidRPr="00505FAF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ремонтной </w:t>
      </w:r>
      <w:r w:rsidR="006F3CBE" w:rsidRPr="00505FAF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мастерской </w:t>
      </w:r>
      <w:r w:rsidR="00AC063B" w:rsidRPr="00505FAF">
        <w:rPr>
          <w:rFonts w:eastAsia="Lucida Sans Unicode" w:cs="Tahoma"/>
          <w:bCs/>
          <w:iCs/>
          <w:sz w:val="28"/>
          <w:szCs w:val="28"/>
          <w:lang w:eastAsia="ru-RU" w:bidi="ru-RU"/>
        </w:rPr>
        <w:t>– 4</w:t>
      </w:r>
      <w:r w:rsidR="006A7956" w:rsidRPr="00505FAF">
        <w:rPr>
          <w:rFonts w:eastAsia="Lucida Sans Unicode" w:cs="Tahoma"/>
          <w:bCs/>
          <w:iCs/>
          <w:sz w:val="28"/>
          <w:szCs w:val="28"/>
          <w:lang w:eastAsia="ru-RU" w:bidi="ru-RU"/>
        </w:rPr>
        <w:t>.</w:t>
      </w:r>
    </w:p>
    <w:p w:rsidR="00AA66D3" w:rsidRPr="000E7752" w:rsidRDefault="00AA66D3" w:rsidP="00FA7A6A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>Согласно приложению</w:t>
      </w:r>
      <w:proofErr w:type="gramStart"/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А</w:t>
      </w:r>
      <w:proofErr w:type="gramEnd"/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, п. </w:t>
      </w:r>
      <w:r w:rsidRPr="00AA66D3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А.1 </w:t>
      </w: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>СП 118, о</w:t>
      </w:r>
      <w:r w:rsidRPr="00AA66D3">
        <w:rPr>
          <w:rFonts w:eastAsia="Lucida Sans Unicode" w:cs="Tahoma"/>
          <w:bCs/>
          <w:iCs/>
          <w:sz w:val="28"/>
          <w:szCs w:val="28"/>
          <w:lang w:eastAsia="ru-RU" w:bidi="ru-RU"/>
        </w:rPr>
        <w:t>бщая площадь общественного здания, сооружения определяется как сумма площадей всех этажей (включая технический, мансардный, цокольный, подвальный и иные),</w:t>
      </w: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а также эксплуатируемой кровли, п. А.2 СП 118, п</w:t>
      </w:r>
      <w:r w:rsidRPr="00AA66D3">
        <w:rPr>
          <w:rFonts w:eastAsia="Lucida Sans Unicode" w:cs="Tahoma"/>
          <w:bCs/>
          <w:iCs/>
          <w:sz w:val="28"/>
          <w:szCs w:val="28"/>
          <w:lang w:eastAsia="ru-RU" w:bidi="ru-RU"/>
        </w:rPr>
        <w:t>лощадь этажа измеряют на уровне пола в пределах внутренних поверхностей (с чистой отделкой) наружных стен.</w:t>
      </w:r>
    </w:p>
    <w:p w:rsidR="00A81A7B" w:rsidRPr="000E7752" w:rsidRDefault="00A81A7B" w:rsidP="00C44DCD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0E7752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Потребность в </w:t>
      </w:r>
      <w:proofErr w:type="spellStart"/>
      <w:r w:rsidRPr="000E7752">
        <w:rPr>
          <w:rFonts w:eastAsia="Lucida Sans Unicode" w:cs="Tahoma"/>
          <w:bCs/>
          <w:iCs/>
          <w:sz w:val="28"/>
          <w:szCs w:val="28"/>
          <w:lang w:eastAsia="ru-RU" w:bidi="ru-RU"/>
        </w:rPr>
        <w:t>приобъектных</w:t>
      </w:r>
      <w:proofErr w:type="spellEnd"/>
      <w:r w:rsidRPr="000E7752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стоянках для нежилых помещений планируемой </w:t>
      </w:r>
      <w:r w:rsidR="00B34DCD">
        <w:rPr>
          <w:rFonts w:eastAsia="Lucida Sans Unicode" w:cs="Tahoma"/>
          <w:bCs/>
          <w:iCs/>
          <w:sz w:val="28"/>
          <w:szCs w:val="28"/>
          <w:lang w:eastAsia="ru-RU" w:bidi="ru-RU"/>
        </w:rPr>
        <w:t>з</w:t>
      </w:r>
      <w:r w:rsidRPr="000E7752">
        <w:rPr>
          <w:rFonts w:eastAsia="Lucida Sans Unicode" w:cs="Tahoma"/>
          <w:bCs/>
          <w:iCs/>
          <w:sz w:val="28"/>
          <w:szCs w:val="28"/>
          <w:lang w:eastAsia="ru-RU" w:bidi="ru-RU"/>
        </w:rPr>
        <w:t>астройки составит:</w:t>
      </w:r>
    </w:p>
    <w:p w:rsidR="00C44DCD" w:rsidRPr="000E7752" w:rsidRDefault="00B34DCD" w:rsidP="00C44DCD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>Поз. 2 (2.1, 2.2, 2.3)</w:t>
      </w:r>
      <w:r w:rsidR="00BA0C51" w:rsidRPr="000E7752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– </w:t>
      </w:r>
      <w:r w:rsidR="000C5D6D">
        <w:rPr>
          <w:rFonts w:eastAsia="Lucida Sans Unicode" w:cs="Tahoma"/>
          <w:bCs/>
          <w:iCs/>
          <w:sz w:val="28"/>
          <w:szCs w:val="28"/>
          <w:lang w:eastAsia="ru-RU" w:bidi="ru-RU"/>
        </w:rPr>
        <w:t>115,52 / 100 = 1</w:t>
      </w:r>
      <w:r w:rsidR="00C44DCD" w:rsidRPr="000E7752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</w:t>
      </w:r>
      <w:proofErr w:type="spellStart"/>
      <w:r w:rsidR="00C44DCD" w:rsidRPr="000E7752">
        <w:rPr>
          <w:rFonts w:eastAsia="Lucida Sans Unicode" w:cs="Tahoma"/>
          <w:bCs/>
          <w:iCs/>
          <w:sz w:val="28"/>
          <w:szCs w:val="28"/>
          <w:lang w:eastAsia="ru-RU" w:bidi="ru-RU"/>
        </w:rPr>
        <w:t>машино</w:t>
      </w:r>
      <w:proofErr w:type="spellEnd"/>
      <w:r w:rsidR="00C44DCD" w:rsidRPr="000E7752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-  мест</w:t>
      </w:r>
      <w:r w:rsidR="000C5D6D">
        <w:rPr>
          <w:rFonts w:eastAsia="Lucida Sans Unicode" w:cs="Tahoma"/>
          <w:bCs/>
          <w:iCs/>
          <w:sz w:val="28"/>
          <w:szCs w:val="28"/>
          <w:lang w:eastAsia="ru-RU" w:bidi="ru-RU"/>
        </w:rPr>
        <w:t>о</w:t>
      </w:r>
      <w:r w:rsidR="00C44DCD" w:rsidRPr="000E7752">
        <w:rPr>
          <w:rFonts w:eastAsia="Lucida Sans Unicode" w:cs="Tahoma"/>
          <w:bCs/>
          <w:iCs/>
          <w:sz w:val="28"/>
          <w:szCs w:val="28"/>
          <w:lang w:eastAsia="ru-RU" w:bidi="ru-RU"/>
        </w:rPr>
        <w:t>.</w:t>
      </w:r>
    </w:p>
    <w:p w:rsidR="00C44DCD" w:rsidRPr="000E7752" w:rsidRDefault="00C44DCD" w:rsidP="00C44DCD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i/>
          <w:iCs/>
          <w:sz w:val="28"/>
          <w:szCs w:val="28"/>
          <w:lang w:eastAsia="ru-RU" w:bidi="ru-RU"/>
        </w:rPr>
      </w:pPr>
      <w:r w:rsidRPr="000E7752">
        <w:rPr>
          <w:rFonts w:eastAsia="Lucida Sans Unicode" w:cs="Tahoma"/>
          <w:bCs/>
          <w:i/>
          <w:iCs/>
          <w:sz w:val="28"/>
          <w:szCs w:val="28"/>
          <w:lang w:eastAsia="ru-RU" w:bidi="ru-RU"/>
        </w:rPr>
        <w:t xml:space="preserve">Для </w:t>
      </w:r>
      <w:r w:rsidR="00A81A7B" w:rsidRPr="000E7752">
        <w:rPr>
          <w:rFonts w:eastAsia="Lucida Sans Unicode" w:cs="Tahoma"/>
          <w:bCs/>
          <w:i/>
          <w:iCs/>
          <w:sz w:val="28"/>
          <w:szCs w:val="28"/>
          <w:lang w:eastAsia="ru-RU" w:bidi="ru-RU"/>
        </w:rPr>
        <w:t>обеспечения планируемой застройки</w:t>
      </w:r>
      <w:r w:rsidRPr="000E7752">
        <w:rPr>
          <w:rFonts w:eastAsia="Lucida Sans Unicode" w:cs="Tahoma"/>
          <w:bCs/>
          <w:i/>
          <w:iCs/>
          <w:sz w:val="28"/>
          <w:szCs w:val="28"/>
          <w:lang w:eastAsia="ru-RU" w:bidi="ru-RU"/>
        </w:rPr>
        <w:t xml:space="preserve"> проектны</w:t>
      </w:r>
      <w:r w:rsidR="00A81A7B" w:rsidRPr="000E7752">
        <w:rPr>
          <w:rFonts w:eastAsia="Lucida Sans Unicode" w:cs="Tahoma"/>
          <w:bCs/>
          <w:i/>
          <w:iCs/>
          <w:sz w:val="28"/>
          <w:szCs w:val="28"/>
          <w:lang w:eastAsia="ru-RU" w:bidi="ru-RU"/>
        </w:rPr>
        <w:t>ми</w:t>
      </w:r>
      <w:r w:rsidRPr="000E7752">
        <w:rPr>
          <w:rFonts w:eastAsia="Lucida Sans Unicode" w:cs="Tahoma"/>
          <w:bCs/>
          <w:i/>
          <w:iCs/>
          <w:sz w:val="28"/>
          <w:szCs w:val="28"/>
          <w:lang w:eastAsia="ru-RU" w:bidi="ru-RU"/>
        </w:rPr>
        <w:t xml:space="preserve"> решениями предусмотрено следующее количество парковочных мест:</w:t>
      </w:r>
    </w:p>
    <w:p w:rsidR="00914899" w:rsidRDefault="00311670" w:rsidP="00150BB2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0E7752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1. </w:t>
      </w:r>
      <w:r w:rsidR="0046764F" w:rsidRPr="000E7752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Парковочные места для </w:t>
      </w:r>
      <w:r w:rsidR="000C5D6D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кратковременного хранения </w:t>
      </w:r>
      <w:r w:rsidR="00150BB2">
        <w:rPr>
          <w:rFonts w:eastAsia="Lucida Sans Unicode" w:cs="Tahoma"/>
          <w:bCs/>
          <w:iCs/>
          <w:sz w:val="28"/>
          <w:szCs w:val="28"/>
          <w:lang w:eastAsia="ru-RU" w:bidi="ru-RU"/>
        </w:rPr>
        <w:t>автотранспорта приёмщика в количестве – 1 место на территории земельного участка с кадастровым номером 3</w:t>
      </w:r>
      <w:r w:rsidR="00150BB2" w:rsidRPr="00150BB2">
        <w:rPr>
          <w:rFonts w:eastAsia="Lucida Sans Unicode" w:cs="Tahoma"/>
          <w:bCs/>
          <w:iCs/>
          <w:sz w:val="28"/>
          <w:szCs w:val="28"/>
          <w:lang w:eastAsia="ru-RU" w:bidi="ru-RU"/>
        </w:rPr>
        <w:t>6:34:0402005:117</w:t>
      </w:r>
      <w:r w:rsidR="00F95CDB" w:rsidRPr="000E7752">
        <w:rPr>
          <w:rFonts w:eastAsia="Lucida Sans Unicode" w:cs="Tahoma"/>
          <w:bCs/>
          <w:iCs/>
          <w:sz w:val="28"/>
          <w:szCs w:val="28"/>
          <w:lang w:eastAsia="ru-RU" w:bidi="ru-RU"/>
        </w:rPr>
        <w:t>.</w:t>
      </w:r>
    </w:p>
    <w:p w:rsidR="00531CA4" w:rsidRDefault="00531CA4" w:rsidP="00531CA4">
      <w:pPr>
        <w:shd w:val="clear" w:color="auto" w:fill="FFFFFF"/>
        <w:suppressAutoHyphens w:val="0"/>
        <w:spacing w:line="360" w:lineRule="auto"/>
        <w:ind w:right="142" w:firstLine="709"/>
        <w:rPr>
          <w:rFonts w:eastAsia="Lucida Sans Unicode" w:cs="Tahoma"/>
          <w:b/>
          <w:bCs/>
          <w:iCs/>
          <w:sz w:val="28"/>
          <w:szCs w:val="28"/>
          <w:lang w:eastAsia="ru-RU" w:bidi="ru-RU"/>
        </w:rPr>
      </w:pPr>
      <w:r w:rsidRPr="00691B4E">
        <w:rPr>
          <w:rFonts w:eastAsia="Lucida Sans Unicode" w:cs="Tahoma"/>
          <w:b/>
          <w:bCs/>
          <w:iCs/>
          <w:sz w:val="28"/>
          <w:szCs w:val="28"/>
          <w:lang w:eastAsia="ru-RU" w:bidi="ru-RU"/>
        </w:rPr>
        <w:t>Инженерное обеспечение</w:t>
      </w:r>
      <w:r w:rsidR="00691B4E">
        <w:rPr>
          <w:rFonts w:eastAsia="Lucida Sans Unicode" w:cs="Tahoma"/>
          <w:b/>
          <w:bCs/>
          <w:iCs/>
          <w:sz w:val="28"/>
          <w:szCs w:val="28"/>
          <w:lang w:eastAsia="ru-RU" w:bidi="ru-RU"/>
        </w:rPr>
        <w:t xml:space="preserve"> территории</w:t>
      </w:r>
    </w:p>
    <w:p w:rsidR="00A35740" w:rsidRPr="00A35740" w:rsidRDefault="00691B4E" w:rsidP="00A35740">
      <w:pPr>
        <w:shd w:val="clear" w:color="auto" w:fill="FFFFFF"/>
        <w:suppressAutoHyphens w:val="0"/>
        <w:spacing w:line="360" w:lineRule="auto"/>
        <w:ind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Согласно данных проектной документации, </w:t>
      </w:r>
      <w:r w:rsidR="00A35740" w:rsidRPr="00A35740">
        <w:rPr>
          <w:rFonts w:eastAsia="Lucida Sans Unicode" w:cs="Tahoma"/>
          <w:bCs/>
          <w:iCs/>
          <w:sz w:val="28"/>
          <w:szCs w:val="28"/>
          <w:lang w:eastAsia="ru-RU" w:bidi="ru-RU"/>
        </w:rPr>
        <w:t>сведения о потребности объекта капитального строительства в топливе, газе</w:t>
      </w:r>
      <w:r w:rsidR="00A35740">
        <w:rPr>
          <w:rFonts w:eastAsia="Lucida Sans Unicode" w:cs="Tahoma"/>
          <w:bCs/>
          <w:iCs/>
          <w:sz w:val="28"/>
          <w:szCs w:val="28"/>
          <w:lang w:eastAsia="ru-RU" w:bidi="ru-RU"/>
        </w:rPr>
        <w:t>, воде и электрической энергии следующие:</w:t>
      </w:r>
    </w:p>
    <w:p w:rsidR="00A35740" w:rsidRPr="00A35740" w:rsidRDefault="00A35740" w:rsidP="00A35740">
      <w:pPr>
        <w:shd w:val="clear" w:color="auto" w:fill="FFFFFF"/>
        <w:suppressAutoHyphens w:val="0"/>
        <w:spacing w:line="360" w:lineRule="auto"/>
        <w:ind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>- вода привозная;</w:t>
      </w:r>
    </w:p>
    <w:p w:rsidR="00A35740" w:rsidRPr="00A35740" w:rsidRDefault="00A35740" w:rsidP="00A35740">
      <w:pPr>
        <w:shd w:val="clear" w:color="auto" w:fill="FFFFFF"/>
        <w:suppressAutoHyphens w:val="0"/>
        <w:spacing w:line="360" w:lineRule="auto"/>
        <w:ind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>- н</w:t>
      </w:r>
      <w:r w:rsidRPr="00A35740">
        <w:rPr>
          <w:rFonts w:eastAsia="Lucida Sans Unicode" w:cs="Tahoma"/>
          <w:bCs/>
          <w:iCs/>
          <w:sz w:val="28"/>
          <w:szCs w:val="28"/>
          <w:lang w:eastAsia="ru-RU" w:bidi="ru-RU"/>
        </w:rPr>
        <w:t>а земельном участке устанавливается биотуалет</w:t>
      </w: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>;</w:t>
      </w:r>
    </w:p>
    <w:p w:rsidR="00A35740" w:rsidRPr="00A35740" w:rsidRDefault="00A35740" w:rsidP="00A35740">
      <w:pPr>
        <w:shd w:val="clear" w:color="auto" w:fill="FFFFFF"/>
        <w:suppressAutoHyphens w:val="0"/>
        <w:spacing w:line="360" w:lineRule="auto"/>
        <w:ind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>- п</w:t>
      </w:r>
      <w:r w:rsidRPr="00A35740">
        <w:rPr>
          <w:rFonts w:eastAsia="Lucida Sans Unicode" w:cs="Tahoma"/>
          <w:bCs/>
          <w:iCs/>
          <w:sz w:val="28"/>
          <w:szCs w:val="28"/>
          <w:lang w:eastAsia="ru-RU" w:bidi="ru-RU"/>
        </w:rPr>
        <w:t>отребности в газоснабжении нет</w:t>
      </w: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>;</w:t>
      </w:r>
    </w:p>
    <w:p w:rsidR="00A35740" w:rsidRDefault="00A35740" w:rsidP="00A35740">
      <w:pPr>
        <w:shd w:val="clear" w:color="auto" w:fill="FFFFFF"/>
        <w:suppressAutoHyphens w:val="0"/>
        <w:spacing w:line="360" w:lineRule="auto"/>
        <w:ind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>-э</w:t>
      </w:r>
      <w:r w:rsidRPr="00A35740">
        <w:rPr>
          <w:rFonts w:eastAsia="Lucida Sans Unicode" w:cs="Tahoma"/>
          <w:bCs/>
          <w:iCs/>
          <w:sz w:val="28"/>
          <w:szCs w:val="28"/>
          <w:lang w:eastAsia="ru-RU" w:bidi="ru-RU"/>
        </w:rPr>
        <w:t>лектричество предусматривается от генератора.</w:t>
      </w:r>
    </w:p>
    <w:p w:rsidR="00622C9B" w:rsidRPr="00376910" w:rsidRDefault="00622C9B" w:rsidP="00622C9B">
      <w:pPr>
        <w:shd w:val="clear" w:color="auto" w:fill="FFFFFF"/>
        <w:suppressAutoHyphens w:val="0"/>
        <w:spacing w:line="360" w:lineRule="auto"/>
        <w:ind w:right="142" w:firstLine="709"/>
        <w:jc w:val="both"/>
        <w:rPr>
          <w:rFonts w:eastAsia="Lucida Sans Unicode"/>
          <w:bCs/>
          <w:iCs/>
          <w:sz w:val="28"/>
          <w:szCs w:val="28"/>
          <w:lang w:eastAsia="ru-RU" w:bidi="ru-RU"/>
        </w:rPr>
      </w:pPr>
      <w:r w:rsidRPr="00376910">
        <w:rPr>
          <w:rFonts w:eastAsia="Lucida Sans Unicode"/>
          <w:bCs/>
          <w:iCs/>
          <w:sz w:val="28"/>
          <w:szCs w:val="28"/>
          <w:lang w:eastAsia="ru-RU" w:bidi="ru-RU"/>
        </w:rPr>
        <w:t xml:space="preserve">Здания </w:t>
      </w:r>
      <w:r w:rsidR="004352FB">
        <w:rPr>
          <w:rFonts w:eastAsia="Lucida Sans Unicode"/>
          <w:bCs/>
          <w:iCs/>
          <w:sz w:val="28"/>
          <w:szCs w:val="28"/>
          <w:lang w:eastAsia="ru-RU" w:bidi="ru-RU"/>
        </w:rPr>
        <w:t>складских помещений</w:t>
      </w:r>
      <w:r w:rsidRPr="00376910">
        <w:rPr>
          <w:rFonts w:eastAsia="Lucida Sans Unicode"/>
          <w:bCs/>
          <w:iCs/>
          <w:sz w:val="28"/>
          <w:szCs w:val="28"/>
          <w:lang w:eastAsia="ru-RU" w:bidi="ru-RU"/>
        </w:rPr>
        <w:t xml:space="preserve"> относятся к неотапливаемым производственным зданиям, в которых нет</w:t>
      </w:r>
      <w:r w:rsidR="00376910">
        <w:rPr>
          <w:rFonts w:eastAsia="Lucida Sans Unicode"/>
          <w:bCs/>
          <w:iCs/>
          <w:sz w:val="28"/>
          <w:szCs w:val="28"/>
          <w:lang w:eastAsia="ru-RU" w:bidi="ru-RU"/>
        </w:rPr>
        <w:t xml:space="preserve"> </w:t>
      </w:r>
      <w:r w:rsidRPr="00376910">
        <w:rPr>
          <w:rFonts w:eastAsia="Lucida Sans Unicode"/>
          <w:bCs/>
          <w:iCs/>
          <w:sz w:val="28"/>
          <w:szCs w:val="28"/>
          <w:lang w:eastAsia="ru-RU" w:bidi="ru-RU"/>
        </w:rPr>
        <w:t>необходимости поддерживать определенный температурно-влажностный режим. В</w:t>
      </w:r>
      <w:r w:rsidR="00376910">
        <w:rPr>
          <w:rFonts w:eastAsia="Lucida Sans Unicode"/>
          <w:bCs/>
          <w:iCs/>
          <w:sz w:val="28"/>
          <w:szCs w:val="28"/>
          <w:lang w:eastAsia="ru-RU" w:bidi="ru-RU"/>
        </w:rPr>
        <w:t xml:space="preserve"> </w:t>
      </w:r>
      <w:r w:rsidRPr="00376910">
        <w:rPr>
          <w:rFonts w:eastAsia="Lucida Sans Unicode"/>
          <w:bCs/>
          <w:iCs/>
          <w:sz w:val="28"/>
          <w:szCs w:val="28"/>
          <w:lang w:eastAsia="ru-RU" w:bidi="ru-RU"/>
        </w:rPr>
        <w:t>соответствии с приказом от</w:t>
      </w:r>
      <w:r w:rsidR="00376910">
        <w:rPr>
          <w:rFonts w:eastAsia="Lucida Sans Unicode"/>
          <w:bCs/>
          <w:iCs/>
          <w:sz w:val="28"/>
          <w:szCs w:val="28"/>
          <w:lang w:eastAsia="ru-RU" w:bidi="ru-RU"/>
        </w:rPr>
        <w:t xml:space="preserve"> 17.11.</w:t>
      </w:r>
      <w:r w:rsidRPr="00376910">
        <w:rPr>
          <w:rFonts w:eastAsia="Lucida Sans Unicode"/>
          <w:bCs/>
          <w:iCs/>
          <w:sz w:val="28"/>
          <w:szCs w:val="28"/>
          <w:lang w:eastAsia="ru-RU" w:bidi="ru-RU"/>
        </w:rPr>
        <w:t xml:space="preserve">2017 </w:t>
      </w:r>
      <w:r w:rsidR="00376910">
        <w:rPr>
          <w:rFonts w:eastAsia="Lucida Sans Unicode"/>
          <w:bCs/>
          <w:iCs/>
          <w:sz w:val="28"/>
          <w:szCs w:val="28"/>
          <w:lang w:eastAsia="ru-RU" w:bidi="ru-RU"/>
        </w:rPr>
        <w:t>№</w:t>
      </w:r>
      <w:r w:rsidRPr="00376910">
        <w:rPr>
          <w:rFonts w:eastAsia="Lucida Sans Unicode"/>
          <w:bCs/>
          <w:iCs/>
          <w:sz w:val="28"/>
          <w:szCs w:val="28"/>
          <w:lang w:eastAsia="ru-RU" w:bidi="ru-RU"/>
        </w:rPr>
        <w:t xml:space="preserve"> 1550/</w:t>
      </w:r>
      <w:proofErr w:type="spellStart"/>
      <w:proofErr w:type="gramStart"/>
      <w:r w:rsidRPr="00376910">
        <w:rPr>
          <w:rFonts w:eastAsia="Lucida Sans Unicode"/>
          <w:bCs/>
          <w:iCs/>
          <w:sz w:val="28"/>
          <w:szCs w:val="28"/>
          <w:lang w:eastAsia="ru-RU" w:bidi="ru-RU"/>
        </w:rPr>
        <w:t>пр</w:t>
      </w:r>
      <w:proofErr w:type="spellEnd"/>
      <w:proofErr w:type="gramEnd"/>
      <w:r w:rsidRPr="00376910">
        <w:rPr>
          <w:rFonts w:eastAsia="Lucida Sans Unicode"/>
          <w:bCs/>
          <w:iCs/>
          <w:sz w:val="28"/>
          <w:szCs w:val="28"/>
          <w:lang w:eastAsia="ru-RU" w:bidi="ru-RU"/>
        </w:rPr>
        <w:t xml:space="preserve"> «Об утверждении Требований</w:t>
      </w:r>
      <w:r w:rsidR="00376910">
        <w:rPr>
          <w:rFonts w:eastAsia="Lucida Sans Unicode"/>
          <w:bCs/>
          <w:iCs/>
          <w:sz w:val="28"/>
          <w:szCs w:val="28"/>
          <w:lang w:eastAsia="ru-RU" w:bidi="ru-RU"/>
        </w:rPr>
        <w:t xml:space="preserve"> </w:t>
      </w:r>
      <w:r w:rsidRPr="00376910">
        <w:rPr>
          <w:rFonts w:eastAsia="Lucida Sans Unicode"/>
          <w:bCs/>
          <w:iCs/>
          <w:sz w:val="28"/>
          <w:szCs w:val="28"/>
          <w:lang w:eastAsia="ru-RU" w:bidi="ru-RU"/>
        </w:rPr>
        <w:t>энергетической эффективности зданий, строений, сооружений» п. 2 требования энергетической</w:t>
      </w:r>
      <w:r w:rsidR="00376910">
        <w:rPr>
          <w:rFonts w:eastAsia="Lucida Sans Unicode"/>
          <w:bCs/>
          <w:iCs/>
          <w:sz w:val="28"/>
          <w:szCs w:val="28"/>
          <w:lang w:eastAsia="ru-RU" w:bidi="ru-RU"/>
        </w:rPr>
        <w:t xml:space="preserve"> </w:t>
      </w:r>
      <w:r w:rsidRPr="00376910">
        <w:rPr>
          <w:rFonts w:eastAsia="Lucida Sans Unicode"/>
          <w:bCs/>
          <w:iCs/>
          <w:sz w:val="28"/>
          <w:szCs w:val="28"/>
          <w:lang w:eastAsia="ru-RU" w:bidi="ru-RU"/>
        </w:rPr>
        <w:t>эффективности на эти здания не распространяются.</w:t>
      </w:r>
    </w:p>
    <w:p w:rsidR="00A06304" w:rsidRPr="00A06304" w:rsidRDefault="00A06304" w:rsidP="00A06304">
      <w:pPr>
        <w:shd w:val="clear" w:color="auto" w:fill="FFFFFF"/>
        <w:suppressAutoHyphens w:val="0"/>
        <w:spacing w:line="360" w:lineRule="auto"/>
        <w:ind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A06304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Проектом не предусматривается </w:t>
      </w:r>
      <w:proofErr w:type="gramStart"/>
      <w:r w:rsidRPr="00A06304">
        <w:rPr>
          <w:rFonts w:eastAsia="Lucida Sans Unicode" w:cs="Tahoma"/>
          <w:bCs/>
          <w:iCs/>
          <w:sz w:val="28"/>
          <w:szCs w:val="28"/>
          <w:lang w:eastAsia="ru-RU" w:bidi="ru-RU"/>
        </w:rPr>
        <w:t>использовании</w:t>
      </w:r>
      <w:proofErr w:type="gramEnd"/>
      <w:r w:rsidRPr="00A06304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возобновляемых источников энергии и вторичных энергетических ресурсов для функционирования объекта.</w:t>
      </w:r>
    </w:p>
    <w:p w:rsidR="00691B4E" w:rsidRDefault="00CC10FA" w:rsidP="00691B4E">
      <w:pPr>
        <w:shd w:val="clear" w:color="auto" w:fill="FFFFFF"/>
        <w:suppressAutoHyphens w:val="0"/>
        <w:spacing w:line="360" w:lineRule="auto"/>
        <w:ind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Имеется письмо от АО «РИР </w:t>
      </w:r>
      <w:proofErr w:type="spellStart"/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>Энерго</w:t>
      </w:r>
      <w:proofErr w:type="spellEnd"/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» от 26.12.2025 № 935-26.1/3328-26.15 о том, что в районе территории, прилегающей к ул. Станкевича тепловые сети и источники теплоснабжения, находящиеся на балансе </w:t>
      </w:r>
      <w:r w:rsidR="00286B17">
        <w:rPr>
          <w:rFonts w:eastAsia="Lucida Sans Unicode" w:cs="Tahoma"/>
          <w:bCs/>
          <w:iCs/>
          <w:sz w:val="28"/>
          <w:szCs w:val="28"/>
          <w:lang w:eastAsia="ru-RU" w:bidi="ru-RU"/>
        </w:rPr>
        <w:t>филиала,</w:t>
      </w: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отсутствуют.</w:t>
      </w:r>
    </w:p>
    <w:p w:rsidR="005F262E" w:rsidRDefault="005035E7" w:rsidP="00691B4E">
      <w:pPr>
        <w:shd w:val="clear" w:color="auto" w:fill="FFFFFF"/>
        <w:suppressAutoHyphens w:val="0"/>
        <w:spacing w:line="360" w:lineRule="auto"/>
        <w:ind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>Имеется письм</w:t>
      </w:r>
      <w:proofErr w:type="gramStart"/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>о ООО</w:t>
      </w:r>
      <w:proofErr w:type="gramEnd"/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«РВК-Воронеж» от 26.12.2025 № И.ВЖ-26122025-047 о том, что возможность подключения к сетям водоснабжения и водоотведения, состоящих в концессии ООО «РВК-Воронеж» имеется, при условии реализации ряда технических мероприятий по подключению</w:t>
      </w:r>
      <w:r w:rsidR="005F262E">
        <w:rPr>
          <w:rFonts w:eastAsia="Lucida Sans Unicode" w:cs="Tahoma"/>
          <w:bCs/>
          <w:iCs/>
          <w:sz w:val="28"/>
          <w:szCs w:val="28"/>
          <w:lang w:eastAsia="ru-RU" w:bidi="ru-RU"/>
        </w:rPr>
        <w:t>, которые будут разработаны в соответствии с гл. Х постановления Правительства РФ от 13.05.2013 № 406.</w:t>
      </w:r>
    </w:p>
    <w:p w:rsidR="00CC10FA" w:rsidRPr="00691B4E" w:rsidRDefault="007109C4" w:rsidP="00691B4E">
      <w:pPr>
        <w:shd w:val="clear" w:color="auto" w:fill="FFFFFF"/>
        <w:suppressAutoHyphens w:val="0"/>
        <w:spacing w:line="360" w:lineRule="auto"/>
        <w:ind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Имеется письмо ОАО «Газпром газораспределение Воронеж» от 26.12.2025 № АЛ-18/3285 о том, что в настоящий момент имеется возможность подключения (технологического присоединения) к сетям газораспределения </w:t>
      </w:r>
      <w:r w:rsidR="00E35598">
        <w:rPr>
          <w:rFonts w:eastAsia="Lucida Sans Unicode" w:cs="Tahoma"/>
          <w:bCs/>
          <w:iCs/>
          <w:sz w:val="28"/>
          <w:szCs w:val="28"/>
          <w:lang w:eastAsia="ru-RU" w:bidi="ru-RU"/>
        </w:rPr>
        <w:t>в возможной точке подключения газопровода среднего давления 325 мм по ул. Красноармейская.</w:t>
      </w:r>
      <w:r w:rsidR="005F262E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</w:t>
      </w:r>
    </w:p>
    <w:p w:rsidR="00531CA4" w:rsidRPr="002A788F" w:rsidRDefault="000742B1" w:rsidP="000742B1">
      <w:pPr>
        <w:suppressAutoHyphens w:val="0"/>
        <w:autoSpaceDE w:val="0"/>
        <w:spacing w:line="360" w:lineRule="auto"/>
        <w:ind w:left="-142" w:right="113" w:firstLine="709"/>
        <w:rPr>
          <w:b/>
          <w:bCs/>
          <w:iCs/>
          <w:sz w:val="28"/>
          <w:szCs w:val="28"/>
          <w:lang w:eastAsia="ru-RU"/>
        </w:rPr>
      </w:pPr>
      <w:r w:rsidRPr="002A788F">
        <w:rPr>
          <w:b/>
          <w:bCs/>
          <w:iCs/>
          <w:sz w:val="28"/>
          <w:szCs w:val="28"/>
          <w:lang w:eastAsia="ru-RU"/>
        </w:rPr>
        <w:t xml:space="preserve">Организация </w:t>
      </w:r>
      <w:r w:rsidR="00A06304" w:rsidRPr="002A788F">
        <w:rPr>
          <w:b/>
          <w:bCs/>
          <w:iCs/>
          <w:sz w:val="28"/>
          <w:szCs w:val="28"/>
          <w:lang w:eastAsia="ru-RU"/>
        </w:rPr>
        <w:t xml:space="preserve">благоустройства </w:t>
      </w:r>
      <w:r w:rsidRPr="002A788F">
        <w:rPr>
          <w:b/>
          <w:bCs/>
          <w:iCs/>
          <w:sz w:val="28"/>
          <w:szCs w:val="28"/>
          <w:lang w:eastAsia="ru-RU"/>
        </w:rPr>
        <w:t>территории</w:t>
      </w:r>
    </w:p>
    <w:p w:rsidR="00AA0E84" w:rsidRDefault="00AA0E84" w:rsidP="00AA0E84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 w:bidi="ru-RU"/>
        </w:rPr>
      </w:pPr>
      <w:r w:rsidRPr="00AA0E84">
        <w:rPr>
          <w:bCs/>
          <w:iCs/>
          <w:sz w:val="28"/>
          <w:szCs w:val="28"/>
          <w:lang w:eastAsia="ru-RU" w:bidi="ru-RU"/>
        </w:rPr>
        <w:t xml:space="preserve">Свободная от застройки и твердого покрытия территория </w:t>
      </w:r>
      <w:r w:rsidR="00AC063B">
        <w:rPr>
          <w:bCs/>
          <w:iCs/>
          <w:sz w:val="28"/>
          <w:szCs w:val="28"/>
          <w:lang w:eastAsia="ru-RU" w:bidi="ru-RU"/>
        </w:rPr>
        <w:t xml:space="preserve">земельного участка с кадастровым номером </w:t>
      </w:r>
      <w:r w:rsidR="00AC063B" w:rsidRPr="00720C41">
        <w:rPr>
          <w:rFonts w:eastAsia="Arial CYR" w:cs="Arial"/>
          <w:sz w:val="28"/>
          <w:szCs w:val="28"/>
          <w:shd w:val="clear" w:color="auto" w:fill="FFFFFF"/>
        </w:rPr>
        <w:t>36:34:0402005:117</w:t>
      </w:r>
      <w:r w:rsidR="00AC063B">
        <w:rPr>
          <w:rFonts w:eastAsia="Arial CYR" w:cs="Arial"/>
          <w:sz w:val="28"/>
          <w:szCs w:val="28"/>
          <w:shd w:val="clear" w:color="auto" w:fill="FFFFFF"/>
        </w:rPr>
        <w:t xml:space="preserve"> </w:t>
      </w:r>
      <w:r w:rsidRPr="00AA0E84">
        <w:rPr>
          <w:bCs/>
          <w:iCs/>
          <w:sz w:val="28"/>
          <w:szCs w:val="28"/>
          <w:lang w:eastAsia="ru-RU" w:bidi="ru-RU"/>
        </w:rPr>
        <w:t>озеленяется. Основу</w:t>
      </w:r>
      <w:r>
        <w:rPr>
          <w:bCs/>
          <w:iCs/>
          <w:sz w:val="28"/>
          <w:szCs w:val="28"/>
          <w:lang w:eastAsia="ru-RU" w:bidi="ru-RU"/>
        </w:rPr>
        <w:t xml:space="preserve"> </w:t>
      </w:r>
      <w:r w:rsidRPr="00AA0E84">
        <w:rPr>
          <w:bCs/>
          <w:iCs/>
          <w:sz w:val="28"/>
          <w:szCs w:val="28"/>
          <w:lang w:eastAsia="ru-RU" w:bidi="ru-RU"/>
        </w:rPr>
        <w:t>озеленения составляет газон с подсыпкой растительного грунта h = 0,15 м.</w:t>
      </w:r>
      <w:r>
        <w:rPr>
          <w:bCs/>
          <w:iCs/>
          <w:sz w:val="28"/>
          <w:szCs w:val="28"/>
          <w:lang w:eastAsia="ru-RU" w:bidi="ru-RU"/>
        </w:rPr>
        <w:t xml:space="preserve"> </w:t>
      </w:r>
      <w:r w:rsidRPr="00AA0E84">
        <w:rPr>
          <w:bCs/>
          <w:iCs/>
          <w:sz w:val="28"/>
          <w:szCs w:val="28"/>
          <w:lang w:eastAsia="ru-RU" w:bidi="ru-RU"/>
        </w:rPr>
        <w:t>Участки озеленения отделены бордюрами, исключающими смыв почвы на</w:t>
      </w:r>
      <w:r>
        <w:rPr>
          <w:bCs/>
          <w:iCs/>
          <w:sz w:val="28"/>
          <w:szCs w:val="28"/>
          <w:lang w:eastAsia="ru-RU" w:bidi="ru-RU"/>
        </w:rPr>
        <w:t xml:space="preserve"> </w:t>
      </w:r>
      <w:r w:rsidRPr="00AA0E84">
        <w:rPr>
          <w:bCs/>
          <w:iCs/>
          <w:sz w:val="28"/>
          <w:szCs w:val="28"/>
          <w:lang w:eastAsia="ru-RU" w:bidi="ru-RU"/>
        </w:rPr>
        <w:t>проезды. Высота бордюров обеспечивает отсутствие повреждений автотранспорта при</w:t>
      </w:r>
      <w:r w:rsidR="00F90880">
        <w:rPr>
          <w:bCs/>
          <w:iCs/>
          <w:sz w:val="28"/>
          <w:szCs w:val="28"/>
          <w:lang w:eastAsia="ru-RU" w:bidi="ru-RU"/>
        </w:rPr>
        <w:t xml:space="preserve"> </w:t>
      </w:r>
      <w:r w:rsidRPr="00AA0E84">
        <w:rPr>
          <w:bCs/>
          <w:iCs/>
          <w:sz w:val="28"/>
          <w:szCs w:val="28"/>
          <w:lang w:eastAsia="ru-RU" w:bidi="ru-RU"/>
        </w:rPr>
        <w:t>наезде.</w:t>
      </w:r>
    </w:p>
    <w:p w:rsidR="00F8319B" w:rsidRPr="00F8319B" w:rsidRDefault="00F8319B" w:rsidP="00F8319B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 w:bidi="ru-RU"/>
        </w:rPr>
      </w:pPr>
      <w:r w:rsidRPr="00F8319B">
        <w:rPr>
          <w:bCs/>
          <w:iCs/>
          <w:sz w:val="28"/>
          <w:szCs w:val="28"/>
          <w:lang w:eastAsia="ru-RU" w:bidi="ru-RU"/>
        </w:rPr>
        <w:t>Площадь озеленения земельного участка составляет 460,55 кв. м.</w:t>
      </w:r>
    </w:p>
    <w:p w:rsidR="00F8319B" w:rsidRPr="00F8319B" w:rsidRDefault="00F8319B" w:rsidP="00F8319B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 w:bidi="ru-RU"/>
        </w:rPr>
      </w:pPr>
      <w:r w:rsidRPr="00F8319B">
        <w:rPr>
          <w:bCs/>
          <w:iCs/>
          <w:sz w:val="28"/>
          <w:szCs w:val="28"/>
          <w:lang w:eastAsia="ru-RU" w:bidi="ru-RU"/>
        </w:rPr>
        <w:t>Согласно табл. 11.1 п. 11 ст. 22 Правил, минимальный процент озелененных территорий в границах земельного участка обеспечивается и определяется в зависимости от вида разрешенного использования земельного участка. Для иных видов разрешенного использования земельных участков минимальный процент озелененных территорий в границах земельного участка– 10% от площади земельного участка.</w:t>
      </w:r>
    </w:p>
    <w:p w:rsidR="00F8319B" w:rsidRPr="00F8319B" w:rsidRDefault="00F8319B" w:rsidP="00F8319B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 w:bidi="ru-RU"/>
        </w:rPr>
      </w:pPr>
      <w:r w:rsidRPr="00F8319B">
        <w:rPr>
          <w:bCs/>
          <w:iCs/>
          <w:sz w:val="28"/>
          <w:szCs w:val="28"/>
          <w:lang w:eastAsia="ru-RU" w:bidi="ru-RU"/>
        </w:rPr>
        <w:t>Для планируемой застройки на рассматриваемом земельном участке процент озеленения составляет 44%, без учета проездов, площади посадки ОКС.</w:t>
      </w:r>
    </w:p>
    <w:p w:rsidR="00F8319B" w:rsidRPr="00F8319B" w:rsidRDefault="00F8319B" w:rsidP="00451106">
      <w:pPr>
        <w:suppressAutoHyphens w:val="0"/>
        <w:autoSpaceDE w:val="0"/>
        <w:spacing w:line="360" w:lineRule="auto"/>
        <w:ind w:left="-142" w:right="113" w:firstLine="709"/>
        <w:rPr>
          <w:b/>
          <w:bCs/>
          <w:iCs/>
          <w:sz w:val="28"/>
          <w:szCs w:val="28"/>
          <w:lang w:eastAsia="ru-RU" w:bidi="ru-RU"/>
        </w:rPr>
      </w:pPr>
      <w:r w:rsidRPr="00F8319B">
        <w:rPr>
          <w:b/>
          <w:bCs/>
          <w:iCs/>
          <w:sz w:val="28"/>
          <w:szCs w:val="28"/>
          <w:lang w:eastAsia="ru-RU" w:bidi="ru-RU"/>
        </w:rPr>
        <w:t>Транспортная инфраструктура планируемой территории</w:t>
      </w:r>
    </w:p>
    <w:p w:rsidR="00451106" w:rsidRPr="00451106" w:rsidRDefault="00451106" w:rsidP="00451106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 w:bidi="ru-RU"/>
        </w:rPr>
      </w:pPr>
      <w:proofErr w:type="gramStart"/>
      <w:r w:rsidRPr="00451106">
        <w:rPr>
          <w:bCs/>
          <w:iCs/>
          <w:sz w:val="28"/>
          <w:szCs w:val="28"/>
          <w:lang w:eastAsia="ru-RU" w:bidi="ru-RU"/>
        </w:rPr>
        <w:t xml:space="preserve">Движение пешеходов и транспорта на рассматриваемой территории осуществляется по существующим улицам и дорогам, а именно: ул. </w:t>
      </w:r>
      <w:proofErr w:type="spellStart"/>
      <w:r w:rsidRPr="00451106">
        <w:rPr>
          <w:bCs/>
          <w:iCs/>
          <w:sz w:val="28"/>
          <w:szCs w:val="28"/>
          <w:lang w:eastAsia="ru-RU" w:bidi="ru-RU"/>
        </w:rPr>
        <w:t>Куцыгина</w:t>
      </w:r>
      <w:proofErr w:type="spellEnd"/>
      <w:r w:rsidRPr="00451106">
        <w:rPr>
          <w:bCs/>
          <w:iCs/>
          <w:sz w:val="28"/>
          <w:szCs w:val="28"/>
          <w:lang w:eastAsia="ru-RU" w:bidi="ru-RU"/>
        </w:rPr>
        <w:t>, ул. Бестужева, ул. Станкевича, пер. Красноармейский, пер. Бестужева.</w:t>
      </w:r>
      <w:proofErr w:type="gramEnd"/>
    </w:p>
    <w:p w:rsidR="00451106" w:rsidRPr="00451106" w:rsidRDefault="00451106" w:rsidP="00451106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 w:bidi="ru-RU"/>
        </w:rPr>
      </w:pPr>
      <w:proofErr w:type="gramStart"/>
      <w:r w:rsidRPr="00451106">
        <w:rPr>
          <w:bCs/>
          <w:iCs/>
          <w:sz w:val="28"/>
          <w:szCs w:val="28"/>
          <w:lang w:eastAsia="ru-RU" w:bidi="ru-RU"/>
        </w:rPr>
        <w:t xml:space="preserve">Проектом планировки территории, ограниченной ул. 20-летия Октября, ул. </w:t>
      </w:r>
      <w:proofErr w:type="spellStart"/>
      <w:r w:rsidRPr="00451106">
        <w:rPr>
          <w:bCs/>
          <w:iCs/>
          <w:sz w:val="28"/>
          <w:szCs w:val="28"/>
          <w:lang w:eastAsia="ru-RU" w:bidi="ru-RU"/>
        </w:rPr>
        <w:t>Кольцовская</w:t>
      </w:r>
      <w:proofErr w:type="spellEnd"/>
      <w:r w:rsidRPr="00451106">
        <w:rPr>
          <w:bCs/>
          <w:iCs/>
          <w:sz w:val="28"/>
          <w:szCs w:val="28"/>
          <w:lang w:eastAsia="ru-RU" w:bidi="ru-RU"/>
        </w:rPr>
        <w:t>, просп. Революции, ул. Степана Разина, ул. Софьи Перовской, ул. Выборгская в городском округе город Воронеж, утвержденным постановлением администрации городского округа город Воронеж от 28.04.2015 № 353, предусматривается упорядочение транспортной структуры обслуживания центральной части города с учетом основных направлений ее развития, заложенных в Генеральном плане городского округа город Воронеж.</w:t>
      </w:r>
      <w:proofErr w:type="gramEnd"/>
      <w:r w:rsidRPr="00451106">
        <w:rPr>
          <w:bCs/>
          <w:iCs/>
          <w:sz w:val="28"/>
          <w:szCs w:val="28"/>
          <w:lang w:eastAsia="ru-RU" w:bidi="ru-RU"/>
        </w:rPr>
        <w:t xml:space="preserve"> В том числе проектом предусмотрена реконструкция ул. Станкевича и ул. Бестужева.</w:t>
      </w:r>
    </w:p>
    <w:p w:rsidR="00451106" w:rsidRPr="00451106" w:rsidRDefault="00451106" w:rsidP="00451106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 w:bidi="ru-RU"/>
        </w:rPr>
      </w:pPr>
      <w:r w:rsidRPr="00451106">
        <w:rPr>
          <w:bCs/>
          <w:iCs/>
          <w:sz w:val="28"/>
          <w:szCs w:val="28"/>
          <w:lang w:eastAsia="ru-RU" w:bidi="ru-RU"/>
        </w:rPr>
        <w:t xml:space="preserve">Для обеспечения транспортной инфраструктурой планируемого к строительству объекта на земельном участке с кадастровым номером 36:34:0402005:117 проектом предусматривается устройство проезда от пер. </w:t>
      </w:r>
      <w:proofErr w:type="gramStart"/>
      <w:r w:rsidRPr="00451106">
        <w:rPr>
          <w:bCs/>
          <w:iCs/>
          <w:sz w:val="28"/>
          <w:szCs w:val="28"/>
          <w:lang w:eastAsia="ru-RU" w:bidi="ru-RU"/>
        </w:rPr>
        <w:t>Красноармейский</w:t>
      </w:r>
      <w:proofErr w:type="gramEnd"/>
      <w:r w:rsidRPr="00451106">
        <w:rPr>
          <w:bCs/>
          <w:iCs/>
          <w:sz w:val="28"/>
          <w:szCs w:val="28"/>
          <w:lang w:eastAsia="ru-RU" w:bidi="ru-RU"/>
        </w:rPr>
        <w:t xml:space="preserve"> до пер. Бестужева и далее на ул. Станкевича. Въезд на территорию земельного участка с кадастровым номером 36:34:0402005:117 осуществляется посредством указанного проезда, являющегося сквозным.</w:t>
      </w:r>
    </w:p>
    <w:p w:rsidR="009663F5" w:rsidRDefault="004D2DC4" w:rsidP="00526FC1">
      <w:pPr>
        <w:suppressAutoHyphens w:val="0"/>
        <w:autoSpaceDE w:val="0"/>
        <w:spacing w:line="360" w:lineRule="auto"/>
        <w:ind w:left="-142" w:right="113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proofErr w:type="gramStart"/>
      <w:r>
        <w:rPr>
          <w:bCs/>
          <w:iCs/>
          <w:sz w:val="28"/>
          <w:szCs w:val="28"/>
          <w:lang w:eastAsia="ru-RU" w:bidi="ru-RU"/>
        </w:rPr>
        <w:t>Настоящим п</w:t>
      </w:r>
      <w:r w:rsidR="00AA0E84" w:rsidRPr="00AA0E84">
        <w:rPr>
          <w:bCs/>
          <w:iCs/>
          <w:sz w:val="28"/>
          <w:szCs w:val="28"/>
          <w:lang w:eastAsia="ru-RU" w:bidi="ru-RU"/>
        </w:rPr>
        <w:t>роектом предус</w:t>
      </w:r>
      <w:r>
        <w:rPr>
          <w:bCs/>
          <w:iCs/>
          <w:sz w:val="28"/>
          <w:szCs w:val="28"/>
          <w:lang w:eastAsia="ru-RU" w:bidi="ru-RU"/>
        </w:rPr>
        <w:t>матривается устройство проездов</w:t>
      </w:r>
      <w:r w:rsidR="00526FC1">
        <w:rPr>
          <w:bCs/>
          <w:iCs/>
          <w:sz w:val="28"/>
          <w:szCs w:val="28"/>
          <w:lang w:eastAsia="ru-RU" w:bidi="ru-RU"/>
        </w:rPr>
        <w:t>, проходящих по смежным земельным участкам с кадастровыми номерами</w:t>
      </w:r>
      <w:r w:rsidR="009663F5" w:rsidRPr="007E314F">
        <w:rPr>
          <w:rFonts w:eastAsia="Lucida Sans Unicode" w:cs="Tahoma"/>
          <w:bCs/>
          <w:iCs/>
          <w:sz w:val="28"/>
          <w:szCs w:val="28"/>
          <w:lang w:eastAsia="ru-RU" w:bidi="ru-RU"/>
        </w:rPr>
        <w:t>:</w:t>
      </w:r>
      <w:r w:rsidR="009663F5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36:34:0402005:21, 36:34:0402005:63, 36:34:0402005:131, 36:34:0402005:2669, 36:34:0402005:2682, 36:34:0402005:2683, на земельном участке с кадастровым номером 36:34:0402005:131 расположен объект капитального строительства с кадастровым номером 36:34:0402005:145.</w:t>
      </w:r>
      <w:proofErr w:type="gramEnd"/>
      <w:r w:rsidR="009663F5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 </w:t>
      </w:r>
      <w:proofErr w:type="gramStart"/>
      <w:r w:rsidR="009663F5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Имеются выписки на данные земельные участки, собственником которых является заказчик проекта ООО «СЗ «Станкевича»: 36:34:0402005:63, 36:34:0402005:2669, 36:34:0402005:2682, 36:34:0402005:2683, 36:34:0402005:131, а также на объект капитального строительства, с кадастровым номером 36:34:0402005:145, собственником которого является заказчик. </w:t>
      </w:r>
      <w:proofErr w:type="gramEnd"/>
    </w:p>
    <w:p w:rsidR="00526FC1" w:rsidRPr="00526FC1" w:rsidRDefault="00526FC1" w:rsidP="00526FC1">
      <w:pPr>
        <w:suppressAutoHyphens w:val="0"/>
        <w:autoSpaceDE w:val="0"/>
        <w:spacing w:line="360" w:lineRule="auto"/>
        <w:ind w:left="-142" w:right="113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526FC1">
        <w:rPr>
          <w:rFonts w:eastAsia="Lucida Sans Unicode" w:cs="Tahoma"/>
          <w:bCs/>
          <w:iCs/>
          <w:sz w:val="28"/>
          <w:szCs w:val="28"/>
          <w:lang w:eastAsia="ru-RU" w:bidi="ru-RU"/>
        </w:rPr>
        <w:t xml:space="preserve">Въезд на проектируемую территорию </w:t>
      </w:r>
      <w:proofErr w:type="gramStart"/>
      <w:r w:rsidRPr="00526FC1">
        <w:rPr>
          <w:rFonts w:eastAsia="Lucida Sans Unicode" w:cs="Tahoma"/>
          <w:bCs/>
          <w:iCs/>
          <w:sz w:val="28"/>
          <w:szCs w:val="28"/>
          <w:lang w:eastAsia="ru-RU" w:bidi="ru-RU"/>
        </w:rPr>
        <w:t>осуществляется с пер</w:t>
      </w:r>
      <w:proofErr w:type="gramEnd"/>
      <w:r w:rsidRPr="00526FC1">
        <w:rPr>
          <w:rFonts w:eastAsia="Lucida Sans Unicode" w:cs="Tahoma"/>
          <w:bCs/>
          <w:iCs/>
          <w:sz w:val="28"/>
          <w:szCs w:val="28"/>
          <w:lang w:eastAsia="ru-RU" w:bidi="ru-RU"/>
        </w:rPr>
        <w:t>. Красноармейский и является сквозным до пер. Бестужева, далее, на ул. Станкевича.</w:t>
      </w:r>
    </w:p>
    <w:p w:rsidR="009663F5" w:rsidRDefault="009663F5" w:rsidP="009663F5">
      <w:pPr>
        <w:shd w:val="clear" w:color="auto" w:fill="FFFFFF"/>
        <w:suppressAutoHyphens w:val="0"/>
        <w:spacing w:line="360" w:lineRule="auto"/>
        <w:ind w:left="-142" w:right="142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>
        <w:rPr>
          <w:rFonts w:eastAsia="Lucida Sans Unicode" w:cs="Tahoma"/>
          <w:bCs/>
          <w:iCs/>
          <w:sz w:val="28"/>
          <w:szCs w:val="28"/>
          <w:lang w:eastAsia="ru-RU" w:bidi="ru-RU"/>
        </w:rPr>
        <w:t>Имеется письмо от 17.11.2025 № 621 ООО «СЗ «Станкевича», о согласовании размещения внутриплощадочных дорог на земельных участках с кадастровыми номерами: 36:34:0402005:63, 36:34:0402005:2669, 36:34:0402005:2682, 36:34:0402005:2683, 36:34:0402005:131.</w:t>
      </w:r>
    </w:p>
    <w:p w:rsidR="00D34EB9" w:rsidRPr="00D34EB9" w:rsidRDefault="00D34EB9" w:rsidP="00D34EB9">
      <w:pPr>
        <w:suppressAutoHyphens w:val="0"/>
        <w:autoSpaceDE w:val="0"/>
        <w:spacing w:line="360" w:lineRule="auto"/>
        <w:ind w:left="-142" w:right="113" w:firstLine="709"/>
        <w:jc w:val="both"/>
        <w:rPr>
          <w:rFonts w:eastAsia="Lucida Sans Unicode" w:cs="Tahoma"/>
          <w:bCs/>
          <w:iCs/>
          <w:sz w:val="28"/>
          <w:szCs w:val="28"/>
          <w:lang w:eastAsia="ru-RU" w:bidi="ru-RU"/>
        </w:rPr>
      </w:pPr>
      <w:r w:rsidRPr="00D34EB9">
        <w:rPr>
          <w:rFonts w:eastAsia="Lucida Sans Unicode" w:cs="Tahoma"/>
          <w:bCs/>
          <w:iCs/>
          <w:sz w:val="28"/>
          <w:szCs w:val="28"/>
          <w:lang w:eastAsia="ru-RU" w:bidi="ru-RU"/>
        </w:rPr>
        <w:t>Имеется согласие от Нестерова Б.А. о прохождении дороги по земельному участку с кадастровым номером 36:34:0402005:21, находящемуся в его собственности.</w:t>
      </w:r>
    </w:p>
    <w:p w:rsidR="00AA0E84" w:rsidRDefault="00AA0E84" w:rsidP="00AA0E84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 w:bidi="ru-RU"/>
        </w:rPr>
      </w:pPr>
      <w:r w:rsidRPr="00AA0E84">
        <w:rPr>
          <w:bCs/>
          <w:iCs/>
          <w:sz w:val="28"/>
          <w:szCs w:val="28"/>
          <w:lang w:eastAsia="ru-RU" w:bidi="ru-RU"/>
        </w:rPr>
        <w:t xml:space="preserve">Проезжая часть запроектирована </w:t>
      </w:r>
      <w:proofErr w:type="gramStart"/>
      <w:r w:rsidRPr="00AA0E84">
        <w:rPr>
          <w:bCs/>
          <w:iCs/>
          <w:sz w:val="28"/>
          <w:szCs w:val="28"/>
          <w:lang w:eastAsia="ru-RU" w:bidi="ru-RU"/>
        </w:rPr>
        <w:t>с</w:t>
      </w:r>
      <w:proofErr w:type="gramEnd"/>
      <w:r w:rsidRPr="00AA0E84">
        <w:rPr>
          <w:bCs/>
          <w:iCs/>
          <w:sz w:val="28"/>
          <w:szCs w:val="28"/>
          <w:lang w:eastAsia="ru-RU" w:bidi="ru-RU"/>
        </w:rPr>
        <w:t xml:space="preserve"> щебеночным покрытием под нагрузку пожарной</w:t>
      </w:r>
      <w:r w:rsidR="001E240B">
        <w:rPr>
          <w:bCs/>
          <w:iCs/>
          <w:sz w:val="28"/>
          <w:szCs w:val="28"/>
          <w:lang w:eastAsia="ru-RU" w:bidi="ru-RU"/>
        </w:rPr>
        <w:t xml:space="preserve"> </w:t>
      </w:r>
      <w:r w:rsidRPr="00AA0E84">
        <w:rPr>
          <w:bCs/>
          <w:iCs/>
          <w:sz w:val="28"/>
          <w:szCs w:val="28"/>
          <w:lang w:eastAsia="ru-RU" w:bidi="ru-RU"/>
        </w:rPr>
        <w:t xml:space="preserve">техники. Дождевые стоки с прилегающей территории отводятся в </w:t>
      </w:r>
      <w:proofErr w:type="spellStart"/>
      <w:r w:rsidRPr="00AA0E84">
        <w:rPr>
          <w:bCs/>
          <w:iCs/>
          <w:sz w:val="28"/>
          <w:szCs w:val="28"/>
          <w:lang w:eastAsia="ru-RU" w:bidi="ru-RU"/>
        </w:rPr>
        <w:t>дождеприемный</w:t>
      </w:r>
      <w:proofErr w:type="spellEnd"/>
      <w:r w:rsidR="001E240B">
        <w:rPr>
          <w:bCs/>
          <w:iCs/>
          <w:sz w:val="28"/>
          <w:szCs w:val="28"/>
          <w:lang w:eastAsia="ru-RU" w:bidi="ru-RU"/>
        </w:rPr>
        <w:t xml:space="preserve"> </w:t>
      </w:r>
      <w:r w:rsidRPr="00AA0E84">
        <w:rPr>
          <w:bCs/>
          <w:iCs/>
          <w:sz w:val="28"/>
          <w:szCs w:val="28"/>
          <w:lang w:eastAsia="ru-RU" w:bidi="ru-RU"/>
        </w:rPr>
        <w:t>колодец, а затем сбрасываются в приемный колодец.</w:t>
      </w:r>
    </w:p>
    <w:p w:rsidR="006D5028" w:rsidRPr="006D5028" w:rsidRDefault="006D5028" w:rsidP="006D5028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 w:bidi="ru-RU"/>
        </w:rPr>
      </w:pPr>
      <w:r w:rsidRPr="006D5028">
        <w:rPr>
          <w:bCs/>
          <w:iCs/>
          <w:sz w:val="28"/>
          <w:szCs w:val="28"/>
          <w:lang w:eastAsia="ru-RU" w:bidi="ru-RU"/>
        </w:rPr>
        <w:t xml:space="preserve">Проектом планировки территории строительство объектов капитального строительства жилого назначения не предусмотрено, в </w:t>
      </w:r>
      <w:proofErr w:type="gramStart"/>
      <w:r w:rsidRPr="006D5028">
        <w:rPr>
          <w:bCs/>
          <w:iCs/>
          <w:sz w:val="28"/>
          <w:szCs w:val="28"/>
          <w:lang w:eastAsia="ru-RU" w:bidi="ru-RU"/>
        </w:rPr>
        <w:t>связи</w:t>
      </w:r>
      <w:proofErr w:type="gramEnd"/>
      <w:r w:rsidRPr="006D5028">
        <w:rPr>
          <w:bCs/>
          <w:iCs/>
          <w:sz w:val="28"/>
          <w:szCs w:val="28"/>
          <w:lang w:eastAsia="ru-RU" w:bidi="ru-RU"/>
        </w:rPr>
        <w:t xml:space="preserve"> с чем расчет необходимых для функционирования таких объектов и обеспечения жизнедеятельности граждан объектов социальной инфраструктуры не приводится. </w:t>
      </w:r>
    </w:p>
    <w:p w:rsidR="006D5028" w:rsidRDefault="006D5028" w:rsidP="00622372">
      <w:pPr>
        <w:pStyle w:val="af5"/>
        <w:shd w:val="clear" w:color="auto" w:fill="FFFFFF"/>
        <w:suppressAutoHyphens w:val="0"/>
        <w:spacing w:line="360" w:lineRule="auto"/>
        <w:ind w:left="0" w:right="113" w:firstLine="425"/>
        <w:jc w:val="center"/>
        <w:rPr>
          <w:rFonts w:ascii="Times New Roman" w:eastAsia="Lucida Sans Unicode" w:hAnsi="Times New Roman"/>
          <w:b/>
          <w:bCs/>
          <w:iCs/>
          <w:sz w:val="28"/>
          <w:szCs w:val="28"/>
          <w:lang w:eastAsia="ru-RU" w:bidi="ru-RU"/>
        </w:rPr>
      </w:pPr>
    </w:p>
    <w:p w:rsidR="006D5028" w:rsidRDefault="006D5028" w:rsidP="00622372">
      <w:pPr>
        <w:pStyle w:val="af5"/>
        <w:shd w:val="clear" w:color="auto" w:fill="FFFFFF"/>
        <w:suppressAutoHyphens w:val="0"/>
        <w:spacing w:line="360" w:lineRule="auto"/>
        <w:ind w:left="0" w:right="113" w:firstLine="425"/>
        <w:jc w:val="center"/>
        <w:rPr>
          <w:rFonts w:ascii="Times New Roman" w:eastAsia="Lucida Sans Unicode" w:hAnsi="Times New Roman"/>
          <w:b/>
          <w:bCs/>
          <w:iCs/>
          <w:sz w:val="28"/>
          <w:szCs w:val="28"/>
          <w:lang w:eastAsia="ru-RU" w:bidi="ru-RU"/>
        </w:rPr>
      </w:pPr>
    </w:p>
    <w:p w:rsidR="006D5028" w:rsidRDefault="006D5028" w:rsidP="00622372">
      <w:pPr>
        <w:pStyle w:val="af5"/>
        <w:shd w:val="clear" w:color="auto" w:fill="FFFFFF"/>
        <w:suppressAutoHyphens w:val="0"/>
        <w:spacing w:line="360" w:lineRule="auto"/>
        <w:ind w:left="0" w:right="113" w:firstLine="425"/>
        <w:jc w:val="center"/>
        <w:rPr>
          <w:rFonts w:ascii="Times New Roman" w:eastAsia="Lucida Sans Unicode" w:hAnsi="Times New Roman"/>
          <w:b/>
          <w:bCs/>
          <w:iCs/>
          <w:sz w:val="28"/>
          <w:szCs w:val="28"/>
          <w:lang w:eastAsia="ru-RU" w:bidi="ru-RU"/>
        </w:rPr>
      </w:pPr>
    </w:p>
    <w:p w:rsidR="006D5028" w:rsidRDefault="006D5028" w:rsidP="00622372">
      <w:pPr>
        <w:pStyle w:val="af5"/>
        <w:shd w:val="clear" w:color="auto" w:fill="FFFFFF"/>
        <w:suppressAutoHyphens w:val="0"/>
        <w:spacing w:line="360" w:lineRule="auto"/>
        <w:ind w:left="0" w:right="113" w:firstLine="425"/>
        <w:jc w:val="center"/>
        <w:rPr>
          <w:rFonts w:ascii="Times New Roman" w:eastAsia="Lucida Sans Unicode" w:hAnsi="Times New Roman"/>
          <w:b/>
          <w:bCs/>
          <w:iCs/>
          <w:sz w:val="28"/>
          <w:szCs w:val="28"/>
          <w:lang w:eastAsia="ru-RU" w:bidi="ru-RU"/>
        </w:rPr>
      </w:pPr>
    </w:p>
    <w:p w:rsidR="00622372" w:rsidRPr="00683742" w:rsidRDefault="00622372" w:rsidP="00622372">
      <w:pPr>
        <w:pStyle w:val="af5"/>
        <w:shd w:val="clear" w:color="auto" w:fill="FFFFFF"/>
        <w:suppressAutoHyphens w:val="0"/>
        <w:spacing w:line="360" w:lineRule="auto"/>
        <w:ind w:left="0" w:right="113" w:firstLine="425"/>
        <w:jc w:val="center"/>
        <w:rPr>
          <w:rFonts w:ascii="Times New Roman" w:eastAsia="Lucida Sans Unicode" w:hAnsi="Times New Roman"/>
          <w:b/>
          <w:bCs/>
          <w:iCs/>
          <w:sz w:val="28"/>
          <w:szCs w:val="28"/>
          <w:lang w:eastAsia="ru-RU" w:bidi="ru-RU"/>
        </w:rPr>
      </w:pPr>
      <w:r w:rsidRPr="00683742">
        <w:rPr>
          <w:rFonts w:ascii="Times New Roman" w:eastAsia="Lucida Sans Unicode" w:hAnsi="Times New Roman"/>
          <w:b/>
          <w:bCs/>
          <w:iCs/>
          <w:sz w:val="28"/>
          <w:szCs w:val="28"/>
          <w:lang w:eastAsia="ru-RU" w:bidi="ru-RU"/>
        </w:rPr>
        <w:t xml:space="preserve">Показатели застройки </w:t>
      </w:r>
      <w:r w:rsidR="00DC5250">
        <w:rPr>
          <w:rFonts w:ascii="Times New Roman" w:eastAsia="Lucida Sans Unicode" w:hAnsi="Times New Roman"/>
          <w:b/>
          <w:bCs/>
          <w:iCs/>
          <w:sz w:val="28"/>
          <w:szCs w:val="28"/>
          <w:lang w:eastAsia="ru-RU" w:bidi="ru-RU"/>
        </w:rPr>
        <w:t>земельного участка</w:t>
      </w:r>
      <w:r w:rsidRPr="00683742">
        <w:rPr>
          <w:rFonts w:ascii="Times New Roman" w:eastAsia="Lucida Sans Unicode" w:hAnsi="Times New Roman"/>
          <w:b/>
          <w:bCs/>
          <w:iCs/>
          <w:sz w:val="28"/>
          <w:szCs w:val="28"/>
          <w:lang w:eastAsia="ru-RU" w:bidi="ru-RU"/>
        </w:rPr>
        <w:t>.</w:t>
      </w:r>
    </w:p>
    <w:p w:rsidR="00594B95" w:rsidRPr="000E7752" w:rsidRDefault="008311C8" w:rsidP="00594B95">
      <w:pPr>
        <w:suppressAutoHyphens w:val="0"/>
        <w:autoSpaceDE w:val="0"/>
        <w:spacing w:line="360" w:lineRule="auto"/>
        <w:ind w:left="-142" w:right="113" w:firstLine="709"/>
        <w:jc w:val="right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>Таблица № 5</w:t>
      </w:r>
    </w:p>
    <w:tbl>
      <w:tblPr>
        <w:tblW w:w="9923" w:type="dxa"/>
        <w:tblInd w:w="-14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8"/>
        <w:gridCol w:w="1842"/>
        <w:gridCol w:w="1418"/>
        <w:gridCol w:w="1417"/>
        <w:gridCol w:w="1560"/>
        <w:gridCol w:w="1559"/>
        <w:gridCol w:w="1559"/>
      </w:tblGrid>
      <w:tr w:rsidR="00594B95" w:rsidRPr="000E7752" w:rsidTr="00D95210">
        <w:trPr>
          <w:cantSplit/>
          <w:trHeight w:hRule="exact" w:val="29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B95" w:rsidRPr="000E7752" w:rsidRDefault="00594B95" w:rsidP="00016B46">
            <w:pPr>
              <w:suppressLineNumbers/>
              <w:rPr>
                <w:rFonts w:eastAsia="Arial CYR"/>
                <w:b/>
                <w:sz w:val="22"/>
                <w:szCs w:val="22"/>
                <w:shd w:val="clear" w:color="auto" w:fill="FFFFFF"/>
                <w:lang w:bidi="ru-RU"/>
              </w:rPr>
            </w:pPr>
            <w:r w:rsidRPr="000E7752"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  <w:t xml:space="preserve">№ </w:t>
            </w:r>
            <w:proofErr w:type="gramStart"/>
            <w:r w:rsidRPr="000E7752"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  <w:t>п</w:t>
            </w:r>
            <w:proofErr w:type="gramEnd"/>
            <w:r w:rsidRPr="000E7752"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95" w:rsidRPr="000E7752" w:rsidRDefault="00594B95" w:rsidP="00016B46">
            <w:pPr>
              <w:autoSpaceDE w:val="0"/>
              <w:snapToGrid w:val="0"/>
              <w:rPr>
                <w:rFonts w:eastAsia="Arial CYR"/>
                <w:b/>
                <w:sz w:val="22"/>
                <w:szCs w:val="22"/>
                <w:shd w:val="clear" w:color="auto" w:fill="FFFFFF"/>
                <w:lang w:val="en-US" w:bidi="ru-RU"/>
              </w:rPr>
            </w:pPr>
            <w:r w:rsidRPr="000E7752">
              <w:rPr>
                <w:rFonts w:eastAsia="Arial CYR"/>
                <w:b/>
                <w:sz w:val="22"/>
                <w:szCs w:val="22"/>
                <w:shd w:val="clear" w:color="auto" w:fill="FFFFFF"/>
                <w:lang w:bidi="ru-RU"/>
              </w:rPr>
              <w:t>Наименование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95" w:rsidRPr="000E7752" w:rsidRDefault="00594B95" w:rsidP="00016B46">
            <w:pPr>
              <w:suppressLineNumbers/>
              <w:snapToGrid w:val="0"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  <w:r w:rsidRPr="000E7752"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  <w:t xml:space="preserve">Площадь земельного участка, </w:t>
            </w:r>
          </w:p>
          <w:p w:rsidR="00594B95" w:rsidRPr="000E7752" w:rsidRDefault="00594B95" w:rsidP="00016B46">
            <w:pPr>
              <w:suppressLineNumbers/>
              <w:snapToGrid w:val="0"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  <w:r w:rsidRPr="000E7752"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  <w:t>кв. 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4B95" w:rsidRPr="000E7752" w:rsidRDefault="00594B95" w:rsidP="00016B46">
            <w:pPr>
              <w:suppressLineNumbers/>
              <w:snapToGrid w:val="0"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  <w:r w:rsidRPr="000E7752"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  <w:t xml:space="preserve">Площадь застройки, </w:t>
            </w:r>
          </w:p>
          <w:p w:rsidR="00594B95" w:rsidRPr="000E7752" w:rsidRDefault="00594B95" w:rsidP="00016B46">
            <w:pPr>
              <w:suppressLineNumbers/>
              <w:snapToGrid w:val="0"/>
              <w:rPr>
                <w:rFonts w:eastAsia="Lucida Sans Unicode"/>
                <w:b/>
                <w:bCs/>
                <w:iCs/>
                <w:sz w:val="22"/>
                <w:szCs w:val="22"/>
                <w:shd w:val="clear" w:color="auto" w:fill="FFFFFF"/>
                <w:lang w:bidi="ru-RU"/>
              </w:rPr>
            </w:pPr>
            <w:r w:rsidRPr="000E7752"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  <w:t>кв. м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95" w:rsidRPr="000E7752" w:rsidRDefault="005269A8" w:rsidP="00016B46">
            <w:pPr>
              <w:suppressLineNumbers/>
              <w:snapToGrid w:val="0"/>
              <w:rPr>
                <w:rFonts w:eastAsia="Lucida Sans Unicode"/>
                <w:b/>
                <w:bCs/>
                <w:iCs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eastAsia="Lucida Sans Unicode"/>
                <w:b/>
                <w:bCs/>
                <w:iCs/>
                <w:sz w:val="22"/>
                <w:szCs w:val="22"/>
                <w:shd w:val="clear" w:color="auto" w:fill="FFFFFF"/>
                <w:lang w:bidi="ru-RU"/>
              </w:rPr>
              <w:t>Общая площадь зданий</w:t>
            </w:r>
            <w:r w:rsidR="00594B95" w:rsidRPr="000E7752">
              <w:rPr>
                <w:rFonts w:eastAsia="Lucida Sans Unicode"/>
                <w:b/>
                <w:bCs/>
                <w:iCs/>
                <w:sz w:val="22"/>
                <w:szCs w:val="22"/>
                <w:shd w:val="clear" w:color="auto" w:fill="FFFFFF"/>
                <w:lang w:bidi="ru-RU"/>
              </w:rPr>
              <w:t xml:space="preserve">, </w:t>
            </w:r>
          </w:p>
          <w:p w:rsidR="00594B95" w:rsidRPr="000E7752" w:rsidRDefault="00594B95" w:rsidP="00016B46">
            <w:pPr>
              <w:suppressLineNumbers/>
              <w:snapToGrid w:val="0"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  <w:r w:rsidRPr="000E7752">
              <w:rPr>
                <w:rFonts w:eastAsia="Lucida Sans Unicode"/>
                <w:b/>
                <w:bCs/>
                <w:iCs/>
                <w:sz w:val="22"/>
                <w:szCs w:val="22"/>
                <w:shd w:val="clear" w:color="auto" w:fill="FFFFFF"/>
                <w:lang w:bidi="ru-RU"/>
              </w:rPr>
              <w:t>кв. м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95" w:rsidRPr="000E7752" w:rsidRDefault="00594B95" w:rsidP="00016B46">
            <w:pPr>
              <w:suppressLineNumbers/>
              <w:snapToGrid w:val="0"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  <w:r w:rsidRPr="000E7752"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  <w:t>Коэффициенты</w:t>
            </w:r>
          </w:p>
        </w:tc>
      </w:tr>
      <w:tr w:rsidR="00594B95" w:rsidRPr="000E7752" w:rsidTr="00D95210">
        <w:trPr>
          <w:cantSplit/>
          <w:trHeight w:val="2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B95" w:rsidRPr="000E7752" w:rsidRDefault="00594B95" w:rsidP="00016B46">
            <w:pPr>
              <w:suppressLineNumbers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B95" w:rsidRPr="000E7752" w:rsidRDefault="00594B95" w:rsidP="00016B46">
            <w:pPr>
              <w:suppressLineNumbers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95" w:rsidRPr="000E7752" w:rsidRDefault="00594B95" w:rsidP="00016B46">
            <w:pPr>
              <w:suppressLineNumbers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95" w:rsidRPr="000E7752" w:rsidRDefault="00594B95" w:rsidP="00016B46">
            <w:pPr>
              <w:suppressLineNumbers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95" w:rsidRPr="000E7752" w:rsidRDefault="00594B95" w:rsidP="00016B46">
            <w:pPr>
              <w:suppressLineNumbers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95" w:rsidRPr="000E7752" w:rsidRDefault="00594B95" w:rsidP="00016B46">
            <w:pPr>
              <w:suppressLineNumbers/>
              <w:snapToGrid w:val="0"/>
              <w:rPr>
                <w:rFonts w:eastAsia="Lucida Sans Unicode"/>
                <w:b/>
                <w:sz w:val="18"/>
                <w:szCs w:val="22"/>
                <w:shd w:val="clear" w:color="auto" w:fill="FFFFFF"/>
                <w:lang w:bidi="ru-RU"/>
              </w:rPr>
            </w:pPr>
            <w:r w:rsidRPr="000E7752">
              <w:rPr>
                <w:rFonts w:eastAsia="Lucida Sans Unicode"/>
                <w:b/>
                <w:sz w:val="18"/>
                <w:szCs w:val="22"/>
                <w:shd w:val="clear" w:color="auto" w:fill="FFFFFF"/>
                <w:lang w:bidi="ru-RU"/>
              </w:rPr>
              <w:t xml:space="preserve">максимальный процент застройки в границах земельного участка </w:t>
            </w:r>
          </w:p>
          <w:p w:rsidR="00594B95" w:rsidRPr="000E7752" w:rsidRDefault="00DF0A4E" w:rsidP="00016B46">
            <w:pPr>
              <w:suppressLineNumbers/>
              <w:snapToGrid w:val="0"/>
              <w:rPr>
                <w:rFonts w:eastAsia="Lucida Sans Unicode"/>
                <w:b/>
                <w:sz w:val="18"/>
                <w:szCs w:val="22"/>
                <w:shd w:val="clear" w:color="auto" w:fill="FFFFFF"/>
                <w:lang w:bidi="ru-RU"/>
              </w:rPr>
            </w:pPr>
            <w:r>
              <w:rPr>
                <w:rFonts w:eastAsia="Lucida Sans Unicode"/>
                <w:b/>
                <w:sz w:val="18"/>
                <w:szCs w:val="22"/>
                <w:shd w:val="clear" w:color="auto" w:fill="FFFFFF"/>
                <w:lang w:bidi="ru-RU"/>
              </w:rPr>
              <w:t>(норма 45</w:t>
            </w:r>
            <w:r w:rsidR="00594B95" w:rsidRPr="000E7752">
              <w:rPr>
                <w:rFonts w:eastAsia="Lucida Sans Unicode"/>
                <w:b/>
                <w:sz w:val="18"/>
                <w:szCs w:val="22"/>
                <w:shd w:val="clear" w:color="auto" w:fill="FFFFFF"/>
                <w:lang w:bidi="ru-RU"/>
              </w:rPr>
              <w:t>%)</w:t>
            </w:r>
          </w:p>
          <w:p w:rsidR="00594B95" w:rsidRPr="000E7752" w:rsidRDefault="00594B95" w:rsidP="00016B46">
            <w:pPr>
              <w:suppressLineNumbers/>
              <w:snapToGrid w:val="0"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B95" w:rsidRPr="000E7752" w:rsidRDefault="00594B95" w:rsidP="00016B46">
            <w:pPr>
              <w:suppressLineNumbers/>
              <w:snapToGrid w:val="0"/>
              <w:rPr>
                <w:rFonts w:eastAsia="Lucida Sans Unicode"/>
                <w:b/>
                <w:sz w:val="18"/>
                <w:szCs w:val="22"/>
                <w:shd w:val="clear" w:color="auto" w:fill="FFFFFF"/>
                <w:lang w:bidi="ru-RU"/>
              </w:rPr>
            </w:pPr>
            <w:r w:rsidRPr="000E7752">
              <w:rPr>
                <w:rFonts w:eastAsia="Lucida Sans Unicode"/>
                <w:b/>
                <w:sz w:val="18"/>
                <w:szCs w:val="22"/>
                <w:shd w:val="clear" w:color="auto" w:fill="FFFFFF"/>
                <w:lang w:bidi="ru-RU"/>
              </w:rPr>
              <w:t xml:space="preserve">максимальный процент плотности застройки в границах земельного участка </w:t>
            </w:r>
          </w:p>
          <w:p w:rsidR="00594B95" w:rsidRPr="000E7752" w:rsidRDefault="00F4496C" w:rsidP="00016B46">
            <w:pPr>
              <w:suppressLineNumbers/>
              <w:snapToGrid w:val="0"/>
              <w:rPr>
                <w:rFonts w:eastAsia="Lucida Sans Unicode"/>
                <w:b/>
                <w:sz w:val="18"/>
                <w:szCs w:val="22"/>
                <w:shd w:val="clear" w:color="auto" w:fill="FFFFFF"/>
                <w:lang w:bidi="ru-RU"/>
              </w:rPr>
            </w:pPr>
            <w:r>
              <w:rPr>
                <w:rFonts w:eastAsia="Lucida Sans Unicode"/>
                <w:b/>
                <w:sz w:val="18"/>
                <w:szCs w:val="22"/>
                <w:shd w:val="clear" w:color="auto" w:fill="FFFFFF"/>
                <w:lang w:bidi="ru-RU"/>
              </w:rPr>
              <w:t>(норма 9</w:t>
            </w:r>
            <w:r w:rsidR="00594B95" w:rsidRPr="000E7752">
              <w:rPr>
                <w:rFonts w:eastAsia="Lucida Sans Unicode"/>
                <w:b/>
                <w:sz w:val="18"/>
                <w:szCs w:val="22"/>
                <w:shd w:val="clear" w:color="auto" w:fill="FFFFFF"/>
                <w:lang w:bidi="ru-RU"/>
              </w:rPr>
              <w:t>0%)</w:t>
            </w:r>
          </w:p>
          <w:p w:rsidR="00594B95" w:rsidRPr="000E7752" w:rsidRDefault="00594B95" w:rsidP="00016B46">
            <w:pPr>
              <w:suppressLineNumbers/>
              <w:snapToGrid w:val="0"/>
              <w:rPr>
                <w:rFonts w:eastAsia="Lucida Sans Unicode"/>
                <w:b/>
                <w:sz w:val="22"/>
                <w:szCs w:val="22"/>
                <w:shd w:val="clear" w:color="auto" w:fill="FFFFFF"/>
                <w:lang w:bidi="ru-RU"/>
              </w:rPr>
            </w:pPr>
          </w:p>
        </w:tc>
      </w:tr>
      <w:tr w:rsidR="00594B95" w:rsidRPr="000E7752" w:rsidTr="00D95210">
        <w:trPr>
          <w:cantSplit/>
          <w:trHeight w:val="30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B95" w:rsidRPr="000E7752" w:rsidRDefault="004F5C6A" w:rsidP="002A788F">
            <w:pPr>
              <w:autoSpaceDE w:val="0"/>
              <w:snapToGrid w:val="0"/>
              <w:rPr>
                <w:rFonts w:eastAsia="Lucida Sans Unicode"/>
                <w:b/>
                <w:sz w:val="20"/>
                <w:szCs w:val="22"/>
                <w:shd w:val="clear" w:color="auto" w:fill="FFFFFF"/>
                <w:lang w:bidi="ru-RU"/>
              </w:rPr>
            </w:pPr>
            <w:r w:rsidRPr="000E7752">
              <w:rPr>
                <w:rFonts w:eastAsia="Lucida Sans Unicode"/>
                <w:b/>
                <w:sz w:val="20"/>
                <w:szCs w:val="22"/>
                <w:shd w:val="clear" w:color="auto" w:fill="FFFFFF"/>
                <w:lang w:bidi="ru-RU"/>
              </w:rPr>
              <w:t xml:space="preserve">Позиция </w:t>
            </w:r>
            <w:r w:rsidR="002A788F">
              <w:rPr>
                <w:rFonts w:eastAsia="Lucida Sans Unicode"/>
                <w:b/>
                <w:sz w:val="20"/>
                <w:szCs w:val="22"/>
                <w:shd w:val="clear" w:color="auto" w:fill="FFFFFF"/>
                <w:lang w:bidi="ru-RU"/>
              </w:rPr>
              <w:t>2 (2.1, 2.2, 2.3)</w:t>
            </w:r>
          </w:p>
        </w:tc>
      </w:tr>
      <w:tr w:rsidR="004C2234" w:rsidRPr="000E7752" w:rsidTr="00D95210">
        <w:trPr>
          <w:cantSplit/>
          <w:trHeight w:val="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234" w:rsidRPr="000E7752" w:rsidRDefault="004C2234" w:rsidP="004C2234">
            <w:pPr>
              <w:suppressLineNumbers/>
              <w:snapToGrid w:val="0"/>
              <w:rPr>
                <w:rFonts w:eastAsia="Arial CYR"/>
                <w:sz w:val="22"/>
                <w:szCs w:val="22"/>
                <w:shd w:val="clear" w:color="auto" w:fill="FFFFFF"/>
                <w:lang w:bidi="ru-RU"/>
              </w:rPr>
            </w:pPr>
            <w:r w:rsidRPr="000E7752">
              <w:rPr>
                <w:rFonts w:eastAsia="Lucida Sans Unicode"/>
                <w:sz w:val="22"/>
                <w:szCs w:val="22"/>
                <w:shd w:val="clear" w:color="auto" w:fill="FFFFFF"/>
                <w:lang w:bidi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234" w:rsidRPr="000E7752" w:rsidRDefault="00EF20EE" w:rsidP="00A75840">
            <w:pPr>
              <w:rPr>
                <w:sz w:val="20"/>
              </w:rPr>
            </w:pPr>
            <w:r>
              <w:rPr>
                <w:sz w:val="20"/>
              </w:rPr>
              <w:t>Ремонтн</w:t>
            </w:r>
            <w:r w:rsidR="00A75840">
              <w:rPr>
                <w:sz w:val="20"/>
              </w:rPr>
              <w:t xml:space="preserve">ая </w:t>
            </w:r>
            <w:r>
              <w:rPr>
                <w:sz w:val="20"/>
              </w:rPr>
              <w:t>мастерск</w:t>
            </w:r>
            <w:r w:rsidR="00A75840">
              <w:rPr>
                <w:sz w:val="20"/>
              </w:rPr>
              <w:t>ая</w:t>
            </w:r>
            <w:r>
              <w:rPr>
                <w:sz w:val="20"/>
              </w:rPr>
              <w:t xml:space="preserve"> </w:t>
            </w:r>
            <w:proofErr w:type="spellStart"/>
            <w:r w:rsidR="00F4496C">
              <w:rPr>
                <w:sz w:val="20"/>
              </w:rPr>
              <w:t>велоцентра</w:t>
            </w:r>
            <w:proofErr w:type="spellEnd"/>
            <w:r w:rsidR="00F4496C">
              <w:rPr>
                <w:sz w:val="20"/>
              </w:rPr>
              <w:t xml:space="preserve"> </w:t>
            </w:r>
            <w:r w:rsidR="00A75840">
              <w:rPr>
                <w:sz w:val="20"/>
              </w:rPr>
              <w:t xml:space="preserve">и складские помещения </w:t>
            </w:r>
            <w:r>
              <w:rPr>
                <w:sz w:val="20"/>
              </w:rPr>
              <w:t>(бытовое обслуживание (3.3))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234" w:rsidRPr="000E7752" w:rsidRDefault="00EF20EE" w:rsidP="004C2234">
            <w:pPr>
              <w:rPr>
                <w:sz w:val="20"/>
                <w:szCs w:val="22"/>
              </w:rPr>
            </w:pPr>
            <w:r>
              <w:rPr>
                <w:rFonts w:eastAsia="Arial CYR"/>
                <w:sz w:val="20"/>
                <w:szCs w:val="22"/>
                <w:shd w:val="clear" w:color="auto" w:fill="FFFFFF"/>
                <w:lang w:bidi="ru-RU"/>
              </w:rPr>
              <w:t>1037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F3" w:rsidRDefault="000A35F3" w:rsidP="004C2234">
            <w:pPr>
              <w:autoSpaceDE w:val="0"/>
              <w:snapToGrid w:val="0"/>
              <w:rPr>
                <w:rFonts w:eastAsia="Arial CYR"/>
                <w:color w:val="000000" w:themeColor="text1"/>
                <w:sz w:val="20"/>
                <w:szCs w:val="22"/>
                <w:shd w:val="clear" w:color="auto" w:fill="FFFFFF"/>
                <w:lang w:bidi="ru-RU"/>
              </w:rPr>
            </w:pPr>
          </w:p>
          <w:p w:rsidR="004C2234" w:rsidRPr="000E7752" w:rsidRDefault="005269A8" w:rsidP="004C2234">
            <w:pPr>
              <w:autoSpaceDE w:val="0"/>
              <w:snapToGrid w:val="0"/>
              <w:rPr>
                <w:rFonts w:eastAsia="Arial CYR"/>
                <w:color w:val="000000" w:themeColor="text1"/>
                <w:sz w:val="20"/>
                <w:szCs w:val="22"/>
                <w:shd w:val="clear" w:color="auto" w:fill="FFFFFF"/>
                <w:lang w:bidi="ru-RU"/>
              </w:rPr>
            </w:pPr>
            <w:r>
              <w:rPr>
                <w:rFonts w:eastAsia="Arial CYR"/>
                <w:color w:val="000000" w:themeColor="text1"/>
                <w:sz w:val="20"/>
                <w:szCs w:val="22"/>
                <w:shd w:val="clear" w:color="auto" w:fill="FFFFFF"/>
                <w:lang w:bidi="ru-RU"/>
              </w:rPr>
              <w:t>191</w:t>
            </w:r>
          </w:p>
          <w:p w:rsidR="004C2234" w:rsidRPr="000E7752" w:rsidRDefault="004C2234" w:rsidP="004C2234">
            <w:pPr>
              <w:autoSpaceDE w:val="0"/>
              <w:snapToGrid w:val="0"/>
              <w:rPr>
                <w:rFonts w:eastAsia="Arial CYR"/>
                <w:color w:val="000000" w:themeColor="text1"/>
                <w:sz w:val="20"/>
                <w:szCs w:val="22"/>
                <w:shd w:val="clear" w:color="auto" w:fill="FFFFFF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F3" w:rsidRDefault="000A35F3" w:rsidP="004C2234">
            <w:pPr>
              <w:autoSpaceDE w:val="0"/>
              <w:snapToGrid w:val="0"/>
              <w:rPr>
                <w:rFonts w:eastAsia="Arial CYR"/>
                <w:color w:val="000000" w:themeColor="text1"/>
                <w:sz w:val="20"/>
                <w:szCs w:val="22"/>
                <w:shd w:val="clear" w:color="auto" w:fill="FFFFFF"/>
                <w:lang w:bidi="ru-RU"/>
              </w:rPr>
            </w:pPr>
          </w:p>
          <w:p w:rsidR="004C2234" w:rsidRPr="000E7752" w:rsidRDefault="005269A8" w:rsidP="004C2234">
            <w:pPr>
              <w:autoSpaceDE w:val="0"/>
              <w:snapToGrid w:val="0"/>
              <w:rPr>
                <w:rFonts w:eastAsia="Arial CYR"/>
                <w:color w:val="000000" w:themeColor="text1"/>
                <w:sz w:val="20"/>
                <w:szCs w:val="22"/>
                <w:shd w:val="clear" w:color="auto" w:fill="FFFFFF"/>
                <w:lang w:bidi="ru-RU"/>
              </w:rPr>
            </w:pPr>
            <w:r>
              <w:rPr>
                <w:rFonts w:eastAsia="Arial CYR"/>
                <w:color w:val="000000" w:themeColor="text1"/>
                <w:sz w:val="20"/>
                <w:szCs w:val="22"/>
                <w:shd w:val="clear" w:color="auto" w:fill="FFFFFF"/>
                <w:lang w:bidi="ru-RU"/>
              </w:rPr>
              <w:t>191</w:t>
            </w:r>
          </w:p>
          <w:p w:rsidR="004C2234" w:rsidRPr="000E7752" w:rsidRDefault="004C2234" w:rsidP="004C2234">
            <w:pPr>
              <w:autoSpaceDE w:val="0"/>
              <w:snapToGrid w:val="0"/>
              <w:rPr>
                <w:rFonts w:eastAsia="Arial CYR"/>
                <w:color w:val="000000" w:themeColor="text1"/>
                <w:sz w:val="20"/>
                <w:szCs w:val="22"/>
                <w:shd w:val="clear" w:color="auto" w:fill="FFFFFF"/>
                <w:lang w:bidi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234" w:rsidRPr="000E7752" w:rsidRDefault="002A6BAE" w:rsidP="004C2234">
            <w:pPr>
              <w:autoSpaceDE w:val="0"/>
              <w:snapToGrid w:val="0"/>
              <w:rPr>
                <w:rFonts w:eastAsia="Arial CYR"/>
                <w:color w:val="000000" w:themeColor="text1"/>
                <w:sz w:val="20"/>
                <w:szCs w:val="22"/>
                <w:shd w:val="clear" w:color="auto" w:fill="FFFFFF"/>
                <w:lang w:bidi="ru-RU"/>
              </w:rPr>
            </w:pPr>
            <w:r>
              <w:rPr>
                <w:rFonts w:eastAsia="Arial CYR"/>
                <w:color w:val="000000" w:themeColor="text1"/>
                <w:sz w:val="20"/>
                <w:szCs w:val="22"/>
                <w:shd w:val="clear" w:color="auto" w:fill="FFFFFF"/>
                <w:lang w:bidi="ru-RU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234" w:rsidRPr="000E7752" w:rsidRDefault="002A6BAE" w:rsidP="004C2234">
            <w:pPr>
              <w:autoSpaceDE w:val="0"/>
              <w:snapToGrid w:val="0"/>
              <w:rPr>
                <w:rFonts w:eastAsia="Lucida Sans Unicode"/>
                <w:color w:val="000000" w:themeColor="text1"/>
                <w:sz w:val="20"/>
                <w:szCs w:val="22"/>
                <w:shd w:val="clear" w:color="auto" w:fill="FFFFFF"/>
                <w:lang w:bidi="ru-RU"/>
              </w:rPr>
            </w:pPr>
            <w:r>
              <w:rPr>
                <w:rFonts w:eastAsia="Lucida Sans Unicode"/>
                <w:color w:val="000000" w:themeColor="text1"/>
                <w:sz w:val="20"/>
                <w:szCs w:val="22"/>
                <w:shd w:val="clear" w:color="auto" w:fill="FFFFFF"/>
                <w:lang w:bidi="ru-RU"/>
              </w:rPr>
              <w:t>18</w:t>
            </w:r>
          </w:p>
        </w:tc>
      </w:tr>
    </w:tbl>
    <w:p w:rsidR="009254EC" w:rsidRPr="00203D73" w:rsidRDefault="002C2430" w:rsidP="00734EEF">
      <w:pPr>
        <w:shd w:val="clear" w:color="auto" w:fill="FFFFFF"/>
        <w:suppressAutoHyphens w:val="0"/>
        <w:spacing w:line="360" w:lineRule="auto"/>
        <w:ind w:right="142" w:firstLine="567"/>
        <w:jc w:val="both"/>
        <w:rPr>
          <w:rFonts w:eastAsia="Arial CYR" w:cs="Arial CYR"/>
          <w:color w:val="000000" w:themeColor="text1"/>
          <w:spacing w:val="-5"/>
          <w:sz w:val="28"/>
          <w:szCs w:val="28"/>
          <w:shd w:val="clear" w:color="auto" w:fill="FFFFFF"/>
          <w:lang w:eastAsia="ru-RU" w:bidi="ru-RU"/>
        </w:rPr>
      </w:pPr>
      <w:r w:rsidRPr="00203D73">
        <w:rPr>
          <w:rFonts w:eastAsia="Arial CYR" w:cs="Arial CYR"/>
          <w:color w:val="000000" w:themeColor="text1"/>
          <w:spacing w:val="-5"/>
          <w:sz w:val="28"/>
          <w:szCs w:val="28"/>
          <w:shd w:val="clear" w:color="auto" w:fill="FFFFFF"/>
          <w:lang w:eastAsia="ru-RU" w:bidi="ru-RU"/>
        </w:rPr>
        <w:t xml:space="preserve">Проектом планировки территории </w:t>
      </w:r>
      <w:r w:rsidR="00D97B99">
        <w:rPr>
          <w:rFonts w:eastAsia="Arial CYR" w:cs="Arial CYR"/>
          <w:color w:val="000000" w:themeColor="text1"/>
          <w:spacing w:val="-5"/>
          <w:sz w:val="28"/>
          <w:szCs w:val="28"/>
          <w:shd w:val="clear" w:color="auto" w:fill="FFFFFF"/>
          <w:lang w:eastAsia="ru-RU" w:bidi="ru-RU"/>
        </w:rPr>
        <w:t xml:space="preserve">не </w:t>
      </w:r>
      <w:r w:rsidRPr="00203D73">
        <w:rPr>
          <w:rFonts w:eastAsia="Arial CYR" w:cs="Arial CYR"/>
          <w:color w:val="000000" w:themeColor="text1"/>
          <w:spacing w:val="-5"/>
          <w:sz w:val="28"/>
          <w:szCs w:val="28"/>
          <w:shd w:val="clear" w:color="auto" w:fill="FFFFFF"/>
          <w:lang w:eastAsia="ru-RU" w:bidi="ru-RU"/>
        </w:rPr>
        <w:t xml:space="preserve">предусмотрено </w:t>
      </w:r>
      <w:r w:rsidR="00786744">
        <w:rPr>
          <w:rFonts w:eastAsia="Arial CYR" w:cs="Arial CYR"/>
          <w:color w:val="000000" w:themeColor="text1"/>
          <w:spacing w:val="-5"/>
          <w:sz w:val="28"/>
          <w:szCs w:val="28"/>
          <w:shd w:val="clear" w:color="auto" w:fill="FFFFFF"/>
          <w:lang w:eastAsia="ru-RU" w:bidi="ru-RU"/>
        </w:rPr>
        <w:t>изменение установленных</w:t>
      </w:r>
      <w:r w:rsidRPr="00203D73">
        <w:rPr>
          <w:rFonts w:eastAsia="Arial CYR" w:cs="Arial CYR"/>
          <w:color w:val="000000" w:themeColor="text1"/>
          <w:spacing w:val="-5"/>
          <w:sz w:val="28"/>
          <w:szCs w:val="28"/>
          <w:shd w:val="clear" w:color="auto" w:fill="FFFFFF"/>
          <w:lang w:eastAsia="ru-RU" w:bidi="ru-RU"/>
        </w:rPr>
        <w:t xml:space="preserve"> красных линий</w:t>
      </w:r>
      <w:r w:rsidR="009823F5" w:rsidRPr="00203D73">
        <w:rPr>
          <w:rFonts w:eastAsia="Arial CYR" w:cs="Arial CYR"/>
          <w:color w:val="000000" w:themeColor="text1"/>
          <w:spacing w:val="-5"/>
          <w:sz w:val="28"/>
          <w:szCs w:val="28"/>
          <w:shd w:val="clear" w:color="auto" w:fill="FFFFFF"/>
          <w:lang w:eastAsia="ru-RU" w:bidi="ru-RU"/>
        </w:rPr>
        <w:t>.</w:t>
      </w:r>
    </w:p>
    <w:p w:rsidR="00594B95" w:rsidRPr="000E7752" w:rsidRDefault="00594B95" w:rsidP="00594B95">
      <w:pPr>
        <w:shd w:val="clear" w:color="auto" w:fill="FFFFFF"/>
        <w:suppressAutoHyphens w:val="0"/>
        <w:spacing w:line="360" w:lineRule="auto"/>
        <w:rPr>
          <w:rFonts w:eastAsia="Lucida Sans Unicode" w:cs="Tahoma"/>
          <w:b/>
          <w:i/>
          <w:sz w:val="28"/>
          <w:szCs w:val="28"/>
          <w:lang w:eastAsia="ru-RU" w:bidi="ru-RU"/>
        </w:rPr>
      </w:pPr>
      <w:r w:rsidRPr="000E7752">
        <w:rPr>
          <w:rFonts w:eastAsia="Lucida Sans Unicode" w:cs="Tahoma"/>
          <w:i/>
          <w:sz w:val="28"/>
          <w:szCs w:val="28"/>
          <w:lang w:eastAsia="ru-RU" w:bidi="ru-RU"/>
        </w:rPr>
        <w:t xml:space="preserve">Каталог координат характерных точек </w:t>
      </w:r>
      <w:r w:rsidR="00D97B99">
        <w:rPr>
          <w:rFonts w:eastAsia="Lucida Sans Unicode" w:cs="Tahoma"/>
          <w:i/>
          <w:sz w:val="28"/>
          <w:szCs w:val="28"/>
          <w:lang w:eastAsia="ru-RU" w:bidi="ru-RU"/>
        </w:rPr>
        <w:t xml:space="preserve">существующих </w:t>
      </w:r>
      <w:r w:rsidRPr="000E7752">
        <w:rPr>
          <w:rFonts w:eastAsia="Lucida Sans Unicode" w:cs="Tahoma"/>
          <w:i/>
          <w:sz w:val="28"/>
          <w:szCs w:val="28"/>
          <w:lang w:eastAsia="ru-RU" w:bidi="ru-RU"/>
        </w:rPr>
        <w:t>красных линий</w:t>
      </w:r>
    </w:p>
    <w:p w:rsidR="00594B95" w:rsidRPr="000E7752" w:rsidRDefault="00594B95" w:rsidP="00594B95">
      <w:pPr>
        <w:shd w:val="clear" w:color="auto" w:fill="FFFFFF"/>
        <w:suppressAutoHyphens w:val="0"/>
        <w:spacing w:line="360" w:lineRule="auto"/>
        <w:ind w:left="426" w:right="142" w:firstLine="709"/>
        <w:jc w:val="right"/>
        <w:rPr>
          <w:rFonts w:eastAsia="Lucida Sans Unicode" w:cs="Tahoma"/>
          <w:sz w:val="28"/>
          <w:szCs w:val="28"/>
          <w:lang w:eastAsia="ru-RU" w:bidi="ru-RU"/>
        </w:rPr>
      </w:pPr>
      <w:r w:rsidRPr="000E7752">
        <w:rPr>
          <w:rFonts w:eastAsia="Lucida Sans Unicode" w:cs="Tahoma"/>
          <w:sz w:val="28"/>
          <w:szCs w:val="28"/>
          <w:lang w:eastAsia="ru-RU" w:bidi="ru-RU"/>
        </w:rPr>
        <w:t xml:space="preserve">Таблица № </w:t>
      </w:r>
      <w:r w:rsidR="008311C8">
        <w:rPr>
          <w:rFonts w:eastAsia="Lucida Sans Unicode" w:cs="Tahoma"/>
          <w:sz w:val="28"/>
          <w:szCs w:val="28"/>
          <w:lang w:eastAsia="ru-RU" w:bidi="ru-RU"/>
        </w:rPr>
        <w:t>6</w:t>
      </w:r>
    </w:p>
    <w:tbl>
      <w:tblPr>
        <w:tblW w:w="4812" w:type="pct"/>
        <w:jc w:val="center"/>
        <w:tblLook w:val="04A0" w:firstRow="1" w:lastRow="0" w:firstColumn="1" w:lastColumn="0" w:noHBand="0" w:noVBand="1"/>
      </w:tblPr>
      <w:tblGrid>
        <w:gridCol w:w="2607"/>
        <w:gridCol w:w="3693"/>
        <w:gridCol w:w="3321"/>
      </w:tblGrid>
      <w:tr w:rsidR="00883500" w:rsidRPr="002F6ABB" w:rsidTr="00883500">
        <w:trPr>
          <w:trHeight w:val="323"/>
          <w:tblHeader/>
          <w:jc w:val="center"/>
        </w:trPr>
        <w:tc>
          <w:tcPr>
            <w:tcW w:w="1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500" w:rsidRPr="002F6ABB" w:rsidRDefault="00883500" w:rsidP="00645380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</w:t>
            </w:r>
            <w:r w:rsidRPr="002F6ABB">
              <w:rPr>
                <w:color w:val="000000"/>
              </w:rPr>
              <w:t>характерной точки</w:t>
            </w:r>
          </w:p>
        </w:tc>
        <w:tc>
          <w:tcPr>
            <w:tcW w:w="3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500" w:rsidRPr="002F6ABB" w:rsidRDefault="00883500" w:rsidP="00645380">
            <w:pPr>
              <w:rPr>
                <w:color w:val="000000"/>
              </w:rPr>
            </w:pPr>
            <w:r w:rsidRPr="002F6ABB">
              <w:rPr>
                <w:color w:val="000000"/>
              </w:rPr>
              <w:t>Перечень координат</w:t>
            </w:r>
          </w:p>
        </w:tc>
      </w:tr>
      <w:tr w:rsidR="00883500" w:rsidRPr="002F6ABB" w:rsidTr="00883500">
        <w:trPr>
          <w:trHeight w:val="77"/>
          <w:tblHeader/>
          <w:jc w:val="center"/>
        </w:trPr>
        <w:tc>
          <w:tcPr>
            <w:tcW w:w="1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00" w:rsidRPr="002F6ABB" w:rsidRDefault="00883500" w:rsidP="00645380">
            <w:pPr>
              <w:rPr>
                <w:color w:val="000000"/>
              </w:rPr>
            </w:pPr>
          </w:p>
        </w:tc>
        <w:tc>
          <w:tcPr>
            <w:tcW w:w="1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00" w:rsidRPr="002F6ABB" w:rsidRDefault="00883500" w:rsidP="00645380">
            <w:pPr>
              <w:rPr>
                <w:lang w:val="en-US"/>
              </w:rPr>
            </w:pPr>
            <w:r w:rsidRPr="002F6ABB">
              <w:rPr>
                <w:lang w:val="en-US"/>
              </w:rPr>
              <w:t>X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3500" w:rsidRPr="002F6ABB" w:rsidRDefault="00883500" w:rsidP="00645380">
            <w:pPr>
              <w:rPr>
                <w:lang w:val="en-US"/>
              </w:rPr>
            </w:pPr>
            <w:r w:rsidRPr="002F6ABB">
              <w:rPr>
                <w:lang w:val="en-US"/>
              </w:rPr>
              <w:t>Y</w:t>
            </w:r>
          </w:p>
        </w:tc>
      </w:tr>
      <w:tr w:rsidR="00883500" w:rsidRPr="002F6ABB" w:rsidTr="00883500">
        <w:trPr>
          <w:trHeight w:val="255"/>
          <w:jc w:val="center"/>
        </w:trPr>
        <w:tc>
          <w:tcPr>
            <w:tcW w:w="1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1</w:t>
            </w:r>
          </w:p>
        </w:tc>
        <w:tc>
          <w:tcPr>
            <w:tcW w:w="1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512427,58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1299361,27</w:t>
            </w:r>
          </w:p>
        </w:tc>
      </w:tr>
      <w:tr w:rsidR="00883500" w:rsidRPr="002F6ABB" w:rsidTr="00883500">
        <w:trPr>
          <w:trHeight w:val="255"/>
          <w:jc w:val="center"/>
        </w:trPr>
        <w:tc>
          <w:tcPr>
            <w:tcW w:w="1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2</w:t>
            </w:r>
          </w:p>
        </w:tc>
        <w:tc>
          <w:tcPr>
            <w:tcW w:w="1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512489,76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1299394,47</w:t>
            </w:r>
          </w:p>
        </w:tc>
      </w:tr>
      <w:tr w:rsidR="00883500" w:rsidRPr="002F6ABB" w:rsidTr="00883500">
        <w:trPr>
          <w:trHeight w:val="255"/>
          <w:jc w:val="center"/>
        </w:trPr>
        <w:tc>
          <w:tcPr>
            <w:tcW w:w="1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3</w:t>
            </w:r>
          </w:p>
        </w:tc>
        <w:tc>
          <w:tcPr>
            <w:tcW w:w="1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512532,52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1299416,88</w:t>
            </w:r>
          </w:p>
        </w:tc>
      </w:tr>
      <w:tr w:rsidR="00883500" w:rsidRPr="002F6ABB" w:rsidTr="00883500">
        <w:trPr>
          <w:trHeight w:val="255"/>
          <w:jc w:val="center"/>
        </w:trPr>
        <w:tc>
          <w:tcPr>
            <w:tcW w:w="1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4</w:t>
            </w:r>
          </w:p>
        </w:tc>
        <w:tc>
          <w:tcPr>
            <w:tcW w:w="1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512594,44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1299452,99</w:t>
            </w:r>
          </w:p>
        </w:tc>
      </w:tr>
      <w:tr w:rsidR="00883500" w:rsidRPr="002F6ABB" w:rsidTr="00883500">
        <w:trPr>
          <w:trHeight w:val="255"/>
          <w:jc w:val="center"/>
        </w:trPr>
        <w:tc>
          <w:tcPr>
            <w:tcW w:w="13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5</w:t>
            </w:r>
          </w:p>
        </w:tc>
        <w:tc>
          <w:tcPr>
            <w:tcW w:w="1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512629,73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1299474,60</w:t>
            </w:r>
          </w:p>
        </w:tc>
      </w:tr>
      <w:tr w:rsidR="00883500" w:rsidRPr="002F6ABB" w:rsidTr="00883500">
        <w:trPr>
          <w:trHeight w:val="255"/>
          <w:jc w:val="center"/>
        </w:trPr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6</w:t>
            </w:r>
          </w:p>
        </w:tc>
        <w:tc>
          <w:tcPr>
            <w:tcW w:w="1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512662,09</w:t>
            </w:r>
          </w:p>
        </w:tc>
        <w:tc>
          <w:tcPr>
            <w:tcW w:w="1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1299417,09</w:t>
            </w:r>
          </w:p>
        </w:tc>
      </w:tr>
      <w:tr w:rsidR="00883500" w:rsidRPr="002F6ABB" w:rsidTr="00883500">
        <w:trPr>
          <w:trHeight w:val="255"/>
          <w:jc w:val="center"/>
        </w:trPr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7</w:t>
            </w:r>
          </w:p>
        </w:tc>
        <w:tc>
          <w:tcPr>
            <w:tcW w:w="1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512636,56</w:t>
            </w:r>
          </w:p>
        </w:tc>
        <w:tc>
          <w:tcPr>
            <w:tcW w:w="1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1299378,67</w:t>
            </w:r>
          </w:p>
        </w:tc>
      </w:tr>
      <w:tr w:rsidR="00883500" w:rsidRPr="002F6ABB" w:rsidTr="00883500">
        <w:trPr>
          <w:trHeight w:val="255"/>
          <w:jc w:val="center"/>
        </w:trPr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8</w:t>
            </w:r>
          </w:p>
        </w:tc>
        <w:tc>
          <w:tcPr>
            <w:tcW w:w="1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512600,28</w:t>
            </w:r>
          </w:p>
        </w:tc>
        <w:tc>
          <w:tcPr>
            <w:tcW w:w="1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1299361,33</w:t>
            </w:r>
          </w:p>
        </w:tc>
      </w:tr>
      <w:tr w:rsidR="00883500" w:rsidRPr="002F6ABB" w:rsidTr="00883500">
        <w:trPr>
          <w:trHeight w:val="255"/>
          <w:jc w:val="center"/>
        </w:trPr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9</w:t>
            </w:r>
          </w:p>
        </w:tc>
        <w:tc>
          <w:tcPr>
            <w:tcW w:w="1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512584,94</w:t>
            </w:r>
          </w:p>
        </w:tc>
        <w:tc>
          <w:tcPr>
            <w:tcW w:w="1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1299357,17</w:t>
            </w:r>
          </w:p>
        </w:tc>
      </w:tr>
      <w:tr w:rsidR="00883500" w:rsidRPr="002F6ABB" w:rsidTr="00883500">
        <w:trPr>
          <w:trHeight w:val="255"/>
          <w:jc w:val="center"/>
        </w:trPr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10</w:t>
            </w:r>
          </w:p>
        </w:tc>
        <w:tc>
          <w:tcPr>
            <w:tcW w:w="1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512550,09</w:t>
            </w:r>
          </w:p>
        </w:tc>
        <w:tc>
          <w:tcPr>
            <w:tcW w:w="1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1299346,17</w:t>
            </w:r>
          </w:p>
        </w:tc>
      </w:tr>
      <w:tr w:rsidR="00883500" w:rsidRPr="002F6ABB" w:rsidTr="00883500">
        <w:trPr>
          <w:trHeight w:val="255"/>
          <w:jc w:val="center"/>
        </w:trPr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11</w:t>
            </w:r>
          </w:p>
        </w:tc>
        <w:tc>
          <w:tcPr>
            <w:tcW w:w="1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512540,38</w:t>
            </w:r>
          </w:p>
        </w:tc>
        <w:tc>
          <w:tcPr>
            <w:tcW w:w="1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1299340,14</w:t>
            </w:r>
          </w:p>
        </w:tc>
      </w:tr>
      <w:tr w:rsidR="00883500" w:rsidRPr="002F6ABB" w:rsidTr="00883500">
        <w:trPr>
          <w:trHeight w:val="255"/>
          <w:jc w:val="center"/>
        </w:trPr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12</w:t>
            </w:r>
          </w:p>
        </w:tc>
        <w:tc>
          <w:tcPr>
            <w:tcW w:w="1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512505,26</w:t>
            </w:r>
          </w:p>
        </w:tc>
        <w:tc>
          <w:tcPr>
            <w:tcW w:w="1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1299289,13</w:t>
            </w:r>
          </w:p>
        </w:tc>
      </w:tr>
      <w:tr w:rsidR="00883500" w:rsidRPr="002F6ABB" w:rsidTr="00883500">
        <w:trPr>
          <w:trHeight w:val="255"/>
          <w:jc w:val="center"/>
        </w:trPr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13</w:t>
            </w:r>
          </w:p>
        </w:tc>
        <w:tc>
          <w:tcPr>
            <w:tcW w:w="1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512422,62</w:t>
            </w:r>
          </w:p>
        </w:tc>
        <w:tc>
          <w:tcPr>
            <w:tcW w:w="1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1299346,40</w:t>
            </w:r>
          </w:p>
        </w:tc>
      </w:tr>
      <w:tr w:rsidR="00883500" w:rsidRPr="002F6ABB" w:rsidTr="00883500">
        <w:trPr>
          <w:trHeight w:val="255"/>
          <w:jc w:val="center"/>
        </w:trPr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1</w:t>
            </w:r>
          </w:p>
        </w:tc>
        <w:tc>
          <w:tcPr>
            <w:tcW w:w="1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512427,58</w:t>
            </w:r>
          </w:p>
        </w:tc>
        <w:tc>
          <w:tcPr>
            <w:tcW w:w="1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500" w:rsidRPr="00810E57" w:rsidRDefault="00883500" w:rsidP="00645380">
            <w:pPr>
              <w:rPr>
                <w:sz w:val="22"/>
                <w:highlight w:val="yellow"/>
              </w:rPr>
            </w:pPr>
            <w:r w:rsidRPr="00810E57">
              <w:rPr>
                <w:color w:val="000000"/>
                <w:sz w:val="22"/>
              </w:rPr>
              <w:t>1299361,27</w:t>
            </w:r>
          </w:p>
        </w:tc>
      </w:tr>
    </w:tbl>
    <w:p w:rsidR="00594B95" w:rsidRPr="000E7752" w:rsidRDefault="00594B95" w:rsidP="00594B95">
      <w:pPr>
        <w:suppressAutoHyphens w:val="0"/>
        <w:spacing w:after="240" w:line="360" w:lineRule="auto"/>
        <w:ind w:left="142" w:right="142" w:firstLine="709"/>
        <w:rPr>
          <w:rFonts w:eastAsia="Arial CYR" w:cs="Arial CYR"/>
          <w:i/>
          <w:sz w:val="28"/>
          <w:szCs w:val="28"/>
          <w:shd w:val="clear" w:color="auto" w:fill="FFFFFF"/>
          <w:lang w:eastAsia="ru-RU" w:bidi="ru-RU"/>
        </w:rPr>
      </w:pPr>
      <w:r w:rsidRPr="000E7752">
        <w:rPr>
          <w:rFonts w:eastAsia="Arial CYR" w:cs="Arial CYR"/>
          <w:i/>
          <w:sz w:val="28"/>
          <w:szCs w:val="28"/>
          <w:shd w:val="clear" w:color="auto" w:fill="FFFFFF"/>
          <w:lang w:eastAsia="ru-RU" w:bidi="ru-RU"/>
        </w:rPr>
        <w:t>Сведения о границах территории, применительно к которой осуществляетс</w:t>
      </w:r>
      <w:r w:rsidR="008435AC">
        <w:rPr>
          <w:rFonts w:eastAsia="Arial CYR" w:cs="Arial CYR"/>
          <w:i/>
          <w:sz w:val="28"/>
          <w:szCs w:val="28"/>
          <w:shd w:val="clear" w:color="auto" w:fill="FFFFFF"/>
          <w:lang w:eastAsia="ru-RU" w:bidi="ru-RU"/>
        </w:rPr>
        <w:t>я разработка проекта планировки</w:t>
      </w:r>
    </w:p>
    <w:p w:rsidR="00594B95" w:rsidRPr="000E7752" w:rsidRDefault="008311C8" w:rsidP="00594B95">
      <w:pPr>
        <w:suppressAutoHyphens w:val="0"/>
        <w:ind w:left="142" w:right="142" w:firstLine="709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Таблица № 7</w:t>
      </w:r>
    </w:p>
    <w:tbl>
      <w:tblPr>
        <w:tblW w:w="46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06"/>
        <w:gridCol w:w="2383"/>
        <w:gridCol w:w="3850"/>
      </w:tblGrid>
      <w:tr w:rsidR="00810E57" w:rsidRPr="00400E37" w:rsidTr="00810E57">
        <w:trPr>
          <w:trHeight w:val="270"/>
          <w:tblHeader/>
          <w:jc w:val="center"/>
        </w:trPr>
        <w:tc>
          <w:tcPr>
            <w:tcW w:w="1663" w:type="pct"/>
            <w:vMerge w:val="restart"/>
            <w:shd w:val="clear" w:color="auto" w:fill="auto"/>
            <w:noWrap/>
            <w:vAlign w:val="center"/>
          </w:tcPr>
          <w:p w:rsidR="00810E57" w:rsidRPr="00253EA9" w:rsidRDefault="00810E57" w:rsidP="00645380">
            <w:r>
              <w:t>Номер характерной точки</w:t>
            </w:r>
          </w:p>
        </w:tc>
        <w:tc>
          <w:tcPr>
            <w:tcW w:w="3337" w:type="pct"/>
            <w:gridSpan w:val="2"/>
            <w:shd w:val="clear" w:color="auto" w:fill="auto"/>
            <w:noWrap/>
            <w:vAlign w:val="center"/>
          </w:tcPr>
          <w:p w:rsidR="00810E57" w:rsidRPr="00253EA9" w:rsidRDefault="00810E57" w:rsidP="00645380">
            <w:r w:rsidRPr="00253EA9">
              <w:t>Перечень координат</w:t>
            </w:r>
          </w:p>
        </w:tc>
      </w:tr>
      <w:tr w:rsidR="00810E57" w:rsidRPr="00400E37" w:rsidTr="00810E57">
        <w:trPr>
          <w:trHeight w:val="74"/>
          <w:tblHeader/>
          <w:jc w:val="center"/>
        </w:trPr>
        <w:tc>
          <w:tcPr>
            <w:tcW w:w="1663" w:type="pct"/>
            <w:vMerge/>
            <w:shd w:val="clear" w:color="auto" w:fill="auto"/>
            <w:noWrap/>
            <w:vAlign w:val="center"/>
          </w:tcPr>
          <w:p w:rsidR="00810E57" w:rsidRPr="00253EA9" w:rsidRDefault="00810E57" w:rsidP="00645380"/>
        </w:tc>
        <w:tc>
          <w:tcPr>
            <w:tcW w:w="1276" w:type="pct"/>
            <w:shd w:val="clear" w:color="auto" w:fill="auto"/>
            <w:noWrap/>
            <w:vAlign w:val="center"/>
          </w:tcPr>
          <w:p w:rsidR="00810E57" w:rsidRPr="00253EA9" w:rsidRDefault="00810E57" w:rsidP="00645380">
            <w:r w:rsidRPr="00253EA9">
              <w:t>X</w:t>
            </w:r>
          </w:p>
        </w:tc>
        <w:tc>
          <w:tcPr>
            <w:tcW w:w="2061" w:type="pct"/>
            <w:shd w:val="clear" w:color="auto" w:fill="auto"/>
            <w:noWrap/>
            <w:vAlign w:val="center"/>
          </w:tcPr>
          <w:p w:rsidR="00810E57" w:rsidRPr="00253EA9" w:rsidRDefault="00810E57" w:rsidP="00645380">
            <w:r w:rsidRPr="00253EA9">
              <w:t>Y</w:t>
            </w:r>
          </w:p>
        </w:tc>
      </w:tr>
      <w:tr w:rsidR="00810E57" w:rsidRPr="00400E37" w:rsidTr="00810E57">
        <w:trPr>
          <w:trHeight w:val="70"/>
          <w:jc w:val="center"/>
        </w:trPr>
        <w:tc>
          <w:tcPr>
            <w:tcW w:w="1663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512422,62</w:t>
            </w:r>
          </w:p>
        </w:tc>
        <w:tc>
          <w:tcPr>
            <w:tcW w:w="2061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1299346,40</w:t>
            </w:r>
          </w:p>
        </w:tc>
      </w:tr>
      <w:tr w:rsidR="00810E57" w:rsidRPr="00400E37" w:rsidTr="00810E57">
        <w:trPr>
          <w:trHeight w:val="70"/>
          <w:jc w:val="center"/>
        </w:trPr>
        <w:tc>
          <w:tcPr>
            <w:tcW w:w="1663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512427,58</w:t>
            </w:r>
          </w:p>
        </w:tc>
        <w:tc>
          <w:tcPr>
            <w:tcW w:w="2061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1299361,27</w:t>
            </w:r>
          </w:p>
        </w:tc>
      </w:tr>
      <w:tr w:rsidR="00810E57" w:rsidRPr="00400E37" w:rsidTr="00810E57">
        <w:trPr>
          <w:trHeight w:val="70"/>
          <w:jc w:val="center"/>
        </w:trPr>
        <w:tc>
          <w:tcPr>
            <w:tcW w:w="1663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512641,81</w:t>
            </w:r>
          </w:p>
        </w:tc>
        <w:tc>
          <w:tcPr>
            <w:tcW w:w="2061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1299483,72</w:t>
            </w:r>
          </w:p>
        </w:tc>
      </w:tr>
      <w:tr w:rsidR="00810E57" w:rsidRPr="00400E37" w:rsidTr="00810E57">
        <w:trPr>
          <w:trHeight w:val="70"/>
          <w:jc w:val="center"/>
        </w:trPr>
        <w:tc>
          <w:tcPr>
            <w:tcW w:w="1663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512679,67</w:t>
            </w:r>
          </w:p>
        </w:tc>
        <w:tc>
          <w:tcPr>
            <w:tcW w:w="2061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1299416,44</w:t>
            </w:r>
          </w:p>
        </w:tc>
      </w:tr>
      <w:tr w:rsidR="00810E57" w:rsidRPr="00400E37" w:rsidTr="00810E57">
        <w:trPr>
          <w:trHeight w:val="70"/>
          <w:jc w:val="center"/>
        </w:trPr>
        <w:tc>
          <w:tcPr>
            <w:tcW w:w="1663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512646,77</w:t>
            </w:r>
          </w:p>
        </w:tc>
        <w:tc>
          <w:tcPr>
            <w:tcW w:w="2061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1299366,92</w:t>
            </w:r>
          </w:p>
        </w:tc>
      </w:tr>
      <w:tr w:rsidR="00810E57" w:rsidRPr="00400E37" w:rsidTr="00810E57">
        <w:trPr>
          <w:trHeight w:val="70"/>
          <w:jc w:val="center"/>
        </w:trPr>
        <w:tc>
          <w:tcPr>
            <w:tcW w:w="1663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512605,52</w:t>
            </w:r>
          </w:p>
        </w:tc>
        <w:tc>
          <w:tcPr>
            <w:tcW w:w="2061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1299347,21</w:t>
            </w:r>
          </w:p>
        </w:tc>
      </w:tr>
      <w:tr w:rsidR="00810E57" w:rsidRPr="00400E37" w:rsidTr="00810E57">
        <w:trPr>
          <w:trHeight w:val="70"/>
          <w:jc w:val="center"/>
        </w:trPr>
        <w:tc>
          <w:tcPr>
            <w:tcW w:w="1663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512589,16</w:t>
            </w:r>
          </w:p>
        </w:tc>
        <w:tc>
          <w:tcPr>
            <w:tcW w:w="2061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1299342,77</w:t>
            </w:r>
          </w:p>
        </w:tc>
      </w:tr>
      <w:tr w:rsidR="00810E57" w:rsidRPr="00400E37" w:rsidTr="00810E57">
        <w:trPr>
          <w:trHeight w:val="70"/>
          <w:jc w:val="center"/>
        </w:trPr>
        <w:tc>
          <w:tcPr>
            <w:tcW w:w="1663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512556,40</w:t>
            </w:r>
          </w:p>
        </w:tc>
        <w:tc>
          <w:tcPr>
            <w:tcW w:w="2061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1299332,43</w:t>
            </w:r>
          </w:p>
        </w:tc>
      </w:tr>
      <w:tr w:rsidR="00810E57" w:rsidRPr="00400E37" w:rsidTr="00810E57">
        <w:trPr>
          <w:trHeight w:val="109"/>
          <w:jc w:val="center"/>
        </w:trPr>
        <w:tc>
          <w:tcPr>
            <w:tcW w:w="1663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512550,96</w:t>
            </w:r>
          </w:p>
        </w:tc>
        <w:tc>
          <w:tcPr>
            <w:tcW w:w="2061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1299329,05</w:t>
            </w:r>
          </w:p>
        </w:tc>
      </w:tr>
      <w:tr w:rsidR="00810E57" w:rsidRPr="00400E37" w:rsidTr="00810E57">
        <w:trPr>
          <w:trHeight w:val="109"/>
          <w:jc w:val="center"/>
        </w:trPr>
        <w:tc>
          <w:tcPr>
            <w:tcW w:w="1663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512517,00</w:t>
            </w:r>
          </w:p>
        </w:tc>
        <w:tc>
          <w:tcPr>
            <w:tcW w:w="2061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1299279,73</w:t>
            </w:r>
          </w:p>
        </w:tc>
      </w:tr>
      <w:tr w:rsidR="00810E57" w:rsidRPr="00400E37" w:rsidTr="00810E57">
        <w:trPr>
          <w:trHeight w:val="109"/>
          <w:jc w:val="center"/>
        </w:trPr>
        <w:tc>
          <w:tcPr>
            <w:tcW w:w="1663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512506,73</w:t>
            </w:r>
          </w:p>
        </w:tc>
        <w:tc>
          <w:tcPr>
            <w:tcW w:w="2061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1299286,66</w:t>
            </w:r>
          </w:p>
        </w:tc>
      </w:tr>
      <w:tr w:rsidR="00810E57" w:rsidRPr="00400E37" w:rsidTr="00810E57">
        <w:trPr>
          <w:trHeight w:val="109"/>
          <w:jc w:val="center"/>
        </w:trPr>
        <w:tc>
          <w:tcPr>
            <w:tcW w:w="1663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512488,10</w:t>
            </w:r>
          </w:p>
        </w:tc>
        <w:tc>
          <w:tcPr>
            <w:tcW w:w="2061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1299299,58</w:t>
            </w:r>
          </w:p>
        </w:tc>
      </w:tr>
      <w:tr w:rsidR="00810E57" w:rsidRPr="00400E37" w:rsidTr="00810E57">
        <w:trPr>
          <w:trHeight w:val="109"/>
          <w:jc w:val="center"/>
        </w:trPr>
        <w:tc>
          <w:tcPr>
            <w:tcW w:w="1663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512422,62</w:t>
            </w:r>
          </w:p>
        </w:tc>
        <w:tc>
          <w:tcPr>
            <w:tcW w:w="2061" w:type="pct"/>
            <w:shd w:val="clear" w:color="auto" w:fill="auto"/>
            <w:noWrap/>
            <w:vAlign w:val="center"/>
          </w:tcPr>
          <w:p w:rsidR="00810E57" w:rsidRPr="00ED14C5" w:rsidRDefault="00810E57" w:rsidP="00645380">
            <w:pPr>
              <w:rPr>
                <w:color w:val="000000"/>
                <w:sz w:val="22"/>
                <w:szCs w:val="22"/>
              </w:rPr>
            </w:pPr>
            <w:r w:rsidRPr="00ED14C5">
              <w:rPr>
                <w:color w:val="000000"/>
                <w:sz w:val="22"/>
                <w:szCs w:val="22"/>
              </w:rPr>
              <w:t>1299346,40</w:t>
            </w:r>
          </w:p>
        </w:tc>
      </w:tr>
    </w:tbl>
    <w:p w:rsidR="00A85880" w:rsidRDefault="00A85880" w:rsidP="00A85880">
      <w:pPr>
        <w:spacing w:line="360" w:lineRule="auto"/>
        <w:ind w:right="142" w:firstLine="851"/>
        <w:jc w:val="both"/>
        <w:rPr>
          <w:rFonts w:eastAsia="Arial CYR" w:cs="Arial CYR"/>
          <w:sz w:val="28"/>
          <w:szCs w:val="28"/>
          <w:shd w:val="clear" w:color="auto" w:fill="FFFFFF"/>
          <w:lang w:bidi="ru-RU"/>
        </w:rPr>
      </w:pPr>
      <w:r w:rsidRPr="00A242D5">
        <w:rPr>
          <w:rFonts w:eastAsia="Arial CYR" w:cs="Arial CYR"/>
          <w:sz w:val="28"/>
          <w:szCs w:val="28"/>
          <w:shd w:val="clear" w:color="auto" w:fill="FFFFFF"/>
          <w:lang w:bidi="ru-RU"/>
        </w:rPr>
        <w:t xml:space="preserve">При определении </w:t>
      </w:r>
      <w:proofErr w:type="gramStart"/>
      <w:r w:rsidRPr="00A242D5">
        <w:rPr>
          <w:rFonts w:eastAsia="Arial CYR" w:cs="Arial CYR"/>
          <w:sz w:val="28"/>
          <w:szCs w:val="28"/>
          <w:shd w:val="clear" w:color="auto" w:fill="FFFFFF"/>
          <w:lang w:bidi="ru-RU"/>
        </w:rPr>
        <w:t>границ зон планируемого размещения объектов капитального строительства</w:t>
      </w:r>
      <w:proofErr w:type="gramEnd"/>
      <w:r w:rsidRPr="00A242D5">
        <w:rPr>
          <w:rFonts w:eastAsia="Arial CYR" w:cs="Arial CYR"/>
          <w:sz w:val="28"/>
          <w:szCs w:val="28"/>
          <w:shd w:val="clear" w:color="auto" w:fill="FFFFFF"/>
          <w:lang w:bidi="ru-RU"/>
        </w:rPr>
        <w:t xml:space="preserve"> учитывались следующие сведения:</w:t>
      </w:r>
    </w:p>
    <w:p w:rsidR="00A85880" w:rsidRDefault="00A85880" w:rsidP="00A85880">
      <w:pPr>
        <w:spacing w:line="360" w:lineRule="auto"/>
        <w:ind w:right="142" w:firstLine="851"/>
        <w:jc w:val="both"/>
        <w:rPr>
          <w:rFonts w:eastAsia="Arial CYR" w:cs="Arial CYR"/>
          <w:sz w:val="28"/>
          <w:szCs w:val="28"/>
          <w:shd w:val="clear" w:color="auto" w:fill="FFFFFF"/>
          <w:lang w:bidi="ru-RU"/>
        </w:rPr>
      </w:pPr>
      <w:r>
        <w:rPr>
          <w:rFonts w:eastAsia="Arial CYR" w:cs="Arial CYR"/>
          <w:sz w:val="28"/>
          <w:szCs w:val="28"/>
          <w:shd w:val="clear" w:color="auto" w:fill="FFFFFF"/>
          <w:lang w:bidi="ru-RU"/>
        </w:rPr>
        <w:t>-</w:t>
      </w:r>
      <w:r w:rsidRPr="00A242D5">
        <w:rPr>
          <w:rFonts w:eastAsia="Arial CYR" w:cs="Arial CYR"/>
          <w:sz w:val="28"/>
          <w:szCs w:val="28"/>
          <w:shd w:val="clear" w:color="auto" w:fill="FFFFFF"/>
          <w:lang w:bidi="ru-RU"/>
        </w:rPr>
        <w:t xml:space="preserve"> границы существующих земельных участков в соответствии с Единым государственным реестром недвижимости (ЕГРН);</w:t>
      </w:r>
    </w:p>
    <w:p w:rsidR="00A85880" w:rsidRDefault="00A85880" w:rsidP="00A85880">
      <w:pPr>
        <w:spacing w:line="360" w:lineRule="auto"/>
        <w:ind w:right="142" w:firstLine="851"/>
        <w:jc w:val="both"/>
        <w:rPr>
          <w:rFonts w:eastAsia="Arial CYR" w:cs="Arial CYR"/>
          <w:sz w:val="28"/>
          <w:szCs w:val="28"/>
          <w:shd w:val="clear" w:color="auto" w:fill="FFFFFF"/>
          <w:lang w:bidi="ru-RU"/>
        </w:rPr>
      </w:pPr>
      <w:r>
        <w:rPr>
          <w:rFonts w:eastAsia="Arial CYR" w:cs="Arial CYR"/>
          <w:sz w:val="28"/>
          <w:szCs w:val="28"/>
          <w:shd w:val="clear" w:color="auto" w:fill="FFFFFF"/>
          <w:lang w:bidi="ru-RU"/>
        </w:rPr>
        <w:t>-</w:t>
      </w:r>
      <w:r w:rsidRPr="00A242D5">
        <w:rPr>
          <w:rFonts w:eastAsia="Arial CYR" w:cs="Arial CYR"/>
          <w:sz w:val="28"/>
          <w:szCs w:val="28"/>
          <w:shd w:val="clear" w:color="auto" w:fill="FFFFFF"/>
          <w:lang w:bidi="ru-RU"/>
        </w:rPr>
        <w:t xml:space="preserve"> нормы отвода земель для конкретных видов деятельности. </w:t>
      </w:r>
    </w:p>
    <w:p w:rsidR="0080653D" w:rsidRDefault="0080653D" w:rsidP="0080653D">
      <w:pPr>
        <w:spacing w:line="360" w:lineRule="auto"/>
        <w:ind w:right="142" w:firstLine="851"/>
        <w:jc w:val="both"/>
        <w:rPr>
          <w:rFonts w:eastAsia="Arial CYR" w:cs="Arial CYR"/>
          <w:sz w:val="28"/>
          <w:szCs w:val="28"/>
          <w:shd w:val="clear" w:color="auto" w:fill="FFFFFF"/>
          <w:lang w:bidi="ru-RU"/>
        </w:rPr>
      </w:pPr>
      <w:r>
        <w:rPr>
          <w:rFonts w:eastAsia="Arial CYR" w:cs="Arial CYR"/>
          <w:sz w:val="28"/>
          <w:szCs w:val="28"/>
          <w:shd w:val="clear" w:color="auto" w:fill="FFFFFF"/>
          <w:lang w:bidi="ru-RU"/>
        </w:rPr>
        <w:t>Согласно п. 7.1 ст. 22 Правил, м</w:t>
      </w:r>
      <w:r w:rsidRPr="0080653D">
        <w:rPr>
          <w:rFonts w:eastAsia="Arial CYR" w:cs="Arial CYR"/>
          <w:sz w:val="28"/>
          <w:szCs w:val="28"/>
          <w:shd w:val="clear" w:color="auto" w:fill="FFFFFF"/>
          <w:lang w:bidi="ru-RU"/>
        </w:rPr>
        <w:t>инимальные отступы от границ земельных участков в целях определения мест допустимого</w:t>
      </w:r>
      <w:r w:rsidR="00F116B9">
        <w:rPr>
          <w:rFonts w:eastAsia="Arial CYR" w:cs="Arial CYR"/>
          <w:sz w:val="28"/>
          <w:szCs w:val="28"/>
          <w:shd w:val="clear" w:color="auto" w:fill="FFFFFF"/>
          <w:lang w:bidi="ru-RU"/>
        </w:rPr>
        <w:t xml:space="preserve"> </w:t>
      </w:r>
      <w:r w:rsidRPr="0080653D">
        <w:rPr>
          <w:rFonts w:eastAsia="Arial CYR" w:cs="Arial CYR"/>
          <w:sz w:val="28"/>
          <w:szCs w:val="28"/>
          <w:shd w:val="clear" w:color="auto" w:fill="FFFFFF"/>
          <w:lang w:bidi="ru-RU"/>
        </w:rPr>
        <w:t>размещения зданий, строений и сооружений, за пределами которых запрещено строительство зданий,</w:t>
      </w:r>
      <w:r w:rsidR="00F116B9">
        <w:rPr>
          <w:rFonts w:eastAsia="Arial CYR" w:cs="Arial CYR"/>
          <w:sz w:val="28"/>
          <w:szCs w:val="28"/>
          <w:shd w:val="clear" w:color="auto" w:fill="FFFFFF"/>
          <w:lang w:bidi="ru-RU"/>
        </w:rPr>
        <w:t xml:space="preserve"> </w:t>
      </w:r>
      <w:r w:rsidRPr="0080653D">
        <w:rPr>
          <w:rFonts w:eastAsia="Arial CYR" w:cs="Arial CYR"/>
          <w:sz w:val="28"/>
          <w:szCs w:val="28"/>
          <w:shd w:val="clear" w:color="auto" w:fill="FFFFFF"/>
          <w:lang w:bidi="ru-RU"/>
        </w:rPr>
        <w:t>строений и сооружений, принимаются</w:t>
      </w:r>
      <w:r w:rsidR="00F116B9">
        <w:rPr>
          <w:rFonts w:eastAsia="Arial CYR" w:cs="Arial CYR"/>
          <w:sz w:val="28"/>
          <w:szCs w:val="28"/>
          <w:shd w:val="clear" w:color="auto" w:fill="FFFFFF"/>
          <w:lang w:bidi="ru-RU"/>
        </w:rPr>
        <w:t xml:space="preserve"> </w:t>
      </w:r>
      <w:r w:rsidR="00F116B9" w:rsidRPr="00F116B9">
        <w:rPr>
          <w:rFonts w:eastAsia="Arial CYR" w:cs="Arial CYR"/>
          <w:sz w:val="28"/>
          <w:szCs w:val="28"/>
          <w:shd w:val="clear" w:color="auto" w:fill="FFFFFF"/>
          <w:lang w:bidi="ru-RU"/>
        </w:rPr>
        <w:t>для прочих объектов - 3 м.</w:t>
      </w:r>
    </w:p>
    <w:p w:rsidR="00B94D73" w:rsidRDefault="0002229A" w:rsidP="004F75B5">
      <w:pPr>
        <w:spacing w:line="360" w:lineRule="auto"/>
        <w:ind w:right="142" w:firstLine="851"/>
        <w:jc w:val="both"/>
        <w:rPr>
          <w:rFonts w:eastAsia="Arial CYR" w:cs="Arial CYR"/>
          <w:sz w:val="28"/>
          <w:szCs w:val="28"/>
          <w:shd w:val="clear" w:color="auto" w:fill="FFFFFF"/>
          <w:lang w:bidi="ru-RU"/>
        </w:rPr>
      </w:pPr>
      <w:proofErr w:type="gramStart"/>
      <w:r w:rsidRPr="00B4521E">
        <w:rPr>
          <w:rFonts w:eastAsia="Arial CYR" w:cs="Arial CYR"/>
          <w:sz w:val="28"/>
          <w:szCs w:val="28"/>
          <w:shd w:val="clear" w:color="auto" w:fill="FFFFFF"/>
          <w:lang w:bidi="ru-RU"/>
        </w:rPr>
        <w:t xml:space="preserve">В границах земельного участка имеется существующий объект капитального строительства, </w:t>
      </w:r>
      <w:proofErr w:type="spellStart"/>
      <w:r w:rsidRPr="00B4521E">
        <w:rPr>
          <w:rFonts w:eastAsia="Arial CYR" w:cs="Arial CYR"/>
          <w:sz w:val="28"/>
          <w:szCs w:val="28"/>
          <w:shd w:val="clear" w:color="auto" w:fill="FFFFFF"/>
          <w:lang w:bidi="ru-RU"/>
        </w:rPr>
        <w:t>велоцентр</w:t>
      </w:r>
      <w:proofErr w:type="spellEnd"/>
      <w:r w:rsidRPr="00B4521E">
        <w:rPr>
          <w:rFonts w:eastAsia="Arial CYR" w:cs="Arial CYR"/>
          <w:sz w:val="28"/>
          <w:szCs w:val="28"/>
          <w:shd w:val="clear" w:color="auto" w:fill="FFFFFF"/>
          <w:lang w:bidi="ru-RU"/>
        </w:rPr>
        <w:t>, отступ от грани</w:t>
      </w:r>
      <w:r w:rsidR="00B94D73" w:rsidRPr="00B4521E">
        <w:rPr>
          <w:rFonts w:eastAsia="Arial CYR" w:cs="Arial CYR"/>
          <w:sz w:val="28"/>
          <w:szCs w:val="28"/>
          <w:shd w:val="clear" w:color="auto" w:fill="FFFFFF"/>
          <w:lang w:bidi="ru-RU"/>
        </w:rPr>
        <w:t xml:space="preserve">ц земельного участка со стороны смежной границы с земельным участком с кадастровым номером 36:34:0402005:2669 принят по границе </w:t>
      </w:r>
      <w:r w:rsidR="00C67963" w:rsidRPr="00B4521E">
        <w:rPr>
          <w:rFonts w:eastAsia="Arial CYR" w:cs="Arial CYR"/>
          <w:sz w:val="28"/>
          <w:szCs w:val="28"/>
          <w:shd w:val="clear" w:color="auto" w:fill="FFFFFF"/>
          <w:lang w:bidi="ru-RU"/>
        </w:rPr>
        <w:t>наружных стен</w:t>
      </w:r>
      <w:r w:rsidR="00B94D73" w:rsidRPr="00B4521E">
        <w:rPr>
          <w:rFonts w:eastAsia="Arial CYR" w:cs="Arial CYR"/>
          <w:sz w:val="28"/>
          <w:szCs w:val="28"/>
          <w:shd w:val="clear" w:color="auto" w:fill="FFFFFF"/>
          <w:lang w:bidi="ru-RU"/>
        </w:rPr>
        <w:t xml:space="preserve"> существующей застройки</w:t>
      </w:r>
      <w:r w:rsidR="0069289E">
        <w:rPr>
          <w:rFonts w:eastAsia="Arial CYR" w:cs="Arial CYR"/>
          <w:sz w:val="28"/>
          <w:szCs w:val="28"/>
          <w:shd w:val="clear" w:color="auto" w:fill="FFFFFF"/>
          <w:lang w:bidi="ru-RU"/>
        </w:rPr>
        <w:t xml:space="preserve"> и </w:t>
      </w:r>
      <w:r w:rsidR="0069289E" w:rsidRPr="00916A51">
        <w:rPr>
          <w:rFonts w:eastAsia="Arial CYR" w:cs="Arial CYR"/>
          <w:sz w:val="28"/>
          <w:szCs w:val="28"/>
          <w:shd w:val="clear" w:color="auto" w:fill="FFFFFF"/>
          <w:lang w:bidi="ru-RU"/>
        </w:rPr>
        <w:t>составляет 2</w:t>
      </w:r>
      <w:r w:rsidR="00C67963" w:rsidRPr="00916A51">
        <w:rPr>
          <w:rFonts w:eastAsia="Arial CYR" w:cs="Arial CYR"/>
          <w:sz w:val="28"/>
          <w:szCs w:val="28"/>
          <w:shd w:val="clear" w:color="auto" w:fill="FFFFFF"/>
          <w:lang w:bidi="ru-RU"/>
        </w:rPr>
        <w:t xml:space="preserve"> м.</w:t>
      </w:r>
      <w:r w:rsidR="008B5C1F" w:rsidRPr="00B4521E">
        <w:rPr>
          <w:rFonts w:eastAsia="Arial CYR" w:cs="Arial CYR"/>
          <w:sz w:val="28"/>
          <w:szCs w:val="28"/>
          <w:shd w:val="clear" w:color="auto" w:fill="FFFFFF"/>
          <w:lang w:bidi="ru-RU"/>
        </w:rPr>
        <w:t xml:space="preserve"> Согласно п. 7.2 ст. 22 Правил, </w:t>
      </w:r>
      <w:r w:rsidR="004F75B5" w:rsidRPr="00B4521E">
        <w:rPr>
          <w:rFonts w:eastAsia="Arial CYR" w:cs="Arial CYR"/>
          <w:sz w:val="28"/>
          <w:szCs w:val="28"/>
          <w:shd w:val="clear" w:color="auto" w:fill="FFFFFF"/>
          <w:lang w:bidi="ru-RU"/>
        </w:rPr>
        <w:t>в условиях сложившейся застройки, указанные в пункте 7.1 настоящей статьи минимальные отступы принимаются п</w:t>
      </w:r>
      <w:r w:rsidR="00623676">
        <w:rPr>
          <w:rFonts w:eastAsia="Arial CYR" w:cs="Arial CYR"/>
          <w:sz w:val="28"/>
          <w:szCs w:val="28"/>
          <w:shd w:val="clear" w:color="auto" w:fill="FFFFFF"/>
          <w:lang w:bidi="ru-RU"/>
        </w:rPr>
        <w:t>о</w:t>
      </w:r>
      <w:proofErr w:type="gramEnd"/>
      <w:r w:rsidR="004F75B5" w:rsidRPr="00B4521E">
        <w:rPr>
          <w:rFonts w:eastAsia="Arial CYR" w:cs="Arial CYR"/>
          <w:sz w:val="28"/>
          <w:szCs w:val="28"/>
          <w:shd w:val="clear" w:color="auto" w:fill="FFFFFF"/>
          <w:lang w:bidi="ru-RU"/>
        </w:rPr>
        <w:t xml:space="preserve"> фактическому положению, а также, </w:t>
      </w:r>
      <w:r w:rsidR="003F2AA0" w:rsidRPr="00B4521E">
        <w:rPr>
          <w:rFonts w:eastAsia="Arial CYR" w:cs="Arial CYR"/>
          <w:sz w:val="28"/>
          <w:szCs w:val="28"/>
          <w:shd w:val="clear" w:color="auto" w:fill="FFFFFF"/>
          <w:lang w:bidi="ru-RU"/>
        </w:rPr>
        <w:t>п</w:t>
      </w:r>
      <w:r w:rsidR="004F75B5" w:rsidRPr="00B4521E">
        <w:rPr>
          <w:rFonts w:eastAsia="Arial CYR" w:cs="Arial CYR"/>
          <w:sz w:val="28"/>
          <w:szCs w:val="28"/>
          <w:shd w:val="clear" w:color="auto" w:fill="FFFFFF"/>
          <w:lang w:bidi="ru-RU"/>
        </w:rPr>
        <w:t>ри наличии утвержденного проекта межевания территории, определяющего линии отступа от</w:t>
      </w:r>
      <w:r w:rsidR="003F2AA0" w:rsidRPr="00B4521E">
        <w:rPr>
          <w:rFonts w:eastAsia="Arial CYR" w:cs="Arial CYR"/>
          <w:sz w:val="28"/>
          <w:szCs w:val="28"/>
          <w:shd w:val="clear" w:color="auto" w:fill="FFFFFF"/>
          <w:lang w:bidi="ru-RU"/>
        </w:rPr>
        <w:t xml:space="preserve"> </w:t>
      </w:r>
      <w:r w:rsidR="004F75B5" w:rsidRPr="00B4521E">
        <w:rPr>
          <w:rFonts w:eastAsia="Arial CYR" w:cs="Arial CYR"/>
          <w:sz w:val="28"/>
          <w:szCs w:val="28"/>
          <w:shd w:val="clear" w:color="auto" w:fill="FFFFFF"/>
          <w:lang w:bidi="ru-RU"/>
        </w:rPr>
        <w:t>красных линий, место допустимого размещения здания, строения, сооружения определяется по указанным</w:t>
      </w:r>
      <w:r w:rsidR="003F2AA0" w:rsidRPr="00B4521E">
        <w:rPr>
          <w:rFonts w:eastAsia="Arial CYR" w:cs="Arial CYR"/>
          <w:sz w:val="28"/>
          <w:szCs w:val="28"/>
          <w:shd w:val="clear" w:color="auto" w:fill="FFFFFF"/>
          <w:lang w:bidi="ru-RU"/>
        </w:rPr>
        <w:t xml:space="preserve"> </w:t>
      </w:r>
      <w:r w:rsidR="004F75B5" w:rsidRPr="00B4521E">
        <w:rPr>
          <w:rFonts w:eastAsia="Arial CYR" w:cs="Arial CYR"/>
          <w:sz w:val="28"/>
          <w:szCs w:val="28"/>
          <w:shd w:val="clear" w:color="auto" w:fill="FFFFFF"/>
          <w:lang w:bidi="ru-RU"/>
        </w:rPr>
        <w:t>отступам.</w:t>
      </w:r>
      <w:r w:rsidR="003F2AA0" w:rsidRPr="00B4521E">
        <w:rPr>
          <w:rFonts w:eastAsia="Arial CYR" w:cs="Arial CYR"/>
          <w:sz w:val="28"/>
          <w:szCs w:val="28"/>
          <w:shd w:val="clear" w:color="auto" w:fill="FFFFFF"/>
          <w:lang w:bidi="ru-RU"/>
        </w:rPr>
        <w:t xml:space="preserve"> Данные линии отступа учтены при определении зон планируемого размещения объектов капитального строительства.</w:t>
      </w:r>
      <w:r w:rsidR="00DD162E">
        <w:rPr>
          <w:rFonts w:eastAsia="Arial CYR" w:cs="Arial CYR"/>
          <w:sz w:val="28"/>
          <w:szCs w:val="28"/>
          <w:shd w:val="clear" w:color="auto" w:fill="FFFFFF"/>
          <w:lang w:bidi="ru-RU"/>
        </w:rPr>
        <w:t xml:space="preserve"> </w:t>
      </w:r>
    </w:p>
    <w:p w:rsidR="00594B95" w:rsidRPr="000E7752" w:rsidRDefault="00594B95" w:rsidP="00594B95">
      <w:pPr>
        <w:suppressAutoHyphens w:val="0"/>
        <w:ind w:left="142" w:right="142" w:firstLine="709"/>
        <w:rPr>
          <w:rFonts w:eastAsia="Arial CYR" w:cs="Arial CYR"/>
          <w:i/>
          <w:sz w:val="28"/>
          <w:szCs w:val="28"/>
          <w:shd w:val="clear" w:color="auto" w:fill="FFFFFF"/>
          <w:lang w:eastAsia="ru-RU" w:bidi="ru-RU"/>
        </w:rPr>
      </w:pPr>
      <w:r w:rsidRPr="000E7752">
        <w:rPr>
          <w:rFonts w:eastAsia="Arial CYR" w:cs="Arial CYR"/>
          <w:i/>
          <w:sz w:val="28"/>
          <w:szCs w:val="28"/>
          <w:shd w:val="clear" w:color="auto" w:fill="FFFFFF"/>
          <w:lang w:eastAsia="ru-RU" w:bidi="ru-RU"/>
        </w:rPr>
        <w:t xml:space="preserve">Координатное описание зон планируемого размещения объектов капитального строительства </w:t>
      </w:r>
    </w:p>
    <w:p w:rsidR="00594B95" w:rsidRPr="000E7752" w:rsidRDefault="008311C8" w:rsidP="00594B95">
      <w:pPr>
        <w:suppressAutoHyphens w:val="0"/>
        <w:ind w:left="142" w:right="142" w:firstLine="709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Таблица № 8</w:t>
      </w:r>
    </w:p>
    <w:tbl>
      <w:tblPr>
        <w:tblW w:w="7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7"/>
        <w:gridCol w:w="2438"/>
        <w:gridCol w:w="2332"/>
      </w:tblGrid>
      <w:tr w:rsidR="00F76216" w:rsidRPr="000E7752" w:rsidTr="00BF4623">
        <w:trPr>
          <w:trHeight w:val="270"/>
          <w:tblHeader/>
          <w:jc w:val="center"/>
        </w:trPr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6216" w:rsidRPr="000E7752" w:rsidRDefault="00F76216">
            <w:pPr>
              <w:ind w:firstLine="96"/>
              <w:rPr>
                <w:b/>
                <w:sz w:val="22"/>
                <w:szCs w:val="22"/>
              </w:rPr>
            </w:pPr>
            <w:r w:rsidRPr="000E7752">
              <w:rPr>
                <w:b/>
                <w:sz w:val="22"/>
                <w:szCs w:val="22"/>
              </w:rPr>
              <w:t>Номер характерной точки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76216" w:rsidRPr="000E7752" w:rsidRDefault="00F76216">
            <w:pPr>
              <w:rPr>
                <w:b/>
                <w:sz w:val="22"/>
                <w:szCs w:val="22"/>
              </w:rPr>
            </w:pPr>
            <w:r w:rsidRPr="000E7752">
              <w:rPr>
                <w:b/>
                <w:sz w:val="22"/>
                <w:szCs w:val="22"/>
              </w:rPr>
              <w:t>Перечень координат</w:t>
            </w:r>
          </w:p>
        </w:tc>
      </w:tr>
      <w:tr w:rsidR="00F76216" w:rsidRPr="000E7752" w:rsidTr="00BF4623">
        <w:trPr>
          <w:trHeight w:val="74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216" w:rsidRPr="000E7752" w:rsidRDefault="00F76216">
            <w:pPr>
              <w:suppressAutoHyphens w:val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76216" w:rsidRPr="000E7752" w:rsidRDefault="00F76216">
            <w:pPr>
              <w:rPr>
                <w:b/>
                <w:sz w:val="22"/>
                <w:szCs w:val="22"/>
              </w:rPr>
            </w:pPr>
            <w:r w:rsidRPr="000E775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76216" w:rsidRPr="000E7752" w:rsidRDefault="00F76216">
            <w:pPr>
              <w:rPr>
                <w:b/>
                <w:sz w:val="22"/>
                <w:szCs w:val="22"/>
              </w:rPr>
            </w:pPr>
            <w:r w:rsidRPr="000E7752">
              <w:rPr>
                <w:b/>
                <w:sz w:val="22"/>
                <w:szCs w:val="22"/>
              </w:rPr>
              <w:t>Y</w:t>
            </w:r>
          </w:p>
        </w:tc>
      </w:tr>
      <w:tr w:rsidR="00F76216" w:rsidRPr="000E7752" w:rsidTr="00BF4623">
        <w:trPr>
          <w:trHeight w:val="70"/>
          <w:jc w:val="center"/>
        </w:trPr>
        <w:tc>
          <w:tcPr>
            <w:tcW w:w="7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76216" w:rsidRPr="000E7752" w:rsidRDefault="00320AAD" w:rsidP="00A75840">
            <w:pPr>
              <w:spacing w:line="360" w:lineRule="auto"/>
              <w:ind w:left="50"/>
              <w:rPr>
                <w:sz w:val="22"/>
                <w:szCs w:val="22"/>
              </w:rPr>
            </w:pPr>
            <w:r w:rsidRPr="000E7752">
              <w:rPr>
                <w:color w:val="000000"/>
                <w:sz w:val="22"/>
                <w:szCs w:val="22"/>
              </w:rPr>
              <w:t>ЗПРОКС</w:t>
            </w:r>
            <w:proofErr w:type="gramStart"/>
            <w:r w:rsidRPr="000E7752">
              <w:rPr>
                <w:color w:val="000000"/>
                <w:sz w:val="22"/>
                <w:szCs w:val="22"/>
              </w:rPr>
              <w:t>1</w:t>
            </w:r>
            <w:proofErr w:type="gramEnd"/>
            <w:r w:rsidRPr="000E7752">
              <w:rPr>
                <w:color w:val="000000"/>
                <w:sz w:val="22"/>
                <w:szCs w:val="22"/>
              </w:rPr>
              <w:t xml:space="preserve"> </w:t>
            </w:r>
            <w:r w:rsidR="00A75840">
              <w:rPr>
                <w:color w:val="000000"/>
                <w:sz w:val="22"/>
                <w:szCs w:val="22"/>
              </w:rPr>
              <w:t xml:space="preserve">Складские помещения </w:t>
            </w:r>
            <w:proofErr w:type="spellStart"/>
            <w:r w:rsidR="00505FAF">
              <w:rPr>
                <w:color w:val="000000"/>
                <w:sz w:val="22"/>
                <w:szCs w:val="22"/>
              </w:rPr>
              <w:t>велоцентра</w:t>
            </w:r>
            <w:proofErr w:type="spellEnd"/>
            <w:r w:rsidR="00505FAF">
              <w:rPr>
                <w:color w:val="000000"/>
                <w:sz w:val="22"/>
                <w:szCs w:val="22"/>
              </w:rPr>
              <w:t xml:space="preserve"> </w:t>
            </w:r>
            <w:r w:rsidR="00632BC7">
              <w:rPr>
                <w:color w:val="000000"/>
                <w:sz w:val="22"/>
                <w:szCs w:val="22"/>
              </w:rPr>
              <w:t>(Позиция 2 (2.1, 2.2, 2.3</w:t>
            </w:r>
            <w:r w:rsidRPr="000E7752">
              <w:rPr>
                <w:color w:val="000000"/>
                <w:sz w:val="22"/>
                <w:szCs w:val="22"/>
              </w:rPr>
              <w:t>)</w:t>
            </w:r>
          </w:p>
        </w:tc>
      </w:tr>
      <w:tr w:rsidR="00397543" w:rsidRPr="000E7752" w:rsidTr="00BF4623">
        <w:trPr>
          <w:trHeight w:val="70"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7543" w:rsidRPr="000E7752" w:rsidRDefault="00397543" w:rsidP="00397543">
            <w:pPr>
              <w:spacing w:line="360" w:lineRule="auto"/>
              <w:ind w:left="50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512508,60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1299323,63</w:t>
            </w:r>
          </w:p>
        </w:tc>
      </w:tr>
      <w:tr w:rsidR="00397543" w:rsidRPr="000E7752" w:rsidTr="00BF4623">
        <w:trPr>
          <w:trHeight w:val="70"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7543" w:rsidRPr="000E7752" w:rsidRDefault="00397543" w:rsidP="00397543">
            <w:pPr>
              <w:spacing w:line="360" w:lineRule="auto"/>
              <w:ind w:left="50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512504,89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1299318,39</w:t>
            </w:r>
          </w:p>
        </w:tc>
      </w:tr>
      <w:tr w:rsidR="00397543" w:rsidRPr="000E7752" w:rsidTr="00BF4623">
        <w:trPr>
          <w:trHeight w:val="70"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7543" w:rsidRPr="000E7752" w:rsidRDefault="00397543" w:rsidP="00397543">
            <w:pPr>
              <w:spacing w:line="360" w:lineRule="auto"/>
              <w:ind w:left="50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512498,16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1299328,07</w:t>
            </w:r>
          </w:p>
        </w:tc>
      </w:tr>
      <w:tr w:rsidR="00397543" w:rsidRPr="000E7752" w:rsidTr="00BF4623">
        <w:trPr>
          <w:trHeight w:val="70"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7543" w:rsidRPr="000E7752" w:rsidRDefault="00397543" w:rsidP="00397543">
            <w:pPr>
              <w:spacing w:line="360" w:lineRule="auto"/>
              <w:ind w:left="50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512497,58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1299327,60</w:t>
            </w:r>
          </w:p>
        </w:tc>
      </w:tr>
      <w:tr w:rsidR="00397543" w:rsidRPr="000E7752" w:rsidTr="00BF4623">
        <w:trPr>
          <w:trHeight w:val="70"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7543" w:rsidRPr="000E7752" w:rsidRDefault="00397543" w:rsidP="00397543">
            <w:pPr>
              <w:spacing w:line="360" w:lineRule="auto"/>
              <w:ind w:left="50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512491,25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1299322,51</w:t>
            </w:r>
          </w:p>
        </w:tc>
      </w:tr>
      <w:tr w:rsidR="00397543" w:rsidRPr="000E7752" w:rsidTr="00BF4623">
        <w:trPr>
          <w:trHeight w:val="70"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7543" w:rsidRPr="000E7752" w:rsidRDefault="00397543" w:rsidP="00397543">
            <w:pPr>
              <w:spacing w:line="360" w:lineRule="auto"/>
              <w:ind w:left="50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512496,96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1299318,44</w:t>
            </w:r>
          </w:p>
        </w:tc>
      </w:tr>
      <w:tr w:rsidR="00397543" w:rsidRPr="000E7752" w:rsidTr="00BF4623">
        <w:trPr>
          <w:trHeight w:val="70"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7543" w:rsidRPr="000E7752" w:rsidRDefault="00397543" w:rsidP="00397543">
            <w:pPr>
              <w:spacing w:line="360" w:lineRule="auto"/>
              <w:ind w:left="50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7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512497,79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1299319,21</w:t>
            </w:r>
          </w:p>
        </w:tc>
      </w:tr>
      <w:tr w:rsidR="00397543" w:rsidRPr="000E7752" w:rsidTr="00BF4623">
        <w:trPr>
          <w:trHeight w:val="70"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7543" w:rsidRPr="000E7752" w:rsidRDefault="00397543" w:rsidP="00397543">
            <w:pPr>
              <w:spacing w:line="360" w:lineRule="auto"/>
              <w:ind w:left="50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512514,38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1299307,69</w:t>
            </w:r>
          </w:p>
        </w:tc>
      </w:tr>
      <w:tr w:rsidR="00397543" w:rsidRPr="000E7752" w:rsidTr="00BF4623">
        <w:trPr>
          <w:trHeight w:val="70"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7543" w:rsidRPr="000E7752" w:rsidRDefault="00397543" w:rsidP="00397543">
            <w:pPr>
              <w:spacing w:line="360" w:lineRule="auto"/>
              <w:ind w:left="50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512522,94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1299320,10</w:t>
            </w:r>
          </w:p>
        </w:tc>
      </w:tr>
      <w:tr w:rsidR="00397543" w:rsidRPr="000E7752" w:rsidTr="00BF4623">
        <w:trPr>
          <w:trHeight w:val="70"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7543" w:rsidRPr="000E7752" w:rsidRDefault="00397543" w:rsidP="00397543">
            <w:pPr>
              <w:spacing w:line="360" w:lineRule="auto"/>
              <w:ind w:left="50"/>
              <w:rPr>
                <w:sz w:val="22"/>
                <w:szCs w:val="22"/>
              </w:rPr>
            </w:pPr>
            <w:r w:rsidRPr="000E7752">
              <w:rPr>
                <w:sz w:val="22"/>
                <w:szCs w:val="22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512517,71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1299323,52</w:t>
            </w:r>
          </w:p>
        </w:tc>
      </w:tr>
      <w:tr w:rsidR="00397543" w:rsidRPr="000E7752" w:rsidTr="00BF4623">
        <w:trPr>
          <w:trHeight w:val="70"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7543" w:rsidRPr="007D3244" w:rsidRDefault="00397543" w:rsidP="00397543">
            <w:pPr>
              <w:spacing w:line="360" w:lineRule="auto"/>
              <w:ind w:left="5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512515,89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1299324,81</w:t>
            </w:r>
          </w:p>
        </w:tc>
      </w:tr>
      <w:tr w:rsidR="00397543" w:rsidRPr="000E7752" w:rsidTr="00BF4623">
        <w:trPr>
          <w:trHeight w:val="70"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543" w:rsidRPr="007D3244" w:rsidRDefault="00397543" w:rsidP="00397543">
            <w:pPr>
              <w:spacing w:line="360" w:lineRule="auto"/>
              <w:ind w:left="5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512512,88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1299320,63</w:t>
            </w:r>
          </w:p>
        </w:tc>
      </w:tr>
      <w:tr w:rsidR="00397543" w:rsidRPr="000E7752" w:rsidTr="00BF4623">
        <w:trPr>
          <w:trHeight w:val="70"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543" w:rsidRPr="007D3244" w:rsidRDefault="00397543" w:rsidP="00397543">
            <w:pPr>
              <w:spacing w:line="360" w:lineRule="auto"/>
              <w:ind w:left="5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512508,60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7543" w:rsidRPr="00397543" w:rsidRDefault="00397543" w:rsidP="00397543">
            <w:pPr>
              <w:rPr>
                <w:color w:val="000000"/>
                <w:sz w:val="22"/>
                <w:szCs w:val="22"/>
              </w:rPr>
            </w:pPr>
            <w:r w:rsidRPr="00397543">
              <w:rPr>
                <w:color w:val="000000"/>
                <w:sz w:val="22"/>
                <w:szCs w:val="22"/>
              </w:rPr>
              <w:t>1299323,63</w:t>
            </w:r>
          </w:p>
        </w:tc>
      </w:tr>
      <w:tr w:rsidR="00645380" w:rsidRPr="000E7752" w:rsidTr="00BF4623">
        <w:trPr>
          <w:trHeight w:val="70"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5380" w:rsidRPr="000E7752" w:rsidRDefault="00645380" w:rsidP="00645380">
            <w:pPr>
              <w:spacing w:line="360" w:lineRule="auto"/>
              <w:ind w:left="50"/>
              <w:rPr>
                <w:sz w:val="22"/>
                <w:szCs w:val="22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5380" w:rsidRPr="00645380" w:rsidRDefault="00645380" w:rsidP="006453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5380" w:rsidRPr="00645380" w:rsidRDefault="00645380" w:rsidP="00645380">
            <w:pPr>
              <w:rPr>
                <w:sz w:val="20"/>
                <w:szCs w:val="20"/>
              </w:rPr>
            </w:pPr>
          </w:p>
        </w:tc>
      </w:tr>
      <w:tr w:rsidR="00645380" w:rsidRPr="000E7752" w:rsidTr="00BF4623">
        <w:trPr>
          <w:trHeight w:val="70"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5380" w:rsidRPr="00645380" w:rsidRDefault="00645380" w:rsidP="00645380">
            <w:pPr>
              <w:spacing w:line="360" w:lineRule="auto"/>
              <w:ind w:left="5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 w:rsidR="002644A0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5380" w:rsidRPr="00645380" w:rsidRDefault="00645380" w:rsidP="00645380">
            <w:pPr>
              <w:rPr>
                <w:color w:val="000000"/>
                <w:sz w:val="22"/>
                <w:szCs w:val="22"/>
              </w:rPr>
            </w:pPr>
            <w:r w:rsidRPr="00645380">
              <w:rPr>
                <w:color w:val="000000"/>
                <w:sz w:val="22"/>
                <w:szCs w:val="22"/>
              </w:rPr>
              <w:t>512540,45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5380" w:rsidRPr="00645380" w:rsidRDefault="00645380" w:rsidP="00645380">
            <w:pPr>
              <w:rPr>
                <w:color w:val="000000"/>
                <w:sz w:val="22"/>
                <w:szCs w:val="22"/>
              </w:rPr>
            </w:pPr>
            <w:r w:rsidRPr="00645380">
              <w:rPr>
                <w:color w:val="000000"/>
                <w:sz w:val="22"/>
                <w:szCs w:val="22"/>
              </w:rPr>
              <w:t>1299344,16</w:t>
            </w:r>
          </w:p>
        </w:tc>
      </w:tr>
      <w:tr w:rsidR="00645380" w:rsidRPr="000E7752" w:rsidTr="00BF4623">
        <w:trPr>
          <w:trHeight w:val="70"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5380" w:rsidRPr="000E7752" w:rsidRDefault="00645380" w:rsidP="00645380">
            <w:pPr>
              <w:spacing w:line="360" w:lineRule="auto"/>
              <w:ind w:left="5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2644A0">
              <w:rPr>
                <w:sz w:val="22"/>
                <w:szCs w:val="22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5380" w:rsidRPr="00645380" w:rsidRDefault="00645380" w:rsidP="00645380">
            <w:pPr>
              <w:rPr>
                <w:color w:val="000000"/>
                <w:sz w:val="22"/>
                <w:szCs w:val="22"/>
              </w:rPr>
            </w:pPr>
            <w:r w:rsidRPr="00645380">
              <w:rPr>
                <w:color w:val="000000"/>
                <w:sz w:val="22"/>
                <w:szCs w:val="22"/>
              </w:rPr>
              <w:t>512524,81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5380" w:rsidRPr="00645380" w:rsidRDefault="00645380" w:rsidP="00645380">
            <w:pPr>
              <w:rPr>
                <w:color w:val="000000"/>
                <w:sz w:val="22"/>
                <w:szCs w:val="22"/>
              </w:rPr>
            </w:pPr>
            <w:r w:rsidRPr="00645380">
              <w:rPr>
                <w:color w:val="000000"/>
                <w:sz w:val="22"/>
                <w:szCs w:val="22"/>
              </w:rPr>
              <w:t>1299337,37</w:t>
            </w:r>
          </w:p>
        </w:tc>
      </w:tr>
      <w:tr w:rsidR="00645380" w:rsidRPr="000E7752" w:rsidTr="00BF4623">
        <w:trPr>
          <w:trHeight w:val="70"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5380" w:rsidRPr="000E7752" w:rsidRDefault="00645380" w:rsidP="00645380">
            <w:pPr>
              <w:spacing w:line="360" w:lineRule="auto"/>
              <w:ind w:left="5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2644A0">
              <w:rPr>
                <w:sz w:val="22"/>
                <w:szCs w:val="22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5380" w:rsidRPr="00645380" w:rsidRDefault="00645380" w:rsidP="00645380">
            <w:pPr>
              <w:rPr>
                <w:color w:val="000000"/>
                <w:sz w:val="22"/>
                <w:szCs w:val="22"/>
              </w:rPr>
            </w:pPr>
            <w:r w:rsidRPr="00645380">
              <w:rPr>
                <w:color w:val="000000"/>
                <w:sz w:val="22"/>
                <w:szCs w:val="22"/>
              </w:rPr>
              <w:t>512529,91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5380" w:rsidRPr="00645380" w:rsidRDefault="00645380" w:rsidP="00645380">
            <w:pPr>
              <w:rPr>
                <w:color w:val="000000"/>
                <w:sz w:val="22"/>
                <w:szCs w:val="22"/>
              </w:rPr>
            </w:pPr>
            <w:r w:rsidRPr="00645380">
              <w:rPr>
                <w:color w:val="000000"/>
                <w:sz w:val="22"/>
                <w:szCs w:val="22"/>
              </w:rPr>
              <w:t>1299330,23</w:t>
            </w:r>
          </w:p>
        </w:tc>
      </w:tr>
      <w:tr w:rsidR="00645380" w:rsidRPr="000E7752" w:rsidTr="00BF4623">
        <w:trPr>
          <w:trHeight w:val="70"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5380" w:rsidRPr="000E7752" w:rsidRDefault="00645380" w:rsidP="00645380">
            <w:pPr>
              <w:spacing w:line="360" w:lineRule="auto"/>
              <w:ind w:left="5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2644A0">
              <w:rPr>
                <w:sz w:val="22"/>
                <w:szCs w:val="22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5380" w:rsidRPr="00645380" w:rsidRDefault="00645380" w:rsidP="00645380">
            <w:pPr>
              <w:rPr>
                <w:color w:val="000000"/>
                <w:sz w:val="22"/>
                <w:szCs w:val="22"/>
              </w:rPr>
            </w:pPr>
            <w:r w:rsidRPr="00645380">
              <w:rPr>
                <w:color w:val="000000"/>
                <w:sz w:val="22"/>
                <w:szCs w:val="22"/>
              </w:rPr>
              <w:t>512538,27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5380" w:rsidRPr="00645380" w:rsidRDefault="00645380" w:rsidP="00645380">
            <w:pPr>
              <w:rPr>
                <w:color w:val="000000"/>
                <w:sz w:val="22"/>
                <w:szCs w:val="22"/>
              </w:rPr>
            </w:pPr>
            <w:r w:rsidRPr="00645380">
              <w:rPr>
                <w:color w:val="000000"/>
                <w:sz w:val="22"/>
                <w:szCs w:val="22"/>
              </w:rPr>
              <w:t>1299342,36</w:t>
            </w:r>
          </w:p>
        </w:tc>
      </w:tr>
      <w:tr w:rsidR="00645380" w:rsidRPr="000E7752" w:rsidTr="00BF4623">
        <w:trPr>
          <w:trHeight w:val="70"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5380" w:rsidRPr="000E7752" w:rsidRDefault="00645380" w:rsidP="00645380">
            <w:pPr>
              <w:spacing w:line="360" w:lineRule="auto"/>
              <w:ind w:left="5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2644A0">
              <w:rPr>
                <w:sz w:val="22"/>
                <w:szCs w:val="22"/>
              </w:rPr>
              <w:t>7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5380" w:rsidRPr="00645380" w:rsidRDefault="00645380" w:rsidP="00645380">
            <w:pPr>
              <w:rPr>
                <w:color w:val="000000"/>
                <w:sz w:val="22"/>
                <w:szCs w:val="22"/>
              </w:rPr>
            </w:pPr>
            <w:r w:rsidRPr="00645380">
              <w:rPr>
                <w:color w:val="000000"/>
                <w:sz w:val="22"/>
                <w:szCs w:val="22"/>
              </w:rPr>
              <w:t>512541,62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5380" w:rsidRPr="00645380" w:rsidRDefault="00645380" w:rsidP="00645380">
            <w:pPr>
              <w:rPr>
                <w:color w:val="000000"/>
                <w:sz w:val="22"/>
                <w:szCs w:val="22"/>
              </w:rPr>
            </w:pPr>
            <w:r w:rsidRPr="00645380">
              <w:rPr>
                <w:color w:val="000000"/>
                <w:sz w:val="22"/>
                <w:szCs w:val="22"/>
              </w:rPr>
              <w:t>1299344,44</w:t>
            </w:r>
          </w:p>
        </w:tc>
      </w:tr>
      <w:tr w:rsidR="00645380" w:rsidRPr="000E7752" w:rsidTr="00BF4623">
        <w:trPr>
          <w:trHeight w:val="70"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5380" w:rsidRPr="002644A0" w:rsidRDefault="00645380" w:rsidP="00645380">
            <w:pPr>
              <w:spacing w:line="360" w:lineRule="auto"/>
              <w:ind w:left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644A0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5380" w:rsidRPr="00645380" w:rsidRDefault="00645380" w:rsidP="00645380">
            <w:pPr>
              <w:rPr>
                <w:color w:val="000000"/>
                <w:sz w:val="22"/>
                <w:szCs w:val="22"/>
              </w:rPr>
            </w:pPr>
            <w:r w:rsidRPr="00645380">
              <w:rPr>
                <w:color w:val="000000"/>
                <w:sz w:val="22"/>
                <w:szCs w:val="22"/>
              </w:rPr>
              <w:t>512540,45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5380" w:rsidRPr="00645380" w:rsidRDefault="00645380" w:rsidP="00645380">
            <w:pPr>
              <w:rPr>
                <w:color w:val="000000"/>
                <w:sz w:val="22"/>
                <w:szCs w:val="22"/>
              </w:rPr>
            </w:pPr>
            <w:r w:rsidRPr="00645380">
              <w:rPr>
                <w:color w:val="000000"/>
                <w:sz w:val="22"/>
                <w:szCs w:val="22"/>
              </w:rPr>
              <w:t>1299344,16</w:t>
            </w:r>
          </w:p>
        </w:tc>
      </w:tr>
    </w:tbl>
    <w:p w:rsidR="004F5232" w:rsidRPr="000E7752" w:rsidRDefault="004F5232" w:rsidP="00594B95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</w:p>
    <w:p w:rsidR="00D76B2E" w:rsidRPr="000E7752" w:rsidRDefault="00D76B2E">
      <w:pPr>
        <w:suppressAutoHyphens w:val="0"/>
        <w:jc w:val="left"/>
        <w:rPr>
          <w:rFonts w:eastAsia="Lucida Sans Unicode" w:cs="Tahoma"/>
          <w:i/>
          <w:sz w:val="28"/>
          <w:szCs w:val="28"/>
          <w:lang w:bidi="ru-RU"/>
        </w:rPr>
      </w:pPr>
      <w:r w:rsidRPr="000E7752">
        <w:rPr>
          <w:rFonts w:eastAsia="Lucida Sans Unicode" w:cs="Tahoma"/>
          <w:i/>
          <w:sz w:val="28"/>
          <w:szCs w:val="28"/>
          <w:lang w:bidi="ru-RU"/>
        </w:rPr>
        <w:br w:type="page"/>
      </w:r>
    </w:p>
    <w:p w:rsidR="00594B95" w:rsidRPr="000E7752" w:rsidRDefault="00594B95" w:rsidP="00594B95">
      <w:pPr>
        <w:suppressAutoHyphens w:val="0"/>
        <w:autoSpaceDE w:val="0"/>
        <w:spacing w:line="360" w:lineRule="auto"/>
        <w:ind w:left="-142" w:right="113" w:firstLine="709"/>
        <w:jc w:val="right"/>
        <w:rPr>
          <w:rFonts w:eastAsia="Lucida Sans Unicode" w:cs="Tahoma"/>
          <w:sz w:val="28"/>
          <w:szCs w:val="28"/>
          <w:lang w:eastAsia="ru-RU" w:bidi="ru-RU"/>
        </w:rPr>
      </w:pPr>
      <w:r w:rsidRPr="000E7752">
        <w:rPr>
          <w:rFonts w:eastAsia="Lucida Sans Unicode" w:cs="Tahoma"/>
          <w:sz w:val="28"/>
          <w:szCs w:val="28"/>
          <w:lang w:eastAsia="ru-RU" w:bidi="ru-RU"/>
        </w:rPr>
        <w:t xml:space="preserve">Таблица № </w:t>
      </w:r>
      <w:r w:rsidR="008311C8">
        <w:rPr>
          <w:rFonts w:eastAsia="Lucida Sans Unicode" w:cs="Tahoma"/>
          <w:sz w:val="28"/>
          <w:szCs w:val="28"/>
          <w:lang w:eastAsia="ru-RU" w:bidi="ru-RU"/>
        </w:rPr>
        <w:t>9</w:t>
      </w:r>
    </w:p>
    <w:p w:rsidR="00594B95" w:rsidRPr="000E7752" w:rsidRDefault="00594B95" w:rsidP="00594B95">
      <w:pPr>
        <w:autoSpaceDE w:val="0"/>
        <w:adjustRightInd w:val="0"/>
        <w:rPr>
          <w:rFonts w:eastAsia="HG Mincho Light J"/>
          <w:i/>
          <w:sz w:val="28"/>
          <w:szCs w:val="28"/>
          <w:lang w:eastAsia="ru-RU"/>
        </w:rPr>
      </w:pPr>
      <w:r w:rsidRPr="000E7752">
        <w:rPr>
          <w:rFonts w:eastAsia="HG Mincho Light J"/>
          <w:i/>
          <w:sz w:val="28"/>
          <w:szCs w:val="28"/>
        </w:rPr>
        <w:t>Баланс рассматриваемой территории</w:t>
      </w:r>
    </w:p>
    <w:p w:rsidR="00594B95" w:rsidRPr="000E7752" w:rsidRDefault="00594B95" w:rsidP="00594B95">
      <w:pPr>
        <w:autoSpaceDE w:val="0"/>
        <w:autoSpaceDN w:val="0"/>
        <w:textAlignment w:val="baseline"/>
        <w:rPr>
          <w:b/>
          <w:bCs/>
          <w:i/>
          <w:iCs/>
          <w:kern w:val="3"/>
          <w:sz w:val="12"/>
          <w:szCs w:val="12"/>
        </w:rPr>
      </w:pPr>
    </w:p>
    <w:tbl>
      <w:tblPr>
        <w:tblW w:w="99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858"/>
        <w:gridCol w:w="1702"/>
        <w:gridCol w:w="2298"/>
        <w:gridCol w:w="1392"/>
      </w:tblGrid>
      <w:tr w:rsidR="00AF139E" w:rsidRPr="000E7752" w:rsidTr="00F8148E">
        <w:trPr>
          <w:tblHeader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/>
                <w:bCs/>
                <w:iCs/>
                <w:sz w:val="22"/>
                <w:szCs w:val="22"/>
              </w:rPr>
              <w:t xml:space="preserve">№ </w:t>
            </w:r>
            <w:proofErr w:type="gramStart"/>
            <w:r w:rsidRPr="000E7752">
              <w:rPr>
                <w:rFonts w:eastAsia="Calibri"/>
                <w:b/>
                <w:bCs/>
                <w:iCs/>
                <w:sz w:val="22"/>
                <w:szCs w:val="22"/>
              </w:rPr>
              <w:t>п</w:t>
            </w:r>
            <w:proofErr w:type="gramEnd"/>
            <w:r w:rsidRPr="000E7752">
              <w:rPr>
                <w:rFonts w:eastAsia="Calibri"/>
                <w:b/>
                <w:bCs/>
                <w:iCs/>
                <w:sz w:val="22"/>
                <w:szCs w:val="22"/>
              </w:rPr>
              <w:t>/п</w:t>
            </w:r>
          </w:p>
        </w:tc>
        <w:tc>
          <w:tcPr>
            <w:tcW w:w="3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/>
                <w:bCs/>
                <w:iCs/>
                <w:sz w:val="22"/>
                <w:szCs w:val="22"/>
              </w:rPr>
              <w:t>Показатель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/>
                <w:bCs/>
                <w:iCs/>
                <w:sz w:val="22"/>
                <w:szCs w:val="22"/>
              </w:rPr>
              <w:t>Единица измерения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/>
                <w:bCs/>
                <w:iCs/>
                <w:sz w:val="22"/>
                <w:szCs w:val="22"/>
              </w:rPr>
              <w:t>Значение показателя</w:t>
            </w:r>
          </w:p>
        </w:tc>
      </w:tr>
      <w:tr w:rsidR="00AF139E" w:rsidRPr="000E7752" w:rsidTr="00F8148E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39E" w:rsidRPr="000E7752" w:rsidRDefault="00AF139E">
            <w:pPr>
              <w:suppressAutoHyphens w:val="0"/>
              <w:jc w:val="left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3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39E" w:rsidRPr="000E7752" w:rsidRDefault="00AF139E">
            <w:pPr>
              <w:suppressAutoHyphens w:val="0"/>
              <w:jc w:val="left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139E" w:rsidRPr="000E7752" w:rsidRDefault="00AF139E">
            <w:pPr>
              <w:suppressAutoHyphens w:val="0"/>
              <w:jc w:val="left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93C3F">
            <w:pPr>
              <w:rPr>
                <w:rFonts w:eastAsia="Calibri"/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>Современное состояние на 2026</w:t>
            </w:r>
            <w:r w:rsidR="00AF139E" w:rsidRPr="000E7752">
              <w:rPr>
                <w:rFonts w:eastAsia="Calibri"/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/>
                <w:bCs/>
                <w:iCs/>
                <w:sz w:val="22"/>
                <w:szCs w:val="22"/>
              </w:rPr>
              <w:t>Расчетный срок</w:t>
            </w:r>
          </w:p>
        </w:tc>
      </w:tr>
      <w:tr w:rsidR="00AF139E" w:rsidRPr="000E7752" w:rsidTr="00F8148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Территория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9E" w:rsidRPr="000E7752" w:rsidRDefault="00AF139E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9E" w:rsidRPr="000E7752" w:rsidRDefault="00AF139E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9E" w:rsidRPr="000E7752" w:rsidRDefault="00AF139E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</w:tr>
      <w:tr w:rsidR="00AF139E" w:rsidRPr="000E7752" w:rsidTr="00F8148E">
        <w:trPr>
          <w:trHeight w:val="2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1.1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Площадь проектируемой территории, всего</w:t>
            </w:r>
            <w:r w:rsidR="00C23C97">
              <w:rPr>
                <w:rFonts w:eastAsia="Calibri"/>
                <w:bCs/>
                <w:iCs/>
                <w:sz w:val="22"/>
                <w:szCs w:val="22"/>
              </w:rPr>
              <w:t>:</w:t>
            </w:r>
          </w:p>
          <w:p w:rsidR="00AF139E" w:rsidRDefault="00AF139E" w:rsidP="004A5ED7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 xml:space="preserve">в том числе территория </w:t>
            </w:r>
            <w:r w:rsidR="004A5ED7">
              <w:rPr>
                <w:rFonts w:eastAsia="Calibri"/>
                <w:bCs/>
                <w:iCs/>
                <w:sz w:val="22"/>
                <w:szCs w:val="22"/>
              </w:rPr>
              <w:t>в границах красных линий</w:t>
            </w:r>
          </w:p>
          <w:p w:rsidR="00C23C97" w:rsidRPr="000E7752" w:rsidRDefault="00C23C97" w:rsidP="004A5ED7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в том числе территория земельного участка под застройку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га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AF139E" w:rsidRPr="000E7752" w:rsidRDefault="00C52BB7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2,3</w:t>
            </w:r>
            <w:r w:rsidR="00AF139E" w:rsidRPr="000E7752">
              <w:rPr>
                <w:rFonts w:eastAsia="Calibri"/>
                <w:bCs/>
                <w:iCs/>
                <w:sz w:val="22"/>
                <w:szCs w:val="22"/>
              </w:rPr>
              <w:t xml:space="preserve"> </w:t>
            </w:r>
          </w:p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AF139E" w:rsidRDefault="004A5ED7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1,8333</w:t>
            </w:r>
          </w:p>
          <w:p w:rsidR="00C23C97" w:rsidRDefault="00C23C97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C23C97" w:rsidRPr="000E7752" w:rsidRDefault="00C23C97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0,1037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AF139E" w:rsidRPr="000E7752" w:rsidRDefault="00C52BB7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2,3</w:t>
            </w:r>
          </w:p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AF139E" w:rsidRDefault="004A5ED7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1,8333</w:t>
            </w:r>
          </w:p>
          <w:p w:rsidR="00DC1F2F" w:rsidRDefault="00DC1F2F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DC1F2F" w:rsidRPr="000E7752" w:rsidRDefault="00DC1F2F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0,1037</w:t>
            </w:r>
          </w:p>
        </w:tc>
      </w:tr>
      <w:tr w:rsidR="00AF139E" w:rsidRPr="000E7752" w:rsidTr="00A25E9E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1.2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зеленые насаждения</w:t>
            </w:r>
          </w:p>
          <w:p w:rsidR="00AF139E" w:rsidRPr="000E7752" w:rsidRDefault="00AF139E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улицы, дороги, проезды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кв. м</w:t>
            </w:r>
          </w:p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кв. м</w:t>
            </w:r>
          </w:p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315D11">
            <w:pPr>
              <w:ind w:left="180" w:hanging="180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  <w:p w:rsidR="00AF139E" w:rsidRPr="000E7752" w:rsidRDefault="00315D11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139E" w:rsidRPr="000E7752" w:rsidRDefault="00315D11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460</w:t>
            </w:r>
          </w:p>
          <w:p w:rsidR="00AF139E" w:rsidRPr="000E7752" w:rsidRDefault="00AD0BB5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417</w:t>
            </w:r>
          </w:p>
          <w:p w:rsidR="004F5232" w:rsidRPr="000E7752" w:rsidRDefault="004F5232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</w:tr>
      <w:tr w:rsidR="00AF139E" w:rsidRPr="000E7752" w:rsidTr="00F8148E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1.3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 xml:space="preserve">Коэффициент застройки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9E" w:rsidRPr="000E7752" w:rsidRDefault="00AF139E" w:rsidP="00AD0BB5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9E" w:rsidRPr="000E7752" w:rsidRDefault="007264A3" w:rsidP="00AD0BB5">
            <w:pPr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0,23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9E" w:rsidRPr="000E7752" w:rsidRDefault="007264A3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color w:val="000000" w:themeColor="text1"/>
                <w:sz w:val="22"/>
                <w:szCs w:val="22"/>
              </w:rPr>
              <w:t>0,24</w:t>
            </w:r>
          </w:p>
        </w:tc>
      </w:tr>
      <w:tr w:rsidR="00AF139E" w:rsidRPr="000E7752" w:rsidTr="00F8148E">
        <w:trPr>
          <w:trHeight w:val="11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1.4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 xml:space="preserve">Коэффициент плотности застройки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9E" w:rsidRPr="000E7752" w:rsidRDefault="007264A3">
            <w:pPr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bCs/>
                <w:iCs/>
                <w:color w:val="000000" w:themeColor="text1"/>
                <w:sz w:val="22"/>
                <w:szCs w:val="22"/>
              </w:rPr>
              <w:t>0,30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9E" w:rsidRPr="000E7752" w:rsidRDefault="007264A3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>
              <w:rPr>
                <w:rFonts w:eastAsia="Calibri"/>
                <w:color w:val="000000" w:themeColor="text1"/>
                <w:sz w:val="22"/>
                <w:szCs w:val="22"/>
              </w:rPr>
              <w:t>0,30</w:t>
            </w:r>
          </w:p>
        </w:tc>
      </w:tr>
      <w:tr w:rsidR="00AF139E" w:rsidRPr="000E7752" w:rsidTr="00F8148E">
        <w:trPr>
          <w:trHeight w:val="1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Население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9E" w:rsidRPr="000E7752" w:rsidRDefault="00AF139E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</w:tr>
      <w:tr w:rsidR="00AF139E" w:rsidRPr="000E7752" w:rsidTr="00F8148E">
        <w:trPr>
          <w:trHeight w:val="11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2.1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7B33E2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Численность на рассматриваемой территории планируемого строительст</w:t>
            </w:r>
            <w:r w:rsidR="007264A3">
              <w:rPr>
                <w:rFonts w:eastAsia="Calibri"/>
                <w:bCs/>
                <w:iCs/>
                <w:sz w:val="22"/>
                <w:szCs w:val="22"/>
              </w:rPr>
              <w:t>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чел.</w:t>
            </w:r>
          </w:p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9E" w:rsidRPr="000E7752" w:rsidRDefault="007264A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9E" w:rsidRPr="000E7752" w:rsidRDefault="007264A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</w:tr>
      <w:tr w:rsidR="00AF139E" w:rsidRPr="000E7752" w:rsidTr="00F8148E">
        <w:trPr>
          <w:trHeight w:val="1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2.2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Плотность населения всей территории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чел./</w:t>
            </w:r>
            <w:proofErr w:type="gramStart"/>
            <w:r w:rsidRPr="000E7752">
              <w:rPr>
                <w:rFonts w:eastAsia="Calibri"/>
                <w:bCs/>
                <w:iCs/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7264A3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AF139E" w:rsidRPr="000E7752" w:rsidTr="00F8148E">
        <w:trPr>
          <w:trHeight w:val="1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2.3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Плотность населения застраиваемой территории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чел./</w:t>
            </w:r>
            <w:proofErr w:type="gramStart"/>
            <w:r w:rsidRPr="000E7752">
              <w:rPr>
                <w:rFonts w:eastAsia="Calibri"/>
                <w:bCs/>
                <w:iCs/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9E" w:rsidRPr="000E7752" w:rsidRDefault="007264A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7264A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AF139E" w:rsidRPr="000E7752" w:rsidTr="00F8148E">
        <w:trPr>
          <w:trHeight w:val="1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Жилищный фонд</w:t>
            </w:r>
          </w:p>
        </w:tc>
      </w:tr>
      <w:tr w:rsidR="00AF139E" w:rsidRPr="000E7752" w:rsidTr="00F8148E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3.1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 xml:space="preserve">Общая площадь </w:t>
            </w:r>
          </w:p>
          <w:p w:rsidR="00D25497" w:rsidRPr="000E7752" w:rsidRDefault="00AF139E" w:rsidP="00D25497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 xml:space="preserve">существующие </w:t>
            </w:r>
          </w:p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индивидуальные жилые дома</w:t>
            </w:r>
          </w:p>
          <w:p w:rsidR="00AF139E" w:rsidRPr="000E7752" w:rsidRDefault="00D25497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 xml:space="preserve">с </w:t>
            </w:r>
            <w:r w:rsidR="00771B7C">
              <w:rPr>
                <w:rFonts w:eastAsia="Calibri"/>
                <w:bCs/>
                <w:iCs/>
                <w:sz w:val="22"/>
                <w:szCs w:val="22"/>
              </w:rPr>
              <w:t>хозяйственными объектами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AF139E" w:rsidRPr="000E7752" w:rsidRDefault="00AF139E" w:rsidP="00771B7C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 xml:space="preserve">кв. м 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9E" w:rsidRDefault="00AF139E">
            <w:pPr>
              <w:rPr>
                <w:rFonts w:eastAsia="Calibri"/>
                <w:sz w:val="22"/>
                <w:szCs w:val="22"/>
              </w:rPr>
            </w:pPr>
          </w:p>
          <w:p w:rsidR="006361AD" w:rsidRPr="000E7752" w:rsidRDefault="00693BE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5425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1AD" w:rsidRDefault="006361AD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AF139E" w:rsidRPr="000E7752" w:rsidRDefault="00693BE8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5425</w:t>
            </w:r>
          </w:p>
        </w:tc>
      </w:tr>
      <w:tr w:rsidR="00AF139E" w:rsidRPr="000E7752" w:rsidTr="00F8148E">
        <w:trPr>
          <w:trHeight w:val="1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3.2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 w:rsidP="006361AD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 xml:space="preserve">Этажность </w:t>
            </w:r>
            <w:r w:rsidR="006361AD">
              <w:rPr>
                <w:rFonts w:eastAsia="Calibri"/>
                <w:bCs/>
                <w:iCs/>
                <w:sz w:val="22"/>
                <w:szCs w:val="22"/>
              </w:rPr>
              <w:t>существующей</w:t>
            </w:r>
            <w:r w:rsidRPr="000E7752">
              <w:rPr>
                <w:rFonts w:eastAsia="Calibri"/>
                <w:bCs/>
                <w:iCs/>
                <w:sz w:val="22"/>
                <w:szCs w:val="22"/>
              </w:rPr>
              <w:t xml:space="preserve"> жилой застройки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этажей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6361AD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1-2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6361AD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1-2</w:t>
            </w:r>
          </w:p>
        </w:tc>
      </w:tr>
      <w:tr w:rsidR="00AF139E" w:rsidRPr="000E7752" w:rsidTr="00F8148E">
        <w:trPr>
          <w:trHeight w:val="1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3.3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 w:rsidP="002729EA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 xml:space="preserve">Существующий </w:t>
            </w:r>
            <w:r w:rsidR="002729EA">
              <w:rPr>
                <w:rFonts w:eastAsia="Calibri"/>
                <w:bCs/>
                <w:iCs/>
                <w:sz w:val="22"/>
                <w:szCs w:val="22"/>
              </w:rPr>
              <w:t xml:space="preserve">фонд </w:t>
            </w:r>
            <w:r w:rsidRPr="000E7752">
              <w:rPr>
                <w:rFonts w:eastAsia="Calibri"/>
                <w:bCs/>
                <w:iCs/>
                <w:sz w:val="22"/>
                <w:szCs w:val="22"/>
              </w:rPr>
              <w:t>всей территории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 w:rsidP="005664CC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 xml:space="preserve">кв. м 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5664CC" w:rsidP="00395305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43</w:t>
            </w:r>
            <w:r w:rsidR="00395305">
              <w:rPr>
                <w:rFonts w:eastAsia="Calibri"/>
                <w:bCs/>
                <w:iCs/>
                <w:sz w:val="22"/>
                <w:szCs w:val="22"/>
              </w:rPr>
              <w:t>67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39E" w:rsidRPr="000E7752" w:rsidRDefault="005664CC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43</w:t>
            </w:r>
            <w:r w:rsidR="00395305">
              <w:rPr>
                <w:rFonts w:eastAsia="Calibri"/>
                <w:bCs/>
                <w:iCs/>
                <w:sz w:val="22"/>
                <w:szCs w:val="22"/>
              </w:rPr>
              <w:t>67</w:t>
            </w:r>
          </w:p>
          <w:p w:rsidR="00AF139E" w:rsidRPr="000E7752" w:rsidRDefault="00AF139E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F139E" w:rsidRPr="000E7752" w:rsidTr="00F8148E">
        <w:trPr>
          <w:trHeight w:val="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3.4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Убыль жилищного фонда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 w:rsidP="00BE69CD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 xml:space="preserve">кв. м 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</w:tr>
      <w:tr w:rsidR="00AF139E" w:rsidRPr="000E7752" w:rsidTr="00F8148E">
        <w:trPr>
          <w:trHeight w:val="3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3.5</w:t>
            </w:r>
          </w:p>
        </w:tc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BE69CD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Фонд нежилых объектов</w:t>
            </w:r>
          </w:p>
        </w:tc>
      </w:tr>
      <w:tr w:rsidR="00AF139E" w:rsidRPr="000E7752" w:rsidTr="00F8148E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3.6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69CD" w:rsidRPr="000E7752" w:rsidRDefault="00BE69CD" w:rsidP="00BE69CD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 xml:space="preserve">Общая площадь </w:t>
            </w:r>
          </w:p>
          <w:p w:rsidR="00BE69CD" w:rsidRPr="000E7752" w:rsidRDefault="00BE69CD" w:rsidP="00BE69CD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Существующи</w:t>
            </w:r>
            <w:r>
              <w:rPr>
                <w:rFonts w:eastAsia="Calibri"/>
                <w:bCs/>
                <w:iCs/>
                <w:sz w:val="22"/>
                <w:szCs w:val="22"/>
              </w:rPr>
              <w:t>х нежилых объектов</w:t>
            </w:r>
            <w:r w:rsidRPr="000E7752">
              <w:rPr>
                <w:rFonts w:eastAsia="Calibri"/>
                <w:bCs/>
                <w:iCs/>
                <w:sz w:val="22"/>
                <w:szCs w:val="22"/>
              </w:rPr>
              <w:t xml:space="preserve"> </w:t>
            </w:r>
          </w:p>
          <w:p w:rsidR="00AF139E" w:rsidRPr="000E7752" w:rsidRDefault="00AF139E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AF139E" w:rsidP="00BE69CD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 xml:space="preserve">кв. м 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BE69CD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9E" w:rsidRPr="000E7752" w:rsidRDefault="006F5348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31</w:t>
            </w:r>
          </w:p>
        </w:tc>
      </w:tr>
      <w:tr w:rsidR="006F5348" w:rsidRPr="000E7752" w:rsidTr="00F8148E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348" w:rsidRPr="000E7752" w:rsidRDefault="006F5348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3.7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348" w:rsidRPr="000E7752" w:rsidRDefault="006F5348" w:rsidP="006F5348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 xml:space="preserve">Общая площадь </w:t>
            </w:r>
          </w:p>
          <w:p w:rsidR="006F5348" w:rsidRPr="000E7752" w:rsidRDefault="006F5348" w:rsidP="006F5348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Проектируемых нежилых объектов</w:t>
            </w:r>
            <w:r w:rsidRPr="000E7752">
              <w:rPr>
                <w:rFonts w:eastAsia="Calibri"/>
                <w:bCs/>
                <w:iCs/>
                <w:sz w:val="22"/>
                <w:szCs w:val="22"/>
              </w:rPr>
              <w:t xml:space="preserve"> </w:t>
            </w:r>
          </w:p>
          <w:p w:rsidR="006F5348" w:rsidRPr="000E7752" w:rsidRDefault="006F5348" w:rsidP="00BE69CD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348" w:rsidRPr="000E7752" w:rsidRDefault="006F5348" w:rsidP="00BE69CD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кв. м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348" w:rsidRDefault="006F534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348" w:rsidRDefault="006F534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160</w:t>
            </w:r>
          </w:p>
        </w:tc>
      </w:tr>
      <w:tr w:rsidR="00674CE0" w:rsidRPr="000E7752" w:rsidTr="00F8148E">
        <w:trPr>
          <w:trHeight w:val="1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CE0" w:rsidRPr="000E7752" w:rsidRDefault="006F5348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CE0" w:rsidRPr="000E7752" w:rsidRDefault="00674CE0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Транспортная инфраструктура</w:t>
            </w:r>
          </w:p>
        </w:tc>
      </w:tr>
      <w:tr w:rsidR="00674CE0" w:rsidRPr="000E7752" w:rsidTr="00F8148E">
        <w:trPr>
          <w:trHeight w:val="1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CE0" w:rsidRPr="000E7752" w:rsidRDefault="006F5348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4</w:t>
            </w:r>
            <w:r w:rsidR="00674CE0" w:rsidRPr="000E7752">
              <w:rPr>
                <w:rFonts w:eastAsia="Calibri"/>
                <w:bCs/>
                <w:iCs/>
                <w:sz w:val="22"/>
                <w:szCs w:val="22"/>
              </w:rPr>
              <w:t>.1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CE0" w:rsidRPr="000E7752" w:rsidRDefault="00674CE0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 xml:space="preserve">Протяженность улично-дорожной сети (местные проезды) </w:t>
            </w:r>
          </w:p>
          <w:p w:rsidR="00674CE0" w:rsidRPr="000E7752" w:rsidRDefault="00674CE0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 xml:space="preserve"> существующая</w:t>
            </w:r>
          </w:p>
          <w:p w:rsidR="00674CE0" w:rsidRPr="000E7752" w:rsidRDefault="00674CE0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 xml:space="preserve"> проектируемая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CE0" w:rsidRPr="000E7752" w:rsidRDefault="00674CE0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м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E0" w:rsidRPr="000E7752" w:rsidRDefault="00674CE0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674CE0" w:rsidRPr="000E7752" w:rsidRDefault="00674CE0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674CE0" w:rsidRPr="000E7752" w:rsidRDefault="00125724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253</w:t>
            </w:r>
          </w:p>
          <w:p w:rsidR="00674CE0" w:rsidRPr="000E7752" w:rsidRDefault="00674CE0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E0" w:rsidRPr="000E7752" w:rsidRDefault="00674CE0" w:rsidP="00674CE0">
            <w:pPr>
              <w:jc w:val="both"/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674CE0" w:rsidRPr="000E7752" w:rsidRDefault="00674CE0" w:rsidP="00674CE0">
            <w:pPr>
              <w:jc w:val="both"/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674CE0" w:rsidRPr="000E7752" w:rsidRDefault="00125724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253</w:t>
            </w:r>
          </w:p>
          <w:p w:rsidR="00674CE0" w:rsidRPr="000E7752" w:rsidRDefault="00125724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320</w:t>
            </w:r>
          </w:p>
        </w:tc>
      </w:tr>
      <w:tr w:rsidR="00674CE0" w:rsidRPr="000E7752" w:rsidTr="00F8148E">
        <w:trPr>
          <w:trHeight w:val="1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CE0" w:rsidRPr="000E7752" w:rsidRDefault="006F5348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4</w:t>
            </w:r>
            <w:r w:rsidR="00674CE0" w:rsidRPr="000E7752">
              <w:rPr>
                <w:rFonts w:eastAsia="Calibri"/>
                <w:bCs/>
                <w:iCs/>
                <w:sz w:val="22"/>
                <w:szCs w:val="22"/>
              </w:rPr>
              <w:t>.2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E0" w:rsidRPr="000E7752" w:rsidRDefault="00674CE0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 xml:space="preserve">Гаражи и автостоянки для хранения легковых автомобилей </w:t>
            </w:r>
          </w:p>
          <w:p w:rsidR="00674CE0" w:rsidRPr="000E7752" w:rsidRDefault="00C23347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</w:t>
            </w:r>
            <w:r w:rsidR="00674CE0" w:rsidRPr="000E7752">
              <w:rPr>
                <w:rFonts w:eastAsia="Calibri"/>
                <w:bCs/>
                <w:iCs/>
                <w:sz w:val="22"/>
                <w:szCs w:val="22"/>
              </w:rPr>
              <w:t>.приобъектные</w:t>
            </w:r>
          </w:p>
          <w:p w:rsidR="00674CE0" w:rsidRPr="000E7752" w:rsidRDefault="00674CE0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CE0" w:rsidRPr="000E7752" w:rsidRDefault="00674CE0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  <w:proofErr w:type="spellStart"/>
            <w:r w:rsidRPr="000E7752">
              <w:rPr>
                <w:rFonts w:eastAsia="Calibri"/>
                <w:bCs/>
                <w:iCs/>
                <w:sz w:val="22"/>
                <w:szCs w:val="22"/>
              </w:rPr>
              <w:t>машино</w:t>
            </w:r>
            <w:proofErr w:type="spellEnd"/>
            <w:r w:rsidRPr="000E7752">
              <w:rPr>
                <w:rFonts w:eastAsia="Calibri"/>
                <w:bCs/>
                <w:iCs/>
                <w:sz w:val="22"/>
                <w:szCs w:val="22"/>
              </w:rPr>
              <w:t>-мест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E0" w:rsidRPr="000E7752" w:rsidRDefault="00674CE0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674CE0" w:rsidRPr="000E7752" w:rsidRDefault="00674CE0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674CE0" w:rsidRPr="000E7752" w:rsidRDefault="00C23347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  <w:p w:rsidR="00674CE0" w:rsidRPr="000E7752" w:rsidRDefault="00674CE0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E0" w:rsidRPr="000E7752" w:rsidRDefault="00674CE0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674CE0" w:rsidRPr="000E7752" w:rsidRDefault="00674CE0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</w:p>
          <w:p w:rsidR="00674CE0" w:rsidRPr="000E7752" w:rsidRDefault="00C23347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1</w:t>
            </w:r>
          </w:p>
        </w:tc>
      </w:tr>
      <w:tr w:rsidR="00C23347" w:rsidRPr="000E7752" w:rsidTr="00D95210">
        <w:trPr>
          <w:trHeight w:val="10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347" w:rsidRPr="000E7752" w:rsidRDefault="00C23347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347" w:rsidRPr="000E7752" w:rsidRDefault="00C23347" w:rsidP="00C23347">
            <w:pPr>
              <w:rPr>
                <w:rFonts w:eastAsia="Calibri"/>
                <w:bCs/>
                <w:iCs/>
                <w:sz w:val="22"/>
                <w:szCs w:val="22"/>
              </w:rPr>
            </w:pPr>
            <w:r w:rsidRPr="000E7752">
              <w:rPr>
                <w:rFonts w:eastAsia="Calibri"/>
                <w:bCs/>
                <w:iCs/>
                <w:sz w:val="22"/>
                <w:szCs w:val="22"/>
              </w:rPr>
              <w:t>Инженерное оборудование и благоустрой</w:t>
            </w:r>
            <w:r>
              <w:rPr>
                <w:rFonts w:eastAsia="Calibri"/>
                <w:bCs/>
                <w:iCs/>
                <w:sz w:val="22"/>
                <w:szCs w:val="22"/>
              </w:rPr>
              <w:t>ство территории для проектируемых объектов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47" w:rsidRPr="000E7752" w:rsidRDefault="00C23347" w:rsidP="00674CE0">
            <w:pPr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89" w:rsidRPr="006B4089" w:rsidRDefault="006B4089" w:rsidP="006B4089">
            <w:pPr>
              <w:jc w:val="left"/>
              <w:rPr>
                <w:rFonts w:eastAsia="Calibri"/>
                <w:bCs/>
                <w:iCs/>
                <w:sz w:val="22"/>
                <w:szCs w:val="22"/>
                <w:lang w:bidi="ru-RU"/>
              </w:rPr>
            </w:pPr>
            <w:r w:rsidRPr="006B4089">
              <w:rPr>
                <w:rFonts w:eastAsia="Calibri"/>
                <w:bCs/>
                <w:iCs/>
                <w:sz w:val="22"/>
                <w:szCs w:val="22"/>
                <w:lang w:bidi="ru-RU"/>
              </w:rPr>
              <w:t>Согласно данных проектной документации, сведения о потребности объекта капитального строительства в топливе, газе, воде и электрической энергии следующие:</w:t>
            </w:r>
          </w:p>
          <w:p w:rsidR="006B4089" w:rsidRPr="006B4089" w:rsidRDefault="006B4089" w:rsidP="006B4089">
            <w:pPr>
              <w:jc w:val="left"/>
              <w:rPr>
                <w:rFonts w:eastAsia="Calibri"/>
                <w:bCs/>
                <w:iCs/>
                <w:sz w:val="22"/>
                <w:szCs w:val="22"/>
                <w:lang w:bidi="ru-RU"/>
              </w:rPr>
            </w:pPr>
            <w:r w:rsidRPr="006B4089">
              <w:rPr>
                <w:rFonts w:eastAsia="Calibri"/>
                <w:bCs/>
                <w:iCs/>
                <w:sz w:val="22"/>
                <w:szCs w:val="22"/>
                <w:lang w:bidi="ru-RU"/>
              </w:rPr>
              <w:t>- вода привозная;</w:t>
            </w:r>
          </w:p>
          <w:p w:rsidR="006B4089" w:rsidRPr="006B4089" w:rsidRDefault="006B4089" w:rsidP="006B4089">
            <w:pPr>
              <w:jc w:val="left"/>
              <w:rPr>
                <w:rFonts w:eastAsia="Calibri"/>
                <w:bCs/>
                <w:iCs/>
                <w:sz w:val="22"/>
                <w:szCs w:val="22"/>
                <w:lang w:bidi="ru-RU"/>
              </w:rPr>
            </w:pPr>
            <w:r w:rsidRPr="006B4089">
              <w:rPr>
                <w:rFonts w:eastAsia="Calibri"/>
                <w:bCs/>
                <w:iCs/>
                <w:sz w:val="22"/>
                <w:szCs w:val="22"/>
                <w:lang w:bidi="ru-RU"/>
              </w:rPr>
              <w:t>- на земельном участке устанавливается биотуалет;</w:t>
            </w:r>
          </w:p>
          <w:p w:rsidR="006B4089" w:rsidRPr="006B4089" w:rsidRDefault="006B4089" w:rsidP="006B4089">
            <w:pPr>
              <w:jc w:val="left"/>
              <w:rPr>
                <w:rFonts w:eastAsia="Calibri"/>
                <w:bCs/>
                <w:iCs/>
                <w:sz w:val="22"/>
                <w:szCs w:val="22"/>
                <w:lang w:bidi="ru-RU"/>
              </w:rPr>
            </w:pPr>
            <w:r w:rsidRPr="006B4089">
              <w:rPr>
                <w:rFonts w:eastAsia="Calibri"/>
                <w:bCs/>
                <w:iCs/>
                <w:sz w:val="22"/>
                <w:szCs w:val="22"/>
                <w:lang w:bidi="ru-RU"/>
              </w:rPr>
              <w:t>- потребности в газоснабжении нет;</w:t>
            </w:r>
          </w:p>
          <w:p w:rsidR="00C23347" w:rsidRPr="000E7752" w:rsidRDefault="006B4089" w:rsidP="006B4089">
            <w:pPr>
              <w:jc w:val="left"/>
              <w:rPr>
                <w:rFonts w:eastAsia="Calibri"/>
                <w:bCs/>
                <w:iCs/>
                <w:sz w:val="22"/>
                <w:szCs w:val="22"/>
              </w:rPr>
            </w:pPr>
            <w:r w:rsidRPr="006B4089">
              <w:rPr>
                <w:rFonts w:eastAsia="Calibri"/>
                <w:bCs/>
                <w:iCs/>
                <w:sz w:val="22"/>
                <w:szCs w:val="22"/>
                <w:lang w:bidi="ru-RU"/>
              </w:rPr>
              <w:t>-электричество предусматривается от генератора</w:t>
            </w:r>
            <w:r>
              <w:rPr>
                <w:rFonts w:eastAsia="Calibri"/>
                <w:bCs/>
                <w:iCs/>
                <w:sz w:val="22"/>
                <w:szCs w:val="22"/>
                <w:lang w:bidi="ru-RU"/>
              </w:rPr>
              <w:t>.</w:t>
            </w:r>
          </w:p>
        </w:tc>
      </w:tr>
    </w:tbl>
    <w:p w:rsidR="00594B95" w:rsidRPr="000E7752" w:rsidRDefault="00594B95" w:rsidP="00594B95">
      <w:pPr>
        <w:spacing w:line="360" w:lineRule="auto"/>
        <w:ind w:right="-7" w:firstLine="720"/>
        <w:jc w:val="both"/>
        <w:rPr>
          <w:sz w:val="28"/>
          <w:szCs w:val="28"/>
        </w:rPr>
      </w:pPr>
    </w:p>
    <w:p w:rsidR="00354A67" w:rsidRPr="000E7752" w:rsidRDefault="00693F45" w:rsidP="00354A67">
      <w:pPr>
        <w:pStyle w:val="1"/>
        <w:tabs>
          <w:tab w:val="clear" w:pos="432"/>
        </w:tabs>
        <w:autoSpaceDE w:val="0"/>
        <w:autoSpaceDN w:val="0"/>
        <w:spacing w:after="360"/>
        <w:ind w:left="-142" w:right="141" w:hanging="142"/>
        <w:rPr>
          <w:szCs w:val="28"/>
        </w:rPr>
      </w:pPr>
      <w:r w:rsidRPr="000E7752">
        <w:t xml:space="preserve">3. </w:t>
      </w:r>
      <w:r w:rsidR="00354A67" w:rsidRPr="000E7752">
        <w:t xml:space="preserve">Положения </w:t>
      </w:r>
      <w:r w:rsidR="00231E7E" w:rsidRPr="000E7752">
        <w:t>об очередности планируемого развития территории, содержащие этапы и максимальные сроки осуществления</w:t>
      </w:r>
      <w:r w:rsidR="00354A67" w:rsidRPr="000E7752">
        <w:t>.</w:t>
      </w:r>
    </w:p>
    <w:p w:rsidR="003D34BB" w:rsidRPr="000E7752" w:rsidRDefault="003D34BB" w:rsidP="003D34BB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  <w:r w:rsidRPr="000E7752">
        <w:rPr>
          <w:bCs/>
          <w:iCs/>
          <w:sz w:val="28"/>
          <w:szCs w:val="28"/>
          <w:lang w:eastAsia="ru-RU"/>
        </w:rPr>
        <w:t>Проектом планировки территории предлагается:</w:t>
      </w:r>
    </w:p>
    <w:p w:rsidR="003D34BB" w:rsidRPr="000E7752" w:rsidRDefault="00943850" w:rsidP="003D34BB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color w:val="000000" w:themeColor="text1"/>
          <w:sz w:val="28"/>
          <w:szCs w:val="28"/>
          <w:lang w:eastAsia="ru-RU"/>
        </w:rPr>
      </w:pPr>
      <w:r w:rsidRPr="000E7752">
        <w:rPr>
          <w:bCs/>
          <w:iCs/>
          <w:color w:val="000000" w:themeColor="text1"/>
          <w:sz w:val="28"/>
          <w:szCs w:val="28"/>
          <w:lang w:eastAsia="ru-RU"/>
        </w:rPr>
        <w:t>-</w:t>
      </w:r>
      <w:r w:rsidR="003D34BB" w:rsidRPr="000E7752">
        <w:rPr>
          <w:bCs/>
          <w:iCs/>
          <w:color w:val="000000" w:themeColor="text1"/>
          <w:sz w:val="28"/>
          <w:szCs w:val="28"/>
          <w:lang w:eastAsia="ru-RU"/>
        </w:rPr>
        <w:t xml:space="preserve"> строительство </w:t>
      </w:r>
      <w:r w:rsidR="006B4089">
        <w:rPr>
          <w:bCs/>
          <w:iCs/>
          <w:color w:val="000000" w:themeColor="text1"/>
          <w:sz w:val="28"/>
          <w:szCs w:val="28"/>
          <w:lang w:eastAsia="ru-RU"/>
        </w:rPr>
        <w:t xml:space="preserve">трех </w:t>
      </w:r>
      <w:r w:rsidR="00A75840">
        <w:rPr>
          <w:bCs/>
          <w:iCs/>
          <w:color w:val="000000" w:themeColor="text1"/>
          <w:sz w:val="28"/>
          <w:szCs w:val="28"/>
          <w:lang w:eastAsia="ru-RU"/>
        </w:rPr>
        <w:t>складских помещений</w:t>
      </w:r>
      <w:r w:rsidR="006B4089">
        <w:rPr>
          <w:bCs/>
          <w:iCs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6B4089">
        <w:rPr>
          <w:bCs/>
          <w:iCs/>
          <w:color w:val="000000" w:themeColor="text1"/>
          <w:sz w:val="28"/>
          <w:szCs w:val="28"/>
          <w:lang w:eastAsia="ru-RU"/>
        </w:rPr>
        <w:t>существующего</w:t>
      </w:r>
      <w:proofErr w:type="gramEnd"/>
      <w:r w:rsidR="006B4089">
        <w:rPr>
          <w:bCs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6B4089">
        <w:rPr>
          <w:bCs/>
          <w:iCs/>
          <w:color w:val="000000" w:themeColor="text1"/>
          <w:sz w:val="28"/>
          <w:szCs w:val="28"/>
          <w:lang w:eastAsia="ru-RU"/>
        </w:rPr>
        <w:t>велоцентра</w:t>
      </w:r>
      <w:proofErr w:type="spellEnd"/>
      <w:r w:rsidR="003F08F5" w:rsidRPr="000E7752">
        <w:rPr>
          <w:bCs/>
          <w:iCs/>
          <w:color w:val="000000" w:themeColor="text1"/>
          <w:sz w:val="28"/>
          <w:szCs w:val="28"/>
          <w:lang w:eastAsia="ru-RU"/>
        </w:rPr>
        <w:t xml:space="preserve">, этажностью </w:t>
      </w:r>
      <w:r w:rsidR="006B4089">
        <w:rPr>
          <w:bCs/>
          <w:iCs/>
          <w:color w:val="000000" w:themeColor="text1"/>
          <w:sz w:val="28"/>
          <w:szCs w:val="28"/>
          <w:lang w:eastAsia="ru-RU"/>
        </w:rPr>
        <w:t>1 этаж</w:t>
      </w:r>
      <w:r w:rsidR="003D34BB" w:rsidRPr="000E7752">
        <w:rPr>
          <w:bCs/>
          <w:iCs/>
          <w:color w:val="000000" w:themeColor="text1"/>
          <w:sz w:val="28"/>
          <w:szCs w:val="28"/>
          <w:lang w:eastAsia="ru-RU"/>
        </w:rPr>
        <w:t>;</w:t>
      </w:r>
    </w:p>
    <w:p w:rsidR="003D34BB" w:rsidRPr="000E7752" w:rsidRDefault="006810CC" w:rsidP="003D34BB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  <w:r w:rsidRPr="000E7752">
        <w:rPr>
          <w:bCs/>
          <w:iCs/>
          <w:sz w:val="28"/>
          <w:szCs w:val="28"/>
          <w:lang w:eastAsia="ru-RU"/>
        </w:rPr>
        <w:t>-</w:t>
      </w:r>
      <w:r w:rsidR="003D34BB" w:rsidRPr="000E7752">
        <w:rPr>
          <w:bCs/>
          <w:iCs/>
          <w:sz w:val="28"/>
          <w:szCs w:val="28"/>
          <w:lang w:eastAsia="ru-RU"/>
        </w:rPr>
        <w:t xml:space="preserve"> строительство </w:t>
      </w:r>
      <w:r w:rsidR="002E4EE8">
        <w:rPr>
          <w:bCs/>
          <w:iCs/>
          <w:sz w:val="28"/>
          <w:szCs w:val="28"/>
          <w:lang w:eastAsia="ru-RU"/>
        </w:rPr>
        <w:t>проезда</w:t>
      </w:r>
      <w:r w:rsidR="006547D8">
        <w:rPr>
          <w:bCs/>
          <w:iCs/>
          <w:sz w:val="28"/>
          <w:szCs w:val="28"/>
          <w:lang w:eastAsia="ru-RU"/>
        </w:rPr>
        <w:t xml:space="preserve"> к </w:t>
      </w:r>
      <w:r w:rsidR="002E4EE8">
        <w:rPr>
          <w:bCs/>
          <w:iCs/>
          <w:sz w:val="28"/>
          <w:szCs w:val="28"/>
          <w:lang w:eastAsia="ru-RU"/>
        </w:rPr>
        <w:t>земельному участку</w:t>
      </w:r>
      <w:r w:rsidR="006547D8">
        <w:rPr>
          <w:bCs/>
          <w:iCs/>
          <w:sz w:val="28"/>
          <w:szCs w:val="28"/>
          <w:lang w:eastAsia="ru-RU"/>
        </w:rPr>
        <w:t xml:space="preserve"> </w:t>
      </w:r>
      <w:r w:rsidR="002E4EE8">
        <w:rPr>
          <w:bCs/>
          <w:iCs/>
          <w:sz w:val="28"/>
          <w:szCs w:val="28"/>
          <w:lang w:eastAsia="ru-RU"/>
        </w:rPr>
        <w:t xml:space="preserve">с кадастровым номером </w:t>
      </w:r>
      <w:r w:rsidR="002E4EE8" w:rsidRPr="00720C41">
        <w:rPr>
          <w:rFonts w:eastAsia="Arial CYR" w:cs="Arial"/>
          <w:sz w:val="28"/>
          <w:szCs w:val="28"/>
          <w:shd w:val="clear" w:color="auto" w:fill="FFFFFF"/>
        </w:rPr>
        <w:t>36:34:0402005:117</w:t>
      </w:r>
      <w:r w:rsidR="002E4EE8">
        <w:rPr>
          <w:rFonts w:eastAsia="Arial CYR" w:cs="Arial"/>
          <w:sz w:val="28"/>
          <w:szCs w:val="28"/>
          <w:shd w:val="clear" w:color="auto" w:fill="FFFFFF"/>
        </w:rPr>
        <w:t xml:space="preserve"> </w:t>
      </w:r>
      <w:r w:rsidR="006547D8">
        <w:rPr>
          <w:bCs/>
          <w:iCs/>
          <w:sz w:val="28"/>
          <w:szCs w:val="28"/>
          <w:lang w:eastAsia="ru-RU"/>
        </w:rPr>
        <w:t xml:space="preserve">и в границах </w:t>
      </w:r>
      <w:r w:rsidR="002E4EE8">
        <w:rPr>
          <w:bCs/>
          <w:iCs/>
          <w:sz w:val="28"/>
          <w:szCs w:val="28"/>
          <w:lang w:eastAsia="ru-RU"/>
        </w:rPr>
        <w:t>рассматриваемого квартала</w:t>
      </w:r>
      <w:r w:rsidR="003D34BB" w:rsidRPr="000E7752">
        <w:rPr>
          <w:bCs/>
          <w:iCs/>
          <w:sz w:val="28"/>
          <w:szCs w:val="28"/>
          <w:lang w:eastAsia="ru-RU"/>
        </w:rPr>
        <w:t>;</w:t>
      </w:r>
    </w:p>
    <w:p w:rsidR="003D34BB" w:rsidRPr="000E7752" w:rsidRDefault="006810CC" w:rsidP="003D34BB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  <w:r w:rsidRPr="000E7752">
        <w:rPr>
          <w:bCs/>
          <w:iCs/>
          <w:sz w:val="28"/>
          <w:szCs w:val="28"/>
          <w:lang w:eastAsia="ru-RU"/>
        </w:rPr>
        <w:t>-</w:t>
      </w:r>
      <w:r w:rsidR="003D34BB" w:rsidRPr="000E7752">
        <w:rPr>
          <w:bCs/>
          <w:iCs/>
          <w:sz w:val="28"/>
          <w:szCs w:val="28"/>
          <w:lang w:eastAsia="ru-RU"/>
        </w:rPr>
        <w:t xml:space="preserve"> благоустройство территории</w:t>
      </w:r>
      <w:r w:rsidR="00FF0627">
        <w:rPr>
          <w:bCs/>
          <w:iCs/>
          <w:sz w:val="28"/>
          <w:szCs w:val="28"/>
          <w:lang w:eastAsia="ru-RU"/>
        </w:rPr>
        <w:t xml:space="preserve"> земельного участка с кадастровым номером </w:t>
      </w:r>
      <w:r w:rsidR="00FF0627" w:rsidRPr="00720C41">
        <w:rPr>
          <w:rFonts w:eastAsia="Arial CYR" w:cs="Arial"/>
          <w:sz w:val="28"/>
          <w:szCs w:val="28"/>
          <w:shd w:val="clear" w:color="auto" w:fill="FFFFFF"/>
        </w:rPr>
        <w:t>36:34:0402005:117</w:t>
      </w:r>
      <w:r w:rsidR="003D34BB" w:rsidRPr="000E7752">
        <w:rPr>
          <w:bCs/>
          <w:iCs/>
          <w:sz w:val="28"/>
          <w:szCs w:val="28"/>
          <w:lang w:eastAsia="ru-RU"/>
        </w:rPr>
        <w:t>.</w:t>
      </w:r>
    </w:p>
    <w:p w:rsidR="00231E7E" w:rsidRPr="000E7752" w:rsidRDefault="00207668" w:rsidP="00231E7E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  <w:r w:rsidRPr="000E7752">
        <w:rPr>
          <w:bCs/>
          <w:iCs/>
          <w:sz w:val="28"/>
          <w:szCs w:val="28"/>
          <w:lang w:eastAsia="ru-RU"/>
        </w:rPr>
        <w:t>Согласно подп. 3</w:t>
      </w:r>
      <w:r w:rsidR="00231E7E" w:rsidRPr="000E7752">
        <w:rPr>
          <w:bCs/>
          <w:iCs/>
          <w:sz w:val="28"/>
          <w:szCs w:val="28"/>
          <w:lang w:eastAsia="ru-RU"/>
        </w:rPr>
        <w:t xml:space="preserve"> п. 3 ст. 42 Градостроительного кодекса РФ положения об очередности планируемого развития территории, содержащие этапы и максимальные сроки осуществления:</w:t>
      </w:r>
    </w:p>
    <w:p w:rsidR="00231E7E" w:rsidRPr="000E7752" w:rsidRDefault="00231E7E" w:rsidP="00231E7E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  <w:r w:rsidRPr="000E7752">
        <w:rPr>
          <w:bCs/>
          <w:iCs/>
          <w:sz w:val="28"/>
          <w:szCs w:val="28"/>
          <w:lang w:eastAsia="ru-RU"/>
        </w:rPr>
        <w:t>а) 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(в том числе зданий пожарных депо);</w:t>
      </w:r>
    </w:p>
    <w:p w:rsidR="00231E7E" w:rsidRPr="000E7752" w:rsidRDefault="00231E7E" w:rsidP="00231E7E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  <w:r w:rsidRPr="000E7752">
        <w:rPr>
          <w:bCs/>
          <w:iCs/>
          <w:sz w:val="28"/>
          <w:szCs w:val="28"/>
          <w:lang w:eastAsia="ru-RU"/>
        </w:rPr>
        <w:t>б) сноса объектов капитального строительства (в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строительства).</w:t>
      </w:r>
    </w:p>
    <w:p w:rsidR="00231E7E" w:rsidRPr="000E7752" w:rsidRDefault="00231E7E" w:rsidP="00231E7E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  <w:r w:rsidRPr="000E7752">
        <w:rPr>
          <w:bCs/>
          <w:iCs/>
          <w:sz w:val="28"/>
          <w:szCs w:val="28"/>
          <w:lang w:eastAsia="ru-RU"/>
        </w:rPr>
        <w:t xml:space="preserve">Схема реализации мероприятий по развитию территории подразумевает ведение строительства в </w:t>
      </w:r>
      <w:r w:rsidRPr="000E7752">
        <w:rPr>
          <w:bCs/>
          <w:i/>
          <w:iCs/>
          <w:sz w:val="28"/>
          <w:szCs w:val="28"/>
          <w:lang w:eastAsia="ru-RU"/>
        </w:rPr>
        <w:t>одну очередь</w:t>
      </w:r>
      <w:r w:rsidRPr="000E7752">
        <w:rPr>
          <w:bCs/>
          <w:iCs/>
          <w:sz w:val="28"/>
          <w:szCs w:val="28"/>
          <w:lang w:eastAsia="ru-RU"/>
        </w:rPr>
        <w:t>:</w:t>
      </w:r>
    </w:p>
    <w:p w:rsidR="00A56ADA" w:rsidRPr="000E7752" w:rsidRDefault="001E791E" w:rsidP="00A56ADA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 xml:space="preserve">1 очередь – </w:t>
      </w:r>
      <w:r w:rsidR="00386576" w:rsidRPr="000E7752">
        <w:rPr>
          <w:bCs/>
          <w:iCs/>
          <w:sz w:val="28"/>
          <w:szCs w:val="28"/>
          <w:lang w:eastAsia="ru-RU"/>
        </w:rPr>
        <w:t xml:space="preserve">строительство </w:t>
      </w:r>
      <w:r w:rsidR="00A75840">
        <w:rPr>
          <w:bCs/>
          <w:iCs/>
          <w:sz w:val="28"/>
          <w:szCs w:val="28"/>
          <w:lang w:eastAsia="ru-RU"/>
        </w:rPr>
        <w:t>складских помещений</w:t>
      </w:r>
      <w:r>
        <w:rPr>
          <w:bCs/>
          <w:iCs/>
          <w:sz w:val="28"/>
          <w:szCs w:val="28"/>
          <w:lang w:eastAsia="ru-RU"/>
        </w:rPr>
        <w:t>, организация проезда по территории и за ее границами</w:t>
      </w:r>
      <w:r w:rsidR="00DE7CCD">
        <w:rPr>
          <w:bCs/>
          <w:iCs/>
          <w:sz w:val="28"/>
          <w:szCs w:val="28"/>
          <w:lang w:eastAsia="ru-RU"/>
        </w:rPr>
        <w:t xml:space="preserve">, инженерная подготовка территории, </w:t>
      </w:r>
      <w:r w:rsidR="00F6774D">
        <w:rPr>
          <w:bCs/>
          <w:iCs/>
          <w:sz w:val="28"/>
          <w:szCs w:val="28"/>
          <w:lang w:eastAsia="ru-RU"/>
        </w:rPr>
        <w:t>завершение</w:t>
      </w:r>
      <w:r w:rsidR="00DE7CCD">
        <w:rPr>
          <w:bCs/>
          <w:iCs/>
          <w:sz w:val="28"/>
          <w:szCs w:val="28"/>
          <w:lang w:eastAsia="ru-RU"/>
        </w:rPr>
        <w:t xml:space="preserve"> </w:t>
      </w:r>
      <w:r w:rsidR="001C3816">
        <w:rPr>
          <w:bCs/>
          <w:iCs/>
          <w:sz w:val="28"/>
          <w:szCs w:val="28"/>
          <w:lang w:eastAsia="ru-RU"/>
        </w:rPr>
        <w:t xml:space="preserve">строительства: </w:t>
      </w:r>
      <w:r w:rsidR="00DE7CCD" w:rsidRPr="001C3816">
        <w:rPr>
          <w:bCs/>
          <w:iCs/>
          <w:sz w:val="28"/>
          <w:szCs w:val="28"/>
          <w:lang w:eastAsia="ru-RU"/>
        </w:rPr>
        <w:t>2 квартал 202</w:t>
      </w:r>
      <w:r w:rsidR="00A2415C" w:rsidRPr="001C3816">
        <w:rPr>
          <w:bCs/>
          <w:iCs/>
          <w:sz w:val="28"/>
          <w:szCs w:val="28"/>
          <w:lang w:eastAsia="ru-RU"/>
        </w:rPr>
        <w:t>6</w:t>
      </w:r>
      <w:r w:rsidR="00DE7CCD" w:rsidRPr="001C3816">
        <w:rPr>
          <w:bCs/>
          <w:iCs/>
          <w:sz w:val="28"/>
          <w:szCs w:val="28"/>
          <w:lang w:eastAsia="ru-RU"/>
        </w:rPr>
        <w:t xml:space="preserve"> года</w:t>
      </w:r>
      <w:r w:rsidR="00F67437" w:rsidRPr="001C3816">
        <w:rPr>
          <w:bCs/>
          <w:iCs/>
          <w:sz w:val="28"/>
          <w:szCs w:val="28"/>
          <w:lang w:eastAsia="ru-RU"/>
        </w:rPr>
        <w:t>.</w:t>
      </w:r>
      <w:r w:rsidR="00FF0627">
        <w:rPr>
          <w:bCs/>
          <w:iCs/>
          <w:sz w:val="28"/>
          <w:szCs w:val="28"/>
          <w:lang w:eastAsia="ru-RU"/>
        </w:rPr>
        <w:t xml:space="preserve"> Сроки проектирования не приводятся, в связи с тем, что проектная документация уже разработана.</w:t>
      </w:r>
    </w:p>
    <w:p w:rsidR="001E2490" w:rsidRPr="001C3816" w:rsidRDefault="001E2490" w:rsidP="00320AAD">
      <w:pPr>
        <w:suppressAutoHyphens w:val="0"/>
        <w:autoSpaceDE w:val="0"/>
        <w:spacing w:line="360" w:lineRule="auto"/>
        <w:ind w:left="-142" w:right="113" w:firstLine="709"/>
        <w:jc w:val="both"/>
        <w:rPr>
          <w:bCs/>
          <w:iCs/>
          <w:sz w:val="28"/>
          <w:szCs w:val="28"/>
          <w:lang w:eastAsia="ru-RU"/>
        </w:rPr>
      </w:pPr>
    </w:p>
    <w:sectPr w:rsidR="001E2490" w:rsidRPr="001C3816" w:rsidSect="00DE2B5A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5" w:h="16837"/>
      <w:pgMar w:top="1134" w:right="706" w:bottom="1560" w:left="1418" w:header="720" w:footer="57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B9C" w:rsidRDefault="009B4B9C">
      <w:r>
        <w:separator/>
      </w:r>
    </w:p>
  </w:endnote>
  <w:endnote w:type="continuationSeparator" w:id="0">
    <w:p w:rsidR="009B4B9C" w:rsidRDefault="009B4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">
    <w:altName w:val="MS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9C6" w:rsidRDefault="004A29C6" w:rsidP="005F2A31">
    <w:pPr>
      <w:pStyle w:val="ac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29C6" w:rsidRDefault="004A29C6" w:rsidP="005F2A3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9C6" w:rsidRDefault="004A29C6" w:rsidP="005F2A31">
    <w:pPr>
      <w:pStyle w:val="ac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2711">
      <w:rPr>
        <w:rStyle w:val="a5"/>
        <w:noProof/>
      </w:rPr>
      <w:t>4</w:t>
    </w:r>
    <w:r>
      <w:rPr>
        <w:rStyle w:val="a5"/>
      </w:rPr>
      <w:fldChar w:fldCharType="end"/>
    </w:r>
  </w:p>
  <w:p w:rsidR="004A29C6" w:rsidRDefault="004A29C6" w:rsidP="005F2A31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9C6" w:rsidRDefault="004A29C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9C6" w:rsidRDefault="004A29C6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9C6" w:rsidRDefault="004A29C6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9C6" w:rsidRDefault="004A29C6" w:rsidP="002661BB">
    <w:pPr>
      <w:pStyle w:val="ac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A29C6" w:rsidRDefault="004A29C6" w:rsidP="002970DA">
    <w:pPr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9C6" w:rsidRDefault="004A29C6" w:rsidP="002661BB">
    <w:pPr>
      <w:pStyle w:val="ac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F2711">
      <w:rPr>
        <w:rStyle w:val="a5"/>
        <w:noProof/>
      </w:rPr>
      <w:t>25</w:t>
    </w:r>
    <w:r>
      <w:rPr>
        <w:rStyle w:val="a5"/>
      </w:rPr>
      <w:fldChar w:fldCharType="end"/>
    </w:r>
  </w:p>
  <w:p w:rsidR="004A29C6" w:rsidRDefault="004A29C6" w:rsidP="002970DA">
    <w:pPr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9C6" w:rsidRDefault="004A29C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B9C" w:rsidRDefault="009B4B9C">
      <w:r>
        <w:separator/>
      </w:r>
    </w:p>
  </w:footnote>
  <w:footnote w:type="continuationSeparator" w:id="0">
    <w:p w:rsidR="009B4B9C" w:rsidRDefault="009B4B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9C6" w:rsidRDefault="004A29C6" w:rsidP="00903C09">
    <w:pPr>
      <w:pStyle w:val="ae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page">
                <wp:posOffset>236220</wp:posOffset>
              </wp:positionH>
              <wp:positionV relativeFrom="page">
                <wp:posOffset>386715</wp:posOffset>
              </wp:positionV>
              <wp:extent cx="6965315" cy="10099675"/>
              <wp:effectExtent l="17145" t="15240" r="18415" b="635"/>
              <wp:wrapNone/>
              <wp:docPr id="222" name="Group 6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65315" cy="10099675"/>
                        <a:chOff x="680" y="397"/>
                        <a:chExt cx="10830" cy="16216"/>
                      </a:xfrm>
                    </wpg:grpSpPr>
                    <wps:wsp>
                      <wps:cNvPr id="223" name="Text Box 674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4" name="Text Box 675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5" name="Text Box 676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6" name="Text Box 677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7" name="Text Box 678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8" name="Text Box 679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9" name="Text Box 680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30" name="Text Box 681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31" name="Text Box 682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32" name="Text Box 683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33" name="Text Box 684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0D0805" w:rsidRDefault="004A29C6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234" name="Text Box 685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0D0805" w:rsidRDefault="004A29C6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235" name="Text Box 686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0D0805" w:rsidRDefault="004A29C6" w:rsidP="00C94D8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236" name="Group 687"/>
                      <wpg:cNvGrpSpPr>
                        <a:grpSpLocks/>
                      </wpg:cNvGrpSpPr>
                      <wpg:grpSpPr bwMode="auto">
                        <a:xfrm>
                          <a:off x="680" y="397"/>
                          <a:ext cx="10830" cy="16216"/>
                          <a:chOff x="680" y="397"/>
                          <a:chExt cx="10830" cy="16216"/>
                        </a:xfrm>
                      </wpg:grpSpPr>
                      <wpg:grpSp>
                        <wpg:cNvPr id="237" name="Group 688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238" name="Group 689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3"/>
                              <a:chOff x="1247" y="15591"/>
                              <a:chExt cx="10261" cy="853"/>
                            </a:xfrm>
                          </wpg:grpSpPr>
                          <wps:wsp>
                            <wps:cNvPr id="239" name="Text Box 6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76"/>
                                <a:ext cx="6009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C43A32" w:rsidRDefault="004A29C6" w:rsidP="00C94D8C">
                                  <w:r>
                                    <w:t xml:space="preserve">ПЗ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0" name="Text Box 69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6074"/>
                                <a:ext cx="567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B15B08" w:rsidRDefault="004A29C6" w:rsidP="00C94D8C">
                                  <w:r>
                                    <w:fldChar w:fldCharType="begin"/>
                                  </w:r>
                                  <w:r>
                                    <w:instrText xml:space="preserve"> PAGE   \* MERGEFORMAT </w:instrText>
                                  </w:r>
                                  <w:r>
                                    <w:fldChar w:fldCharType="separate"/>
                                  </w:r>
                                  <w:r w:rsidR="002F2711">
                                    <w:rPr>
                                      <w:noProof/>
                                    </w:rPr>
                                    <w:t>4</w:t>
                                  </w:r>
                                  <w:r>
                                    <w:rPr>
                                      <w:noProof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1" name="Text Box 6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567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A6689C" w:rsidRDefault="004A29C6" w:rsidP="00C94D8C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2" name="Text Box 69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B15B08" w:rsidRDefault="004A29C6" w:rsidP="00C94D8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3" name="Text Box 69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B15B08" w:rsidRDefault="004A29C6" w:rsidP="00C94D8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4" name="Text Box 69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B15B08" w:rsidRDefault="004A29C6" w:rsidP="00C94D8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5" name="Text Box 6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B15B08" w:rsidRDefault="004A29C6" w:rsidP="00C94D8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6" name="Text Box 69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B15B08" w:rsidRDefault="004A29C6" w:rsidP="00C94D8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proofErr w:type="gramStart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proofErr w:type="gram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</w:t>
                                  </w:r>
                                  <w:proofErr w:type="spell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7" name="Text Box 69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B15B08" w:rsidRDefault="004A29C6" w:rsidP="00C94D8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8" name="AutoShape 699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49" name="AutoShape 700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0" name="AutoShape 701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1" name="AutoShape 7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2" name="AutoShape 7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3" name="AutoShape 7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4" name="AutoShape 7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5" name="AutoShape 70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6" name="AutoShape 7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7" name="AutoShape 7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58" name="AutoShape 7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59" name="Text Box 7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862B5C" w:rsidRDefault="004A29C6" w:rsidP="00C94D8C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260" name="Group 711"/>
                        <wpg:cNvGrpSpPr>
                          <a:grpSpLocks/>
                        </wpg:cNvGrpSpPr>
                        <wpg:grpSpPr bwMode="auto">
                          <a:xfrm>
                            <a:off x="680" y="397"/>
                            <a:ext cx="10830" cy="15990"/>
                            <a:chOff x="680" y="397"/>
                            <a:chExt cx="10830" cy="15990"/>
                          </a:xfrm>
                        </wpg:grpSpPr>
                        <wpg:grpSp>
                          <wpg:cNvPr id="261" name="Group 712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262" name="Text Box 7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F5092C" w:rsidRDefault="004A29C6" w:rsidP="00C94D8C"/>
                                <w:p w:rsidR="004A29C6" w:rsidRPr="00275C14" w:rsidRDefault="004A29C6" w:rsidP="00C94D8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3" name="AutoShape 7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4" name="AutoShape 7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5" name="AutoShape 71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6" name="AutoShape 7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7" name="AutoShape 71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8" name="AutoShape 71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69" name="Group 720"/>
                          <wpg:cNvGrpSpPr>
                            <a:grpSpLocks/>
                          </wpg:cNvGrpSpPr>
                          <wpg:grpSpPr bwMode="auto">
                            <a:xfrm>
                              <a:off x="680" y="11567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270" name="Text Box 7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1E390C" w:rsidRDefault="004A29C6" w:rsidP="00C94D8C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71" name="Text Box 7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1E390C" w:rsidRDefault="004A29C6" w:rsidP="00C94D8C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72" name="Text Box 72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1E390C" w:rsidRDefault="004A29C6" w:rsidP="00C94D8C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73" name="AutoShape 72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4" name="AutoShape 72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5" name="AutoShape 72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6" name="AutoShape 72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7" name="AutoShape 7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78" name="AutoShape 72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73" o:spid="_x0000_s1026" style="position:absolute;left:0;text-align:left;margin-left:18.6pt;margin-top:30.45pt;width:548.45pt;height:795.25pt;z-index:251656192;mso-position-horizontal-relative:page;mso-position-vertical-relative:page" coordorigin="680,397" coordsize="10830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74" o:spid="_x0000_s1027" type="#_x0000_t202" style="position:absolute;left:1249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VYMQA&#10;AADcAAAADwAAAGRycy9kb3ducmV2LnhtbESPT4vCMBTE74LfITzBi6ypFWTpGsW/4ME96IrnR/O2&#10;Ldu8lCTa+u2NIOxxmJnfMPNlZ2pxJ+crywom4wQEcW51xYWCy8/+4xOED8gaa8uk4EEelot+b46Z&#10;ti2f6H4OhYgQ9hkqKENoMil9XpJBP7YNcfR+rTMYonSF1A7bCDe1TJNkJg1WHBdKbGhTUv53vhkF&#10;s627tSfejLaX3RG/myK9rh9XpYaDbvUFIlAX/sPv9kErSNMpvM7EI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lFWDEAAAA3AAAAA8AAAAAAAAAAAAAAAAAmAIAAGRycy9k&#10;b3ducmV2LnhtbFBLBQYAAAAABAAEAPUAAACJAwAAAAA=&#10;" stroked="f">
                <v:textbox inset="0,0,0,0">
                  <w:txbxContent>
                    <w:p w:rsidR="004A29C6" w:rsidRPr="00140A7A" w:rsidRDefault="004A29C6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75" o:spid="_x0000_s1028" type="#_x0000_t202" style="position:absolute;left:1816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yNFMQA&#10;AADcAAAADwAAAGRycy9kb3ducmV2LnhtbESPT4vCMBTE74LfITzBi6ypRWTpGsW/4ME96IrnR/O2&#10;Ldu8lCTa+u2NIOxxmJnfMPNlZ2pxJ+crywom4wQEcW51xYWCy8/+4xOED8gaa8uk4EEelot+b46Z&#10;ti2f6H4OhYgQ9hkqKENoMil9XpJBP7YNcfR+rTMYonSF1A7bCDe1TJNkJg1WHBdKbGhTUv53vhkF&#10;s627tSfejLaX3RG/myK9rh9XpYaDbvUFIlAX/sPv9kErSNMpvM7EI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MjRTEAAAA3AAAAA8AAAAAAAAAAAAAAAAAmAIAAGRycy9k&#10;b3ducmV2LnhtbFBLBQYAAAAABAAEAPUAAACJAwAAAAA=&#10;" stroked="f">
                <v:textbox inset="0,0,0,0">
                  <w:txbxContent>
                    <w:p w:rsidR="004A29C6" w:rsidRPr="00140A7A" w:rsidRDefault="004A29C6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76" o:spid="_x0000_s1029" type="#_x0000_t202" style="position:absolute;left:2381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Aoj8QA&#10;AADcAAAADwAAAGRycy9kb3ducmV2LnhtbESPT4vCMBTE74LfITzBi6ypBWXpGsW/4ME96IrnR/O2&#10;Ldu8lCTa+u2NIOxxmJnfMPNlZ2pxJ+crywom4wQEcW51xYWCy8/+4xOED8gaa8uk4EEelot+b46Z&#10;ti2f6H4OhYgQ9hkqKENoMil9XpJBP7YNcfR+rTMYonSF1A7bCDe1TJNkJg1WHBdKbGhTUv53vhkF&#10;s627tSfejLaX3RG/myK9rh9XpYaDbvUFIlAX/sPv9kErSNMpvM7EI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AKI/EAAAA3AAAAA8AAAAAAAAAAAAAAAAAmAIAAGRycy9k&#10;b3ducmV2LnhtbFBLBQYAAAAABAAEAPUAAACJAwAAAAA=&#10;" stroked="f">
                <v:textbox inset="0,0,0,0">
                  <w:txbxContent>
                    <w:p w:rsidR="004A29C6" w:rsidRPr="00140A7A" w:rsidRDefault="004A29C6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77" o:spid="_x0000_s1030" type="#_x0000_t202" style="position:absolute;left:2948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K2+MQA&#10;AADcAAAADwAAAGRycy9kb3ducmV2LnhtbESPzYvCMBTE7wv+D+EJXhZN7aEs1Sh+gofdgx94fjTP&#10;tti8lCTa+t+bhYU9DjPzG2a+7E0jnuR8bVnBdJKAIC6srrlUcDnvx18gfEDW2FgmBS/ysFwMPuaY&#10;a9vxkZ6nUIoIYZ+jgiqENpfSFxUZ9BPbEkfvZp3BEKUrpXbYRbhpZJokmTRYc1yosKVNRcX99DAK&#10;sq17dEfefG4vu2/8acv0un5dlRoN+9UMRKA+/If/2getIE0z+D0Tj4Bc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StvjEAAAA3AAAAA8AAAAAAAAAAAAAAAAAmAIAAGRycy9k&#10;b3ducmV2LnhtbFBLBQYAAAAABAAEAPUAAACJAwAAAAA=&#10;" stroked="f">
                <v:textbox inset="0,0,0,0">
                  <w:txbxContent>
                    <w:p w:rsidR="004A29C6" w:rsidRPr="00140A7A" w:rsidRDefault="004A29C6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78" o:spid="_x0000_s1031" type="#_x0000_t202" style="position:absolute;left:4367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4TY8QA&#10;AADcAAAADwAAAGRycy9kb3ducmV2LnhtbESPT4vCMBTE7wt+h/AEL8ua2oMuXaP4FzzoQVc8P5q3&#10;bdnmpSTR1m9vBMHjMDO/YabzztTiRs5XlhWMhgkI4tzqigsF59/t1zcIH5A11pZJwZ08zGe9jylm&#10;2rZ8pNspFCJC2GeooAyhyaT0eUkG/dA2xNH7s85giNIVUjtsI9zUMk2SsTRYcVwosaFVSfn/6WoU&#10;jNfu2h559bk+b/Z4aIr0srxflBr0u8UPiEBdeIdf7Z1WkKYTeJ6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eE2PEAAAA3AAAAA8AAAAAAAAAAAAAAAAAmAIAAGRycy9k&#10;b3ducmV2LnhtbFBLBQYAAAAABAAEAPUAAACJAwAAAAA=&#10;" stroked="f">
                <v:textbox inset="0,0,0,0">
                  <w:txbxContent>
                    <w:p w:rsidR="004A29C6" w:rsidRPr="00140A7A" w:rsidRDefault="004A29C6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79" o:spid="_x0000_s1032" type="#_x0000_t202" style="position:absolute;left:2381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GHEcAA&#10;AADcAAAADwAAAGRycy9kb3ducmV2LnhtbERPy4rCMBTdD/gP4QpuBk3tQoZqFJ/gwln4wPWlubbF&#10;5qYk0da/NwvB5eG8Z4vO1OJJzleWFYxHCQji3OqKCwWX8274B8IHZI21ZVLwIg+Lee9nhpm2LR/p&#10;eQqFiCHsM1RQhtBkUvq8JIN+ZBviyN2sMxgidIXUDtsYbmqZJslEGqw4NpTY0Lqk/H56GAWTjXu0&#10;R17/bi7bA/43RXpdva5KDfrdcgoiUBe+4o97rxWkaVwbz8QjIO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4GHEcAAAADcAAAADwAAAAAAAAAAAAAAAACYAgAAZHJzL2Rvd25y&#10;ZXYueG1sUEsFBgAAAAAEAAQA9QAAAIUDAAAAAA==&#10;" stroked="f">
                <v:textbox inset="0,0,0,0">
                  <w:txbxContent>
                    <w:p w:rsidR="004A29C6" w:rsidRPr="00140A7A" w:rsidRDefault="004A29C6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80" o:spid="_x0000_s1033" type="#_x0000_t202" style="position:absolute;left:2948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0iisQA&#10;AADcAAAADwAAAGRycy9kb3ducmV2LnhtbESPT4vCMBTE7wt+h/AEL8ua2oO4XaP4FzzoQVc8P5q3&#10;bdnmpSTR1m9vBMHjMDO/YabzztTiRs5XlhWMhgkI4tzqigsF59/t1wSED8gaa8uk4E4e5rPexxQz&#10;bVs+0u0UChEh7DNUUIbQZFL6vCSDfmgb4uj9WWcwROkKqR22EW5qmSbJWBqsOC6U2NCqpPz/dDUK&#10;xmt3bY+8+lyfN3s8NEV6Wd4vSg363eIHRKAuvMOv9k4rSNNveJ6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NIorEAAAA3AAAAA8AAAAAAAAAAAAAAAAAmAIAAGRycy9k&#10;b3ducmV2LnhtbFBLBQYAAAAABAAEAPUAAACJAwAAAAA=&#10;" stroked="f">
                <v:textbox inset="0,0,0,0">
                  <w:txbxContent>
                    <w:p w:rsidR="004A29C6" w:rsidRPr="00140A7A" w:rsidRDefault="004A29C6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81" o:spid="_x0000_s1034" type="#_x0000_t202" style="position:absolute;left:4365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4dysEA&#10;AADcAAAADwAAAGRycy9kb3ducmV2LnhtbERPTYvCMBC9C/sfwix4kTXdCiLVKK664EEPdcXz0Ixt&#10;sZmUJNr67zcHwePjfS9WvWnEg5yvLSv4HicgiAuray4VnP9+v2YgfEDW2FgmBU/ysFp+DBaYadtx&#10;To9TKEUMYZ+hgiqENpPSFxUZ9GPbEkfuap3BEKErpXbYxXDTyDRJptJgzbGhwpY2FRW3090omG7d&#10;vct5M9qedwc8tmV6+XlelBp+9us5iEB9eItf7r1WkE7i/HgmH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uHcrBAAAA3AAAAA8AAAAAAAAAAAAAAAAAmAIAAGRycy9kb3du&#10;cmV2LnhtbFBLBQYAAAAABAAEAPUAAACGAwAAAAA=&#10;" stroked="f">
                <v:textbox inset="0,0,0,0">
                  <w:txbxContent>
                    <w:p w:rsidR="004A29C6" w:rsidRPr="00140A7A" w:rsidRDefault="004A29C6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82" o:spid="_x0000_s1035" type="#_x0000_t202" style="position:absolute;left:1814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K4UcQA&#10;AADcAAAADwAAAGRycy9kb3ducmV2LnhtbESPzYvCMBTE7wv+D+EJe1k0tQsi1Sh+LXhwD37g+dE8&#10;22LzUpJo639vFoQ9DjPzG2a26EwtHuR8ZVnBaJiAIM6trrhQcD79DCYgfEDWWFsmBU/ysJj3PmaY&#10;advygR7HUIgIYZ+hgjKEJpPS5yUZ9EPbEEfvap3BEKUrpHbYRripZZokY2mw4rhQYkPrkvLb8W4U&#10;jDfu3h54/bU5b/f42xTpZfW8KPXZ75ZTEIG68B9+t3daQfo9gr8z8Qj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iuFHEAAAA3AAAAA8AAAAAAAAAAAAAAAAAmAIAAGRycy9k&#10;b3ducmV2LnhtbFBLBQYAAAAABAAEAPUAAACJAwAAAAA=&#10;" stroked="f">
                <v:textbox inset="0,0,0,0">
                  <w:txbxContent>
                    <w:p w:rsidR="004A29C6" w:rsidRPr="00140A7A" w:rsidRDefault="004A29C6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83" o:spid="_x0000_s1036" type="#_x0000_t202" style="position:absolute;left:1247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AmJsQA&#10;AADcAAAADwAAAGRycy9kb3ducmV2LnhtbESPT4vCMBTE74LfITzBi6ypFWTpGsW/4ME96IrnR/O2&#10;Ldu8lCTa+u2NIOxxmJnfMPNlZ2pxJ+crywom4wQEcW51xYWCy8/+4xOED8gaa8uk4EEelot+b46Z&#10;ti2f6H4OhYgQ9hkqKENoMil9XpJBP7YNcfR+rTMYonSF1A7bCDe1TJNkJg1WHBdKbGhTUv53vhkF&#10;s627tSfejLaX3RG/myK9rh9XpYaDbvUFIlAX/sPv9kErSKcpvM7EI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wJibEAAAA3AAAAA8AAAAAAAAAAAAAAAAAmAIAAGRycy9k&#10;b3ducmV2LnhtbFBLBQYAAAAABAAEAPUAAACJAwAAAAA=&#10;" stroked="f">
                <v:textbox inset="0,0,0,0">
                  <w:txbxContent>
                    <w:p w:rsidR="004A29C6" w:rsidRPr="00140A7A" w:rsidRDefault="004A29C6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84" o:spid="_x0000_s1037" type="#_x0000_t202" style="position:absolute;left:964;top:11568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clPcMA&#10;AADcAAAADwAAAGRycy9kb3ducmV2LnhtbESPS4vCQBCE74L/YWhhL6ITn0jMKGFhxauJB49NpvPA&#10;TE/IzMbsv98RFvZYVNVXVHIeTSsG6l1jWcFqGYEgLqxuuFJwz78WBxDOI2tsLZOCH3JwPk0nCcba&#10;vvhGQ+YrESDsYlRQe9/FUrqiJoNuaTvi4JW2N+iD7Cupe3wFuGnlOor20mDDYaHGjj5rKp7Zt1Ew&#10;7mx27Vye7nFVZvPBPy5pvlXqYzamRxCeRv8f/mtftYL1ZgPvM+EIyNM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zclPcMAAADcAAAADwAAAAAAAAAAAAAAAACYAgAAZHJzL2Rv&#10;d25yZXYueG1sUEsFBgAAAAAEAAQA9QAAAIgDAAAAAA==&#10;" stroked="f">
                <v:textbox style="layout-flow:vertical;mso-layout-flow-alt:bottom-to-top" inset="0,0,0,0">
                  <w:txbxContent>
                    <w:p w:rsidR="004A29C6" w:rsidRPr="000D0805" w:rsidRDefault="004A29C6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85" o:spid="_x0000_s1038" type="#_x0000_t202" style="position:absolute;left:964;top:12984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69ScMA&#10;AADcAAAADwAAAGRycy9kb3ducmV2LnhtbESPQWvCQBSE74X+h+UVvBSzidog0VVCweLVxEOPj+wz&#10;CWbfhuw2Sf99tyB4HGbmG2Z/nE0nRhpca1lBEsUgiCurW64VXMvTcgvCeWSNnWVS8EsOjofXlz1m&#10;2k58obHwtQgQdhkqaLzvMyld1ZBBF9meOHg3Oxj0QQ611ANOAW46uYrjVBpsOSw02NNnQ9W9+DEK&#10;5g9bnHtX5ikmt+J99N9feblRavE25zsQnmb/DD/aZ61gtd7A/5lwBOTh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69ScMAAADcAAAADwAAAAAAAAAAAAAAAACYAgAAZHJzL2Rv&#10;d25yZXYueG1sUEsFBgAAAAAEAAQA9QAAAIgDAAAAAA==&#10;" stroked="f">
                <v:textbox style="layout-flow:vertical;mso-layout-flow-alt:bottom-to-top" inset="0,0,0,0">
                  <w:txbxContent>
                    <w:p w:rsidR="004A29C6" w:rsidRPr="000D0805" w:rsidRDefault="004A29C6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686" o:spid="_x0000_s1039" type="#_x0000_t202" style="position:absolute;left:964;top:14969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IY0sMA&#10;AADcAAAADwAAAGRycy9kb3ducmV2LnhtbESPQWvCQBSE7wX/w/KEXopuTJsg0VVCoeK1iQePj+wz&#10;CWbfhuyapP/eLRR6HGbmG2Z/nE0nRhpca1nBZh2BIK6sbrlWcCm/VlsQziNr7CyTgh9ycDwsXvaY&#10;aTvxN42Fr0WAsMtQQeN9n0npqoYMurXtiYN3s4NBH+RQSz3gFOCmk3EUpdJgy2GhwZ4+G6ruxcMo&#10;mBNbnHtX5ilubsXb6K+nvPxQ6nU55zsQnmb/H/5rn7WC+D2B3zPhCMjD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IY0sMAAADcAAAADwAAAAAAAAAAAAAAAACYAgAAZHJzL2Rv&#10;d25yZXYueG1sUEsFBgAAAAAEAAQA9QAAAIgDAAAAAA==&#10;" stroked="f">
                <v:textbox style="layout-flow:vertical;mso-layout-flow-alt:bottom-to-top" inset="0,0,0,0">
                  <w:txbxContent>
                    <w:p w:rsidR="004A29C6" w:rsidRPr="000D0805" w:rsidRDefault="004A29C6" w:rsidP="00C94D8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687" o:spid="_x0000_s1040" style="position:absolute;left:680;top:397;width:10830;height:16216" coordorigin="680,397" coordsize="10830,16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group id="Group 688" o:spid="_x0000_s1041" style="position:absolute;left:1247;top:15536;width:10261;height:1077" coordorigin="1247,15591" coordsize="10261,1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<v:group id="Group 689" o:spid="_x0000_s1042" style="position:absolute;left:1247;top:15591;width:10261;height:853" coordorigin="1247,15591" coordsize="10261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      <v:shape id="Text Box 690" o:spid="_x0000_s1043" type="#_x0000_t202" style="position:absolute;left:4934;top:15876;width:6009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S0V8UA&#10;AADcAAAADwAAAGRycy9kb3ducmV2LnhtbESPT4vCMBTE7wt+h/CEvSyabgXRahRXV9jDevAPnh/N&#10;sy02LyWJtn77jSDscZiZ3zDzZWdqcSfnK8sKPocJCOLc6ooLBafjdjAB4QOyxtoyKXiQh+Wi9zbH&#10;TNuW93Q/hEJECPsMFZQhNJmUPi/JoB/ahjh6F+sMhihdIbXDNsJNLdMkGUuDFceFEhtal5RfDzej&#10;YLxxt3bP64/N6fsXd02Rnr8eZ6Xe+91qBiJQF/7Dr/aPVpCOpvA8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FLRXxQAAANwAAAAPAAAAAAAAAAAAAAAAAJgCAABkcnMv&#10;ZG93bnJldi54bWxQSwUGAAAAAAQABAD1AAAAigMAAAAA&#10;" stroked="f">
                      <v:textbox inset="0,0,0,0">
                        <w:txbxContent>
                          <w:p w:rsidR="004A29C6" w:rsidRPr="00C43A32" w:rsidRDefault="004A29C6" w:rsidP="00C94D8C">
                            <w:r>
                              <w:t xml:space="preserve">ПЗ </w:t>
                            </w:r>
                          </w:p>
                        </w:txbxContent>
                      </v:textbox>
                    </v:shape>
                    <v:shape id="Text Box 691" o:spid="_x0000_s1044" type="#_x0000_t202" style="position:absolute;left:10941;top:16074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hut8EA&#10;AADcAAAADwAAAGRycy9kb3ducmV2LnhtbERPTYvCMBC9C/sfwix4kTXdIiLVKK664EEPdcXz0Ixt&#10;sZmUJNr67zcHwePjfS9WvWnEg5yvLSv4HicgiAuray4VnP9+v2YgfEDW2FgmBU/ysFp+DBaYadtx&#10;To9TKEUMYZ+hgiqENpPSFxUZ9GPbEkfuap3BEKErpXbYxXDTyDRJptJgzbGhwpY2FRW3090omG7d&#10;vct5M9qedwc8tmV6+XlelBp+9us5iEB9eItf7r1WkE7i/HgmH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obrfBAAAA3AAAAA8AAAAAAAAAAAAAAAAAmAIAAGRycy9kb3du&#10;cmV2LnhtbFBLBQYAAAAABAAEAPUAAACGAwAAAAA=&#10;" stroked="f">
                      <v:textbox inset="0,0,0,0">
                        <w:txbxContent>
                          <w:p w:rsidR="004A29C6" w:rsidRPr="00B15B08" w:rsidRDefault="004A29C6" w:rsidP="00C94D8C"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 w:rsidR="002F2711">
                              <w:rPr>
                                <w:noProof/>
                              </w:rPr>
                              <w:t>4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692" o:spid="_x0000_s1045" type="#_x0000_t202" style="position:absolute;left:10941;top:1567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TLLMQA&#10;AADcAAAADwAAAGRycy9kb3ducmV2LnhtbESPzYvCMBTE7wv+D+EJe1k0tSwi1Sh+LXhwD37g+dE8&#10;22LzUpJo639vFoQ9DjPzG2a26EwtHuR8ZVnBaJiAIM6trrhQcD79DCYgfEDWWFsmBU/ysJj3PmaY&#10;advygR7HUIgIYZ+hgjKEJpPS5yUZ9EPbEEfvap3BEKUrpHbYRripZZokY2mw4rhQYkPrkvLb8W4U&#10;jDfu3h54/bU5b/f42xTpZfW8KPXZ75ZTEIG68B9+t3daQfo9gr8z8Qj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kyyzEAAAA3AAAAA8AAAAAAAAAAAAAAAAAmAIAAGRycy9k&#10;b3ducmV2LnhtbFBLBQYAAAAABAAEAPUAAACJAwAAAAA=&#10;" stroked="f">
                      <v:textbox inset="0,0,0,0">
                        <w:txbxContent>
                          <w:p w:rsidR="004A29C6" w:rsidRPr="00A6689C" w:rsidRDefault="004A29C6" w:rsidP="00C94D8C">
                            <w:pPr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693" o:spid="_x0000_s1046" type="#_x0000_t202" style="position:absolute;left:4365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ZVW8QA&#10;AADcAAAADwAAAGRycy9kb3ducmV2LnhtbESPT4vCMBTE74LfITzBi6ypRWTpGsW/4ME96IrnR/O2&#10;Ldu8lCTa+u2NIOxxmJnfMPNlZ2pxJ+crywom4wQEcW51xYWCy8/+4xOED8gaa8uk4EEelot+b46Z&#10;ti2f6H4OhYgQ9hkqKENoMil9XpJBP7YNcfR+rTMYonSF1A7bCDe1TJNkJg1WHBdKbGhTUv53vhkF&#10;s627tSfejLaX3RG/myK9rh9XpYaDbvUFIlAX/sPv9kErSKcpvM7EI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2VVvEAAAA3AAAAA8AAAAAAAAAAAAAAAAAmAIAAGRycy9k&#10;b3ducmV2LnhtbFBLBQYAAAAABAAEAPUAAACJAwAAAAA=&#10;" stroked="f">
                      <v:textbox inset="0,0,0,0">
                        <w:txbxContent>
                          <w:p w:rsidR="004A29C6" w:rsidRPr="00B15B08" w:rsidRDefault="004A29C6" w:rsidP="00C94D8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694" o:spid="_x0000_s1047" type="#_x0000_t202" style="position:absolute;left:3515;top:16188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rwwMUA&#10;AADcAAAADwAAAGRycy9kb3ducmV2LnhtbESPT4vCMBTE7wt+h/CEvSyabl1EqlFcXWEP68E/eH40&#10;z7bYvJQk2vrtN4LgcZiZ3zCzRWdqcSPnK8sKPocJCOLc6ooLBcfDZjAB4QOyxtoyKbiTh8W89zbD&#10;TNuWd3Tbh0JECPsMFZQhNJmUPi/JoB/ahjh6Z+sMhihdIbXDNsJNLdMkGUuDFceFEhtalZRf9lej&#10;YLx213bHq4/18ecPt02Rnr7vJ6Xe+91yCiJQF17hZ/tXK0i/RvA4E4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+vDAxQAAANwAAAAPAAAAAAAAAAAAAAAAAJgCAABkcnMv&#10;ZG93bnJldi54bWxQSwUGAAAAAAQABAD1AAAAigMAAAAA&#10;" stroked="f">
                      <v:textbox inset="0,0,0,0">
                        <w:txbxContent>
                          <w:p w:rsidR="004A29C6" w:rsidRPr="00B15B08" w:rsidRDefault="004A29C6" w:rsidP="00C94D8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695" o:spid="_x0000_s1048" type="#_x0000_t202" style="position:absolute;left:2948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NotMQA&#10;AADcAAAADwAAAGRycy9kb3ducmV2LnhtbESPzYvCMBTE7wv+D+EJXhZNLSJSjeIn7GH34AeeH82z&#10;LTYvJYm2/vdmYWGPw8z8hlmsOlOLJzlfWVYwHiUgiHOrKy4UXM6H4QyED8gaa8uk4EUeVsvexwIz&#10;bVs+0vMUChEh7DNUUIbQZFL6vCSDfmQb4ujdrDMYonSF1A7bCDe1TJNkKg1WHBdKbGhbUn4/PYyC&#10;6c492iNvP3eX/Tf+NEV63byuSg363XoOIlAX/sN/7S+tIJ1M4PdMPAJy+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TaLTEAAAA3AAAAA8AAAAAAAAAAAAAAAAAmAIAAGRycy9k&#10;b3ducmV2LnhtbFBLBQYAAAAABAAEAPUAAACJAwAAAAA=&#10;" stroked="f">
                      <v:textbox inset="0,0,0,0">
                        <w:txbxContent>
                          <w:p w:rsidR="004A29C6" w:rsidRPr="00B15B08" w:rsidRDefault="004A29C6" w:rsidP="00C94D8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696" o:spid="_x0000_s1049" type="#_x0000_t202" style="position:absolute;left:2381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/NL8UA&#10;AADcAAAADwAAAGRycy9kb3ducmV2LnhtbESPT4vCMBTE7wt+h/CEvSyabnFFqlFcXWEP68E/eH40&#10;z7bYvJQk2vrtN4LgcZiZ3zCzRWdqcSPnK8sKPocJCOLc6ooLBcfDZjAB4QOyxtoyKbiTh8W89zbD&#10;TNuWd3Tbh0JECPsMFZQhNJmUPi/JoB/ahjh6Z+sMhihdIbXDNsJNLdMkGUuDFceFEhtalZRf9lej&#10;YLx213bHq4/18ecPt02Rnr7vJ6Xe+91yCiJQF17hZ/tXK0hHX/A4E4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X80vxQAAANwAAAAPAAAAAAAAAAAAAAAAAJgCAABkcnMv&#10;ZG93bnJldi54bWxQSwUGAAAAAAQABAD1AAAAigMAAAAA&#10;" stroked="f">
                      <v:textbox inset="0,0,0,0">
                        <w:txbxContent>
                          <w:p w:rsidR="004A29C6" w:rsidRPr="00B15B08" w:rsidRDefault="004A29C6" w:rsidP="00C94D8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697" o:spid="_x0000_s1050" type="#_x0000_t202" style="position:absolute;left:1814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1TWMUA&#10;AADcAAAADwAAAGRycy9kb3ducmV2LnhtbESPT4vCMBTE7wt+h/AEL4umW6Qs1Sj+WWEP7kFXPD+a&#10;Z1tsXkoSbf32G0HY4zAzv2Hmy9404k7O15YVfEwSEMSF1TWXCk6/u/EnCB+QNTaWScGDPCwXg7c5&#10;5tp2fKD7MZQiQtjnqKAKoc2l9EVFBv3EtsTRu1hnMETpSqkddhFuGpkmSSYN1hwXKmxpU1FxPd6M&#10;gmzrbt2BN+/b09cef9oyPa8fZ6VGw341AxGoD//hV/tbK0inGTzPx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jVNYxQAAANwAAAAPAAAAAAAAAAAAAAAAAJgCAABkcnMv&#10;ZG93bnJldi54bWxQSwUGAAAAAAQABAD1AAAAigMAAAAA&#10;" stroked="f">
                      <v:textbox inset="0,0,0,0">
                        <w:txbxContent>
                          <w:p w:rsidR="004A29C6" w:rsidRPr="00B15B08" w:rsidRDefault="004A29C6" w:rsidP="00C94D8C">
                            <w:pPr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proofErr w:type="gramStart"/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proofErr w:type="gramEnd"/>
                            <w:r w:rsidRPr="00B15B08">
                              <w:rPr>
                                <w:b/>
                                <w:sz w:val="16"/>
                              </w:rPr>
                              <w:t>ч</w:t>
                            </w:r>
                            <w:proofErr w:type="spellEnd"/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698" o:spid="_x0000_s1051" type="#_x0000_t202" style="position:absolute;left:1247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H2w8UA&#10;AADcAAAADwAAAGRycy9kb3ducmV2LnhtbESPT4vCMBTE7wt+h/CEvSyabhGVahRXV9jDevAPnh/N&#10;sy02LyWJtn77jSDscZiZ3zDzZWdqcSfnK8sKPocJCOLc6ooLBafjdjAF4QOyxtoyKXiQh+Wi9zbH&#10;TNuW93Q/hEJECPsMFZQhNJmUPi/JoB/ahjh6F+sMhihdIbXDNsJNLdMkGUuDFceFEhtal5RfDzej&#10;YLxxt3bP64/N6fsXd02Rnr8eZ6Xe+91qBiJQF/7Dr/aPVpCOJvA8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wfbDxQAAANwAAAAPAAAAAAAAAAAAAAAAAJgCAABkcnMv&#10;ZG93bnJldi54bWxQSwUGAAAAAAQABAD1AAAAigMAAAAA&#10;" stroked="f">
                      <v:textbox inset="0,0,0,0">
                        <w:txbxContent>
                          <w:p w:rsidR="004A29C6" w:rsidRPr="00B15B08" w:rsidRDefault="004A29C6" w:rsidP="00C94D8C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99" o:spid="_x0000_s1052" type="#_x0000_t32" style="position:absolute;left:1247;top:15593;width:10261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U9YsEAAADcAAAADwAAAGRycy9kb3ducmV2LnhtbERPyWrDMBC9F/oPYgq9NXLc0gTXciiF&#10;hlzjBHIdrKnlxBrZlrz076NDocfH2/PdYlsx0eAbxwrWqwQEceV0w7WC8+n7ZQvCB2SNrWNS8Ese&#10;dsXjQ46ZdjMfaSpDLWII+wwVmBC6TEpfGbLoV64jjtyPGyyGCIda6gHnGG5bmSbJu7TYcGww2NGX&#10;oepWjlbB6/nan5LLZn3Z96bf4+gPZb9V6vlp+fwAEWgJ/+I/90ErSN/i2ngmHgFZ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tT1iwQAAANwAAAAPAAAAAAAAAAAAAAAA&#10;AKECAABkcnMvZG93bnJldi54bWxQSwUGAAAAAAQABAD5AAAAjwMAAAAA&#10;" strokeweight="1.5pt"/>
                    <v:shape id="AutoShape 700" o:spid="_x0000_s1053" type="#_x0000_t32" style="position:absolute;left:1249;top:15876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mY+cMAAADcAAAADwAAAGRycy9kb3ducmV2LnhtbESPT4vCMBTE7wt+h/AEb2vqH1atRpGF&#10;Fa9bBa+P5tlUm5e2iVq/vREW9jjMzG+Y1aazlbhT60vHCkbDBARx7nTJhYLj4edzDsIHZI2VY1Lw&#10;JA+bde9jhal2D/6lexYKESHsU1RgQqhTKX1uyKIfupo4emfXWgxRtoXULT4i3FZynCRf0mLJccFg&#10;Td+G8mt2swomx0tzSE6z0WnXmGaHN7/PmrlSg363XYII1IX/8F97rxWMpwt4n4lHQK5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5mPnDAAAA3AAAAA8AAAAAAAAAAAAA&#10;AAAAoQIAAGRycy9kb3ducmV2LnhtbFBLBQYAAAAABAAEAPkAAACRAwAAAAA=&#10;" strokeweight="1.5pt"/>
                    <v:shape id="AutoShape 701" o:spid="_x0000_s1054" type="#_x0000_t32" style="position:absolute;left:1249;top:16160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qnucEAAADcAAAADwAAAGRycy9kb3ducmV2LnhtbERPyWrDMBC9F/oPYgq9NXJc2gTXciiF&#10;hlzjBHIdrKnlxBrZlrz076NDocfH2/PdYlsx0eAbxwrWqwQEceV0w7WC8+n7ZQvCB2SNrWNS8Ese&#10;dsXjQ46ZdjMfaSpDLWII+wwVmBC6TEpfGbLoV64jjtyPGyyGCIda6gHnGG5bmSbJu7TYcGww2NGX&#10;oepWjlbB6/nan5LLZn3Z96bf4+gPZb9V6vlp+fwAEWgJ/+I/90ErSN/i/HgmHgFZ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Gqe5wQAAANwAAAAPAAAAAAAAAAAAAAAA&#10;AKECAABkcnMvZG93bnJldi54bWxQSwUGAAAAAAQABAD5AAAAjwMAAAAA&#10;" strokeweight="1.5pt"/>
                    <v:shape id="AutoShape 702" o:spid="_x0000_s1055" type="#_x0000_t32" style="position:absolute;left:493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vX8IAAADcAAAADwAAAGRycy9kb3ducmV2LnhtbESPQYvCMBSE74L/ITzBm6Yqu0g1FRUE&#10;L3tY14u3R/NsSpuX2sRa/71ZEDwOM/MNs970thYdtb50rGA2TUAQ506XXCg4/x0mSxA+IGusHZOC&#10;J3nYZMPBGlPtHvxL3SkUIkLYp6jAhNCkUvrckEU/dQ1x9K6utRiibAupW3xEuK3lPEm+pcWS44LB&#10;hvaG8up0twpso+3txxl9qcpFvaPjdbtLOqXGo367AhGoD5/wu33UCuZfM/g/E4+Az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IxvX8IAAADcAAAADwAAAAAAAAAAAAAA&#10;AAChAgAAZHJzL2Rvd25yZXYueG1sUEsFBgAAAAAEAAQA+QAAAJADAAAAAA==&#10;" strokeweight="1.5pt"/>
                    <v:shape id="AutoShape 703" o:spid="_x0000_s1056" type="#_x0000_t32" style="position:absolute;left:1814;top:1559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7xKMMAAADcAAAADwAAAGRycy9kb3ducmV2LnhtbESPQWvCQBSE7wX/w/KE3pqNKRWJrqJC&#10;IZceql68PbIv2WD2bcxuk/TfdwuCx2FmvmE2u8m2YqDeN44VLJIUBHHpdMO1gsv5820Fwgdkja1j&#10;UvBLHnbb2csGc+1G/qbhFGoRIexzVGBC6HIpfWnIok9cRxy9yvUWQ5R9LXWPY4TbVmZpupQWG44L&#10;Bjs6Gipvpx+rwHba3r+c0ddb894eqKj2h3RQ6nU+7dcgAk3hGX60C60g+8jg/0w8AnL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e8SjDAAAA3AAAAA8AAAAAAAAAAAAA&#10;AAAAoQIAAGRycy9kb3ducmV2LnhtbFBLBQYAAAAABAAEAPkAAACRAwAAAAA=&#10;" strokeweight="1.5pt"/>
                    <v:shape id="AutoShape 704" o:spid="_x0000_s1057" type="#_x0000_t32" style="position:absolute;left:2381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JUs8IAAADcAAAADwAAAGRycy9kb3ducmV2LnhtbESPQYvCMBSE74L/ITzBm6YqLlJNRRcE&#10;Lx50vXh7NM+mtHmpTbbWf2+EhT0OM/MNs9n2thYdtb50rGA2TUAQ506XXCi4/hwmKxA+IGusHZOC&#10;F3nYZsPBBlPtnnym7hIKESHsU1RgQmhSKX1uyKKfuoY4enfXWgxRtoXULT4j3NZyniRf0mLJccFg&#10;Q9+G8uryaxXYRtvHyRl9q8pFvafjfbdPOqXGo363BhGoD//hv/ZRK5gvF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xJUs8IAAADcAAAADwAAAAAAAAAAAAAA&#10;AAChAgAAZHJzL2Rvd25yZXYueG1sUEsFBgAAAAAEAAQA+QAAAJADAAAAAA==&#10;" strokeweight="1.5pt"/>
                    <v:shape id="AutoShape 705" o:spid="_x0000_s1058" type="#_x0000_t32" style="position:absolute;left:2948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vMx8MAAADcAAAADwAAAGRycy9kb3ducmV2LnhtbESPT4vCMBTE74LfITxhb5r6Z0Vqo6gg&#10;eNmD7l68PZpnU9q81CbW7rffCMIeh5n5DZNte1uLjlpfOlYwnSQgiHOnSy4U/HwfxysQPiBrrB2T&#10;gl/ysN0MBxmm2j35TN0lFCJC2KeowITQpFL63JBFP3ENcfRurrUYomwLqVt8Rrit5SxJltJiyXHB&#10;YEMHQ3l1eVgFttH2/uWMvlblvN7T6bbbJ51SH6N+twYRqA//4Xf7pBXMPhfwOhOP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T7zMfDAAAA3AAAAA8AAAAAAAAAAAAA&#10;AAAAoQIAAGRycy9kb3ducmV2LnhtbFBLBQYAAAAABAAEAPkAAACRAwAAAAA=&#10;" strokeweight="1.5pt"/>
                    <v:shape id="AutoShape 706" o:spid="_x0000_s1059" type="#_x0000_t32" style="position:absolute;left:3515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dpXMIAAADcAAAADwAAAGRycy9kb3ducmV2LnhtbESPQYvCMBSE74L/ITxhb5qqKFJNRQXB&#10;iwd1L3t7NM+mtHmpTazdf2+EhT0OM/MNs9n2thYdtb50rGA6SUAQ506XXCj4vh3HKxA+IGusHZOC&#10;X/KwzYaDDabavfhC3TUUIkLYp6jAhNCkUvrckEU/cQ1x9O6utRiibAupW3xFuK3lLEmW0mLJccFg&#10;QwdDeXV9WgW20fZxdkb/VOW83tPpvtsnnVJfo363BhGoD//hv/ZJK5gtFv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7dpXMIAAADcAAAADwAAAAAAAAAAAAAA&#10;AAChAgAAZHJzL2Rvd25yZXYueG1sUEsFBgAAAAAEAAQA+QAAAJADAAAAAA==&#10;" strokeweight="1.5pt"/>
                    <v:shape id="AutoShape 707" o:spid="_x0000_s1060" type="#_x0000_t32" style="position:absolute;left:4366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X3K8QAAADcAAAADwAAAGRycy9kb3ducmV2LnhtbESPzWrDMBCE74W+g9hAb7Uch4biRglx&#10;IZBLDvm55LZYG0vEWrmW6rhvHwUKOQ4z8w2zWI2uFQP1wXpWMM1yEMS115YbBafj5v0TRIjIGlvP&#10;pOCPAqyWry8LLLW/8Z6GQ2xEgnAoUYGJsSulDLUhhyHzHXHyLr53GJPsG6l7vCW4a2WR53Pp0HJa&#10;MNjRt6H6evh1Clyn3c/OG32+2llb0fayrvJBqbfJuP4CEWmMz/B/e6sVFB9z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ZfcrxAAAANwAAAAPAAAAAAAAAAAA&#10;AAAAAKECAABkcnMvZG93bnJldi54bWxQSwUGAAAAAAQABAD5AAAAkgMAAAAA&#10;" strokeweight="1.5pt"/>
                    <v:shape id="AutoShape 708" o:spid="_x0000_s1061" type="#_x0000_t32" style="position:absolute;left:1094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lSsMMAAADcAAAADwAAAGRycy9kb3ducmV2LnhtbESPQYvCMBSE74L/ITxhb5qquEptFBUE&#10;L3vQ3Yu3R/NsSpuX2sTa/fcbQdjjMDPfMNm2t7XoqPWlYwXTSQKCOHe65ELBz/dxvALhA7LG2jEp&#10;+CUP281wkGGq3ZPP1F1CISKEfYoKTAhNKqXPDVn0E9cQR+/mWoshyraQusVnhNtazpLkU1osOS4Y&#10;bOhgKK8uD6vANtrev5zR16qc13s63Xb7pFPqY9Tv1iAC9eE//G6ftILZYgmvM/EI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pUrDDAAAA3AAAAA8AAAAAAAAAAAAA&#10;AAAAoQIAAGRycy9kb3ducmV2LnhtbFBLBQYAAAAABAAEAPkAAACRAwAAAAA=&#10;" strokeweight="1.5pt"/>
                    <v:shape id="AutoShape 709" o:spid="_x0000_s1062" type="#_x0000_t32" style="position:absolute;left:10941;top:1598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bGwr0AAADcAAAADwAAAGRycy9kb3ducmV2LnhtbERPuwrCMBTdBf8hXMFNUxVFqlFUEFwc&#10;fCxul+baFJub2sRa/94MguPhvJfr1paiodoXjhWMhgkI4szpgnMF18t+MAfhA7LG0jEp+JCH9arb&#10;WWKq3ZtP1JxDLmII+xQVmBCqVEqfGbLoh64ijtzd1RZDhHUudY3vGG5LOU6SmbRYcGwwWNHOUPY4&#10;v6wCW2n7PDqjb49iUm7pcN9sk0apfq/dLEAEasNf/HMftILxNK6N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W2xsK9AAAA3AAAAA8AAAAAAAAAAAAAAAAAoQIA&#10;AGRycy9kb3ducmV2LnhtbFBLBQYAAAAABAAEAPkAAACLAwAAAAA=&#10;" strokeweight="1.5pt"/>
                  </v:group>
                  <v:shape id="Text Box 710" o:spid="_x0000_s1063" type="#_x0000_t202" style="position:absolute;left:8959;top:16441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tR98UA&#10;AADcAAAADwAAAGRycy9kb3ducmV2LnhtbESPT4vCMBTE7wt+h/CEvSyabkHRahRXV9jDevAPnh/N&#10;sy02LyWJtn77jSDscZiZ3zDzZWdqcSfnK8sKPocJCOLc6ooLBafjdjAB4QOyxtoyKXiQh+Wi9zbH&#10;TNuW93Q/hEJECPsMFZQhNJmUPi/JoB/ahjh6F+sMhihdIbXDNsJNLdMkGUuDFceFEhtal5RfDzej&#10;YLxxt3bP64/N6fsXd02Rnr8eZ6Xe+91qBiJQF/7Dr/aPVpCOpvA8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y1H3xQAAANwAAAAPAAAAAAAAAAAAAAAAAJgCAABkcnMv&#10;ZG93bnJldi54bWxQSwUGAAAAAAQABAD1AAAAigMAAAAA&#10;" stroked="f">
                    <v:textbox inset="0,0,0,0">
                      <w:txbxContent>
                        <w:p w:rsidR="004A29C6" w:rsidRPr="00862B5C" w:rsidRDefault="004A29C6" w:rsidP="00C94D8C"/>
                      </w:txbxContent>
                    </v:textbox>
                  </v:shape>
                </v:group>
                <v:group id="Group 711" o:spid="_x0000_s1064" style="position:absolute;left:680;top:397;width:10830;height:15990" coordorigin="680,397" coordsize="10830,15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  <v:group id="Group 712" o:spid="_x0000_s1065" style="position:absolute;left:1247;top:397;width:10263;height:15987" coordorigin="1247,397" coordsize="10263,16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  <v:shape id="Text Box 713" o:spid="_x0000_s1066" type="#_x0000_t202" style="position:absolute;left:10943;top:397;width:56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jwIcQA&#10;AADcAAAADwAAAGRycy9kb3ducmV2LnhtbESP3WrCQBSE7wt9h+UUvCl109BGja6hFZTcan2AY/aY&#10;BLNnQ3abn7d3C0Ivh5n5htlko2lET52rLSt4n0cgiAuray4VnH/2b0sQziNrbCyTgokcZNvnpw2m&#10;2g58pP7kSxEg7FJUUHnfplK6oiKDbm5b4uBdbWfQB9mVUnc4BLhpZBxFiTRYc1iosKVdRcXt9GsU&#10;XPPh9XM1XA7+vDh+JN9YLy52Umr2Mn6tQXga/X/40c61gjiJ4e9MOAJ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48CHEAAAA3AAAAA8AAAAAAAAAAAAAAAAAmAIAAGRycy9k&#10;b3ducmV2LnhtbFBLBQYAAAAABAAEAPUAAACJAwAAAAA=&#10;" stroked="f">
                      <v:textbox>
                        <w:txbxContent>
                          <w:p w:rsidR="004A29C6" w:rsidRPr="00F5092C" w:rsidRDefault="004A29C6" w:rsidP="00C94D8C"/>
                          <w:p w:rsidR="004A29C6" w:rsidRPr="00275C14" w:rsidRDefault="004A29C6" w:rsidP="00C94D8C"/>
                        </w:txbxContent>
                      </v:textbox>
                    </v:shape>
                    <v:shape id="AutoShape 714" o:spid="_x0000_s1067" type="#_x0000_t32" style="position:absolute;left:1247;top:397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6eDr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4OoH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X6eDr8AAADcAAAADwAAAAAAAAAAAAAAAACh&#10;AgAAZHJzL2Rvd25yZXYueG1sUEsFBgAAAAAEAAQA+QAAAI0DAAAAAA==&#10;" strokeweight="1.5pt"/>
                    <v:shape id="AutoShape 715" o:spid="_x0000_s1068" type="#_x0000_t32" style="position:absolute;left:1247;top:16443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cGesQAAADcAAAADwAAAGRycy9kb3ducmV2LnhtbESPzWrDMBCE74W+g9hAb7Ucp4TiRglx&#10;IZBLDvm55LZYG0vEWrmW6rhvHwUKOQ4z8w2zWI2uFQP1wXpWMM1yEMS115YbBafj5v0TRIjIGlvP&#10;pOCPAqyWry8LLLW/8Z6GQ2xEgnAoUYGJsSulDLUhhyHzHXHyLr53GJPsG6l7vCW4a2WR53Pp0HJa&#10;MNjRt6H6evh1Clyn3c/OG32+2llb0fayrvJBqbfJuP4CEWmMz/B/e6sVFPMP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lwZ6xAAAANwAAAAPAAAAAAAAAAAA&#10;AAAAAKECAABkcnMvZG93bnJldi54bWxQSwUGAAAAAAQABAD5AAAAkgMAAAAA&#10;" strokeweight="1.5pt"/>
                    <v:shape id="AutoShape 716" o:spid="_x0000_s1069" type="#_x0000_t32" style="position:absolute;left:11510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uj4cQAAADcAAAADwAAAGRycy9kb3ducmV2LnhtbESPzWrDMBCE74W+g9hAb7Uch4biRglx&#10;IZBLDvm55LZYG0vEWrmW6rhvHwUKOQ4z8w2zWI2uFQP1wXpWMM1yEMS115YbBafj5v0TRIjIGlvP&#10;pOCPAqyWry8LLLW/8Z6GQ2xEgnAoUYGJsSulDLUhhyHzHXHyLr53GJPsG6l7vCW4a2WR53Pp0HJa&#10;MNjRt6H6evh1Clyn3c/OG32+2llb0fayrvJBqbfJuP4CEWmMz/B/e6sVFPMP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26PhxAAAANwAAAAPAAAAAAAAAAAA&#10;AAAAAKECAABkcnMvZG93bnJldi54bWxQSwUGAAAAAAQABAD5AAAAkgMAAAAA&#10;" strokeweight="1.5pt"/>
                    <v:shape id="AutoShape 717" o:spid="_x0000_s1070" type="#_x0000_t32" style="position:absolute;left:1247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k9lsMAAADcAAAADwAAAGRycy9kb3ducmV2LnhtbESPQWvCQBSE7wX/w/IKvZlNLQSJWUMU&#10;BC89VL14e2RfssHs25hdY/rvu4VCj8PMfMMU5Wx7MdHoO8cK3pMUBHHtdMetgsv5sFyD8AFZY++Y&#10;FHyTh3K7eCkw1+7JXzSdQisihH2OCkwIQy6lrw1Z9IkbiKPXuNFiiHJspR7xGeG2l6s0zaTFjuOC&#10;wYH2hurb6WEV2EHb+6cz+nrrPvodHZtql05Kvb3O1QZEoDn8h//aR61glWXweyYeAbn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JPZbDAAAA3AAAAA8AAAAAAAAAAAAA&#10;AAAAoQIAAGRycy9kb3ducmV2LnhtbFBLBQYAAAAABAAEAPkAAACRAwAAAAA=&#10;" strokeweight="1.5pt"/>
                    <v:shape id="AutoShape 718" o:spid="_x0000_s1071" type="#_x0000_t32" style="position:absolute;left:10943;top:397;width:0;height:39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/1cMEAAADcAAAADwAAAGRycy9kb3ducmV2LnhtbESPQYvCMBSE7wv+h/CEva2pLqhUo4ig&#10;eLUKXh/Ns6k2L20Ttf57Iwgeh5n5hpkvO1uJO7W+dKxgOEhAEOdOl1woOB42f1MQPiBrrByTgid5&#10;WC56P3NMtXvwnu5ZKESEsE9RgQmhTqX0uSGLfuBq4uidXWsxRNkWUrf4iHBbyVGSjKXFkuOCwZrW&#10;hvJrdrMK/o+X5pCcJsPTtjHNFm9+lzVTpX773WoGIlAXvuFPe6cVjMYTeJ+JR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Hn/VwwQAAANwAAAAPAAAAAAAAAAAAAAAA&#10;AKECAABkcnMvZG93bnJldi54bWxQSwUGAAAAAAQABAD5AAAAjwMAAAAA&#10;" strokeweight="1.5pt"/>
                    <v:shape id="AutoShape 719" o:spid="_x0000_s1072" type="#_x0000_t32" style="position:absolute;left:10943;top:794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oMf7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kFtfG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y9oMf7wAAADcAAAADwAAAAAAAAAAAAAAAAChAgAA&#10;ZHJzL2Rvd25yZXYueG1sUEsFBgAAAAAEAAQA+QAAAIoDAAAAAA==&#10;" strokeweight="1.5pt"/>
                  </v:group>
                  <v:group id="Group 720" o:spid="_x0000_s1073" style="position:absolute;left:680;top:11567;width:567;height:4820" coordorigin="5670,11340" coordsize="567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      <v:shape id="Text Box 721" o:spid="_x0000_s1074" type="#_x0000_t202" style="position:absolute;left:5670;top:11340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8CisAA&#10;AADcAAAADwAAAGRycy9kb3ducmV2LnhtbERPy4rCMBTdC/5DuIIbmaaKU4eOUYrg4HZaFy4vze2D&#10;aW5KE2v9e7MYcHk47/1xMp0YaXCtZQXrKAZBXFrdcq3gWpw/vkA4j6yxs0wKnuTgeJjP9phq++Bf&#10;GnNfixDCLkUFjfd9KqUrGzLoItsTB66yg0Ef4FBLPeAjhJtObuI4kQZbDg0N9nRqqPzL70bB9Gnz&#10;S++KLMF1la9Gf/vJiq1Sy8WUfYPwNPm3+N990Qo2uzA/nAlHQB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Y8CisAAAADcAAAADwAAAAAAAAAAAAAAAACYAgAAZHJzL2Rvd25y&#10;ZXYueG1sUEsFBgAAAAAEAAQA9QAAAIUDAAAAAA==&#10;" stroked="f">
                      <v:textbox style="layout-flow:vertical;mso-layout-flow-alt:bottom-to-top" inset="0,0,0,0">
                        <w:txbxContent>
                          <w:p w:rsidR="004A29C6" w:rsidRPr="001E390C" w:rsidRDefault="004A29C6" w:rsidP="00C94D8C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722" o:spid="_x0000_s1075" type="#_x0000_t202" style="position:absolute;left:5670;top:12758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OnEcIA&#10;AADcAAAADwAAAGRycy9kb3ducmV2LnhtbESPT4vCMBTE7wt+h/AEL4umlfUP1ShlYcWrrQePj+bZ&#10;FpuX0sRav71ZEDwOM/MbZrsfTCN66lxtWUE8i0AQF1bXXCo453/TNQjnkTU2lknBkxzsd6OvLSba&#10;PvhEfeZLESDsElRQed8mUrqiIoNuZlvi4F1tZ9AH2ZVSd/gIcNPIeRQtpcGaw0KFLf1WVNyyu1Ew&#10;LGx2bF2eLjG+Zt+9vxzS/EepyXhINyA8Df4TfrePWsF8FcP/mXAE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6cRwgAAANwAAAAPAAAAAAAAAAAAAAAAAJgCAABkcnMvZG93&#10;bnJldi54bWxQSwUGAAAAAAQABAD1AAAAhwMAAAAA&#10;" stroked="f">
                      <v:textbox style="layout-flow:vertical;mso-layout-flow-alt:bottom-to-top" inset="0,0,0,0">
                        <w:txbxContent>
                          <w:p w:rsidR="004A29C6" w:rsidRPr="001E390C" w:rsidRDefault="004A29C6" w:rsidP="00C94D8C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723" o:spid="_x0000_s1076" type="#_x0000_t202" style="position:absolute;left:5670;top:14742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E5ZsQA&#10;AADcAAAADwAAAGRycy9kb3ducmV2LnhtbESPzWrDMBCE74G+g9hCL6GWY1I3OFGCCaT4WruHHhdr&#10;/UOtlbFU2337KlDocZiZb5jTZTWDmGlyvWUFuygGQVxb3XOr4KO6PR9AOI+scbBMCn7IweX8sDlh&#10;pu3C7zSXvhUBwi5DBZ33Yyalqzsy6CI7EgevsZNBH+TUSj3hEuBmkEkcp9Jgz2Ghw5GuHdVf5bdR&#10;sL7Yshhdlae4a8rt7D/f8mqv1NPjmh9BeFr9f/ivXWgFyWsC9zPhCM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ROWbEAAAA3AAAAA8AAAAAAAAAAAAAAAAAmAIAAGRycy9k&#10;b3ducmV2LnhtbFBLBQYAAAAABAAEAPUAAACJAwAAAAA=&#10;" stroked="f">
                      <v:textbox style="layout-flow:vertical;mso-layout-flow-alt:bottom-to-top" inset="0,0,0,0">
                        <w:txbxContent>
                          <w:p w:rsidR="004A29C6" w:rsidRPr="001E390C" w:rsidRDefault="004A29C6" w:rsidP="00C94D8C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724" o:spid="_x0000_s1077" type="#_x0000_t32" style="position:absolute;left:5897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1lrsEAAADcAAAADwAAAGRycy9kb3ducmV2LnhtbESPQYvCMBSE7wv+h/AEb2uqgko1igiK&#10;V6vg9dE8m2rz0jZR6783wsIeh5n5hlmuO1uJJ7W+dKxgNExAEOdOl1woOJ92v3MQPiBrrByTgjd5&#10;WK96P0tMtXvxkZ5ZKESEsE9RgQmhTqX0uSGLfuhq4uhdXWsxRNkWUrf4inBbyXGSTKXFkuOCwZq2&#10;hvJ79rAKJudbc0ous9Fl35hmjw9/yJq5UoN+t1mACNSF//Bf+6AVjGcT+J6JR0Cu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fWWuwQAAANwAAAAPAAAAAAAAAAAAAAAA&#10;AKECAABkcnMvZG93bnJldi54bWxQSwUGAAAAAAQABAD5AAAAjwMAAAAA&#10;" strokeweight="1.5pt"/>
                    <v:shape id="AutoShape 725" o:spid="_x0000_s1078" type="#_x0000_t32" style="position:absolute;left:5670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T92sIAAADcAAAADwAAAGRycy9kb3ducmV2LnhtbESPQYvCMBSE78L+h/AEb5qqi0o1yiIo&#10;XrcKXh/Ns6k2L20TtfvvN4LgcZiZb5jVprOVeFDrS8cKxqMEBHHudMmFgtNxN1yA8AFZY+WYFPyR&#10;h836q7fCVLsn/9IjC4WIEPYpKjAh1KmUPjdk0Y9cTRy9i2sthijbQuoWnxFuKzlJkpm0WHJcMFjT&#10;1lB+y+5WwfR0bY7JeT4+7xvT7PHuD1mzUGrQ736WIAJ14RN+tw9awWT+Da8z8Qj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pT92sIAAADcAAAADwAAAAAAAAAAAAAA&#10;AAChAgAAZHJzL2Rvd25yZXYueG1sUEsFBgAAAAAEAAQA+QAAAJADAAAAAA==&#10;" strokeweight="1.5pt"/>
                    <v:shape id="AutoShape 726" o:spid="_x0000_s1079" type="#_x0000_t32" style="position:absolute;left:5670;top:11340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1PMMAAADcAAAADwAAAGRycy9kb3ducmV2LnhtbESPQYvCMBSE74L/ITxhb5qquEptFBUE&#10;L3vQ3Yu3R/NsSpuX2sTa/fcbQdjjMDPfMNm2t7XoqPWlYwXTSQKCOHe65ELBz/dxvALhA7LG2jEp&#10;+CUP281wkGGq3ZPP1F1CISKEfYoKTAhNKqXPDVn0E9cQR+/mWoshyraQusVnhNtazpLkU1osOS4Y&#10;bOhgKK8uD6vANtrev5zR16qc13s63Xb7pFPqY9Tv1iAC9eE//G6ftILZcgGvM/EI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CNTzDAAAA3AAAAA8AAAAAAAAAAAAA&#10;AAAAoQIAAGRycy9kb3ducmV2LnhtbFBLBQYAAAAABAAEAPkAAACRAwAAAAA=&#10;" strokeweight="1.5pt"/>
                    <v:shape id="AutoShape 727" o:spid="_x0000_s1080" type="#_x0000_t32" style="position:absolute;left:5670;top:1615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rS8IAAADcAAAADwAAAGRycy9kb3ducmV2LnhtbESPQYvCMBSE74L/ITxhb5qqoFJNRQXB&#10;iwd1L3t7NM+mtHmpTazdf2+EhT0OM/MNs9n2thYdtb50rGA6SUAQ506XXCj4vh3HKxA+IGusHZOC&#10;X/KwzYaDDabavfhC3TUUIkLYp6jAhNCkUvrckEU/cQ1x9O6utRiibAupW3xFuK3lLEkW0mLJccFg&#10;QwdDeXV9WgW20fZxdkb/VOW83tPpvtsnnVJfo363BhGoD//hv/ZJK5gtF/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NCrS8IAAADcAAAADwAAAAAAAAAAAAAA&#10;AAChAgAAZHJzL2Rvd25yZXYueG1sUEsFBgAAAAAEAAQA+QAAAJADAAAAAA==&#10;" strokeweight="1.5pt"/>
                    <v:shape id="AutoShape 728" o:spid="_x0000_s1081" type="#_x0000_t32" style="position:absolute;left:5670;top:12758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wO0MQAAADcAAAADwAAAGRycy9kb3ducmV2LnhtbESPzWrDMBCE74W+g9hAb7UcB5riRglx&#10;IZBLDvm55LZYG0vEWrmW6rhvHwUKOQ4z8w2zWI2uFQP1wXpWMM1yEMS115YbBafj5v0TRIjIGlvP&#10;pOCPAqyWry8LLLW/8Z6GQ2xEgnAoUYGJsSulDLUhhyHzHXHyLr53GJPsG6l7vCW4a2WR5x/SoeW0&#10;YLCjb0P19fDrFLhOu5+dN/p8tbO2ou1lXeWDUm+Tcf0FItIYn+H/9lYrKOZzeJx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nA7QxAAAANwAAAAPAAAAAAAAAAAA&#10;AAAAAKECAABkcnMvZG93bnJldi54bWxQSwUGAAAAAAQABAD5AAAAkgMAAAAA&#10;" strokeweight="1.5pt"/>
                    <v:shape id="AutoShape 729" o:spid="_x0000_s1082" type="#_x0000_t32" style="position:absolute;left:5670;top:14742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Oaor0AAADcAAAADwAAAGRycy9kb3ducmV2LnhtbERPuwrCMBTdBf8hXMFNUxVUqlFUEFwc&#10;fCxul+baFJub2sRa/94MguPhvJfr1paiodoXjhWMhgkI4szpgnMF18t+MAfhA7LG0jEp+JCH9arb&#10;WWKq3ZtP1JxDLmII+xQVmBCqVEqfGbLoh64ijtzd1RZDhHUudY3vGG5LOU6SqbRYcGwwWNHOUPY4&#10;v6wCW2n7PDqjb49iUm7pcN9sk0apfq/dLEAEasNf/HMftILxLK6N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4DmqK9AAAA3AAAAA8AAAAAAAAAAAAAAAAAoQIA&#10;AGRycy9kb3ducmV2LnhtbFBLBQYAAAAABAAEAPkAAACLAwAAAAA=&#10;" strokeweight="1.5pt"/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9C6" w:rsidRDefault="004A29C6">
    <w:pPr>
      <w:pStyle w:val="ae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677E09C" wp14:editId="6FF0A705">
              <wp:simplePos x="0" y="0"/>
              <wp:positionH relativeFrom="page">
                <wp:posOffset>213995</wp:posOffset>
              </wp:positionH>
              <wp:positionV relativeFrom="page">
                <wp:posOffset>400050</wp:posOffset>
              </wp:positionV>
              <wp:extent cx="7025005" cy="10275570"/>
              <wp:effectExtent l="13970" t="9525" r="9525" b="1905"/>
              <wp:wrapNone/>
              <wp:docPr id="115" name="Group 7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25005" cy="10275570"/>
                        <a:chOff x="368" y="318"/>
                        <a:chExt cx="11171" cy="16217"/>
                      </a:xfrm>
                    </wpg:grpSpPr>
                    <wps:wsp>
                      <wps:cNvPr id="116" name="Text Box 731"/>
                      <wps:cNvSpPr txBox="1">
                        <a:spLocks noChangeArrowheads="1"/>
                      </wps:cNvSpPr>
                      <wps:spPr bwMode="auto">
                        <a:xfrm>
                          <a:off x="8987" y="16308"/>
                          <a:ext cx="1020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E705C" w:rsidRDefault="004A29C6" w:rsidP="002C5E1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117" name="Group 732"/>
                      <wpg:cNvGrpSpPr>
                        <a:grpSpLocks/>
                      </wpg:cNvGrpSpPr>
                      <wpg:grpSpPr bwMode="auto">
                        <a:xfrm>
                          <a:off x="368" y="318"/>
                          <a:ext cx="11171" cy="15990"/>
                          <a:chOff x="368" y="318"/>
                          <a:chExt cx="11171" cy="15990"/>
                        </a:xfrm>
                      </wpg:grpSpPr>
                      <wpg:grpSp>
                        <wpg:cNvPr id="118" name="Group 733"/>
                        <wpg:cNvGrpSpPr>
                          <a:grpSpLocks/>
                        </wpg:cNvGrpSpPr>
                        <wpg:grpSpPr bwMode="auto">
                          <a:xfrm>
                            <a:off x="1275" y="14039"/>
                            <a:ext cx="10264" cy="2269"/>
                            <a:chOff x="1275" y="14039"/>
                            <a:chExt cx="10264" cy="2269"/>
                          </a:xfrm>
                        </wpg:grpSpPr>
                        <wps:wsp>
                          <wps:cNvPr id="119" name="Text Box 7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04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A45B36" w:rsidRDefault="004A29C6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0" name="Text Box 7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6046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A45B36" w:rsidRDefault="004A29C6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1" name="Text Box 7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5763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A45B36" w:rsidRDefault="004A29C6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2" name="Text Box 7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5479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A45B36" w:rsidRDefault="004A29C6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3" name="Text Box 7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5196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A45B36" w:rsidRDefault="004A29C6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4" name="Text Box 7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491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A45B36" w:rsidRDefault="004A29C6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5" name="Text Box 7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04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A45B36" w:rsidRDefault="004A29C6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126" name="Group 741"/>
                          <wpg:cNvGrpSpPr>
                            <a:grpSpLocks/>
                          </wpg:cNvGrpSpPr>
                          <wpg:grpSpPr bwMode="auto">
                            <a:xfrm>
                              <a:off x="1275" y="14039"/>
                              <a:ext cx="10264" cy="2269"/>
                              <a:chOff x="1247" y="14118"/>
                              <a:chExt cx="10264" cy="2269"/>
                            </a:xfrm>
                          </wpg:grpSpPr>
                          <wps:wsp>
                            <wps:cNvPr id="127" name="Text Box 74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490" y="14997"/>
                                <a:ext cx="102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Default="004A29C6" w:rsidP="002C5E1A"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28" name="Text Box 74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89" y="14997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Default="004A29C6" w:rsidP="002C5E1A"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Стадия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29" name="Text Box 74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639" y="14997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Default="004A29C6" w:rsidP="002C5E1A"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0" name="Text Box 74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31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Default="004A29C6" w:rsidP="004C07BE">
                                  <w:pPr>
                                    <w:jc w:val="left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1" name="Text Box 74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5847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4C07BE" w:rsidRDefault="004A29C6" w:rsidP="002C5E1A">
                                  <w:pPr>
                                    <w:ind w:left="57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2" name="Text Box 7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5564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630BC3" w:rsidRDefault="004A29C6" w:rsidP="002C5E1A">
                                  <w:pPr>
                                    <w:ind w:left="57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Гречишников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3" name="Text Box 7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5280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0807D7" w:rsidRDefault="004A29C6" w:rsidP="002C5E1A">
                                  <w:pPr>
                                    <w:ind w:left="57"/>
                                    <w:jc w:val="lef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Козлов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4" name="Text Box 74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4997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0807D7" w:rsidRDefault="004A29C6" w:rsidP="00477D32">
                                  <w:pPr>
                                    <w:jc w:val="both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Гошко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5" name="Text Box 75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6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Default="004A29C6" w:rsidP="002C5E1A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6" name="Text Box 7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4713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Default="004A29C6" w:rsidP="002C5E1A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7" name="Text Box 75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Default="004A29C6" w:rsidP="002C5E1A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8" name="Text Box 7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Default="004A29C6" w:rsidP="002C5E1A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9" name="Text Box 75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Default="004A29C6" w:rsidP="002C5E1A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.у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ч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0" name="Text Box 75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31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Default="004A29C6" w:rsidP="00851E34">
                                  <w:pPr>
                                    <w:jc w:val="left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1" name="Text Box 7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Default="004A29C6" w:rsidP="002C5E1A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2" name="Text Box 75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5847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Default="004A29C6" w:rsidP="002C5E1A">
                                  <w:pPr>
                                    <w:ind w:left="57"/>
                                    <w:jc w:val="left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3" name="Text Box 75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5564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Default="004A29C6" w:rsidP="002C5E1A">
                                  <w:pPr>
                                    <w:ind w:left="57"/>
                                    <w:jc w:val="left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Директор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4" name="Text Box 7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5280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Default="004A29C6" w:rsidP="002C5E1A">
                                  <w:pPr>
                                    <w:ind w:left="57"/>
                                    <w:jc w:val="left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Проверил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5" name="Text Box 7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4997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Default="004A29C6" w:rsidP="002C5E1A">
                                  <w:pPr>
                                    <w:ind w:left="57"/>
                                    <w:jc w:val="left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Разработал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6" name="Text Box 76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3" y="14969"/>
                                <a:ext cx="3855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Default="004A29C6" w:rsidP="002C5E1A"/>
                                <w:p w:rsidR="004A29C6" w:rsidRPr="00260434" w:rsidRDefault="004A29C6" w:rsidP="002C5E1A">
                                  <w:r>
                                    <w:t xml:space="preserve">Том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I</w:t>
                                  </w:r>
                                  <w:r>
                                    <w:t>. Основная часть проекта планировки территории.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7" name="Text Box 76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89" y="15621"/>
                                <a:ext cx="2721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Default="004A29C6" w:rsidP="002C5E1A">
                                  <w:pPr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Cs w:val="16"/>
                                    </w:rPr>
                                    <w:t>ООО «ПСК-Проект»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8" name="Text Box 76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490" y="15266"/>
                                <a:ext cx="102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Default="004A29C6" w:rsidP="00FF0A65">
                                  <w:pPr>
                                    <w:jc w:val="both"/>
                                  </w:pPr>
                                  <w:r>
                                    <w:t xml:space="preserve">    </w:t>
                                  </w:r>
                                  <w:r>
                                    <w:rPr>
                                      <w:sz w:val="22"/>
                                    </w:rPr>
                                    <w:t xml:space="preserve"> 25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9" name="Text Box 7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640" y="15266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260434" w:rsidRDefault="004A29C6" w:rsidP="002C5E1A">
                                  <w:pPr>
                                    <w:rPr>
                                      <w:sz w:val="22"/>
                                    </w:rPr>
                                  </w:pPr>
                                  <w:r w:rsidRPr="00260434">
                                    <w:rPr>
                                      <w:sz w:val="22"/>
                                    </w:rPr>
                                    <w:fldChar w:fldCharType="begin"/>
                                  </w:r>
                                  <w:r w:rsidRPr="00260434">
                                    <w:rPr>
                                      <w:sz w:val="22"/>
                                    </w:rPr>
                                    <w:instrText xml:space="preserve"> PAGE   \* MERGEFORMAT </w:instrText>
                                  </w:r>
                                  <w:r w:rsidRPr="00260434">
                                    <w:rPr>
                                      <w:sz w:val="22"/>
                                    </w:rPr>
                                    <w:fldChar w:fldCharType="separate"/>
                                  </w:r>
                                  <w:r w:rsidR="002F2711">
                                    <w:rPr>
                                      <w:noProof/>
                                      <w:sz w:val="22"/>
                                    </w:rPr>
                                    <w:t>3</w:t>
                                  </w:r>
                                  <w:r w:rsidRPr="00260434">
                                    <w:rPr>
                                      <w:noProof/>
                                      <w:sz w:val="22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50" name="Text Box 7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89" y="15266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851E34" w:rsidRDefault="004A29C6" w:rsidP="002C5E1A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851E34">
                                    <w:rPr>
                                      <w:sz w:val="22"/>
                                      <w:szCs w:val="22"/>
                                    </w:rPr>
                                    <w:t>ППТ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51" name="Text Box 7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5" y="14402"/>
                                <a:ext cx="6576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Default="004A29C6" w:rsidP="002C5E1A">
                                  <w:r>
                                    <w:rPr>
                                      <w:szCs w:val="16"/>
                                    </w:rPr>
                                    <w:t xml:space="preserve">ПЗ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52" name="AutoShape 76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118"/>
                                <a:ext cx="102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3" name="AutoShape 7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969"/>
                                <a:ext cx="102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4" name="AutoShape 7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402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5" name="AutoShape 7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685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6" name="AutoShape 77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5252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7" name="AutoShape 77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553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8" name="AutoShape 7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5819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9" name="AutoShape 7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101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0" name="AutoShape 7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4118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1" name="AutoShape 7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4119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2" name="AutoShape 7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4119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3" name="AutoShape 7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4118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4" name="AutoShape 7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89" y="14969"/>
                                <a:ext cx="0" cy="141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5" name="AutoShape 7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89" y="15252"/>
                                <a:ext cx="27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6" name="AutoShape 7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87" y="15536"/>
                                <a:ext cx="27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7" name="AutoShape 78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639" y="14970"/>
                                <a:ext cx="0" cy="56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8" name="AutoShape 7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490" y="14970"/>
                                <a:ext cx="0" cy="56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9" name="AutoShape 7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4119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0" name="AutoShape 7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4120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71" name="Text Box 7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71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A45B36" w:rsidRDefault="004A29C6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2" name="Text Box 78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38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A45B36" w:rsidRDefault="004A29C6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3" name="Text Box 7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5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A45B36" w:rsidRDefault="004A29C6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4" name="Text Box 7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A45B36" w:rsidRDefault="004A29C6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5" name="Text Box 7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71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A45B36" w:rsidRDefault="004A29C6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6" name="Text Box 79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38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A45B36" w:rsidRDefault="004A29C6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7" name="Text Box 7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5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A45B36" w:rsidRDefault="004A29C6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8" name="Text Box 7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A45B36" w:rsidRDefault="004A29C6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79" name="Group 794"/>
                        <wpg:cNvGrpSpPr>
                          <a:grpSpLocks/>
                        </wpg:cNvGrpSpPr>
                        <wpg:grpSpPr bwMode="auto">
                          <a:xfrm>
                            <a:off x="1275" y="318"/>
                            <a:ext cx="10263" cy="15987"/>
                            <a:chOff x="1247" y="397"/>
                            <a:chExt cx="10263" cy="16046"/>
                          </a:xfrm>
                        </wpg:grpSpPr>
                        <wps:wsp>
                          <wps:cNvPr id="180" name="Text Box 7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43" y="397"/>
                              <a:ext cx="567" cy="3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Default="004A29C6" w:rsidP="002C5E1A"/>
                              <w:p w:rsidR="004A29C6" w:rsidRDefault="004A29C6" w:rsidP="002C5E1A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AutoShape 79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7" y="397"/>
                              <a:ext cx="1026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2" name="AutoShape 79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7" y="16443"/>
                              <a:ext cx="1026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3" name="AutoShape 7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510" y="397"/>
                              <a:ext cx="0" cy="16044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4" name="AutoShape 7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7" y="397"/>
                              <a:ext cx="0" cy="16044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5" name="AutoShape 80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943" y="397"/>
                              <a:ext cx="0" cy="397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6" name="AutoShape 8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43" y="794"/>
                              <a:ext cx="567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87" name="Group 802"/>
                        <wpg:cNvGrpSpPr>
                          <a:grpSpLocks/>
                        </wpg:cNvGrpSpPr>
                        <wpg:grpSpPr bwMode="auto">
                          <a:xfrm>
                            <a:off x="708" y="11488"/>
                            <a:ext cx="567" cy="4820"/>
                            <a:chOff x="708" y="11488"/>
                            <a:chExt cx="567" cy="4820"/>
                          </a:xfrm>
                        </wpg:grpSpPr>
                        <wps:wsp>
                          <wps:cNvPr id="188" name="Text Box 8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2" y="12928"/>
                              <a:ext cx="227" cy="19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C37940" w:rsidRDefault="004A29C6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89" name="Text Box 8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2" y="11510"/>
                              <a:ext cx="227" cy="13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C37940" w:rsidRDefault="004A29C6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90" name="Text Box 8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2" y="14912"/>
                              <a:ext cx="227" cy="13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C37940" w:rsidRDefault="004A29C6" w:rsidP="002C5E1A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191" name="Group 806"/>
                          <wpg:cNvGrpSpPr>
                            <a:grpSpLocks/>
                          </wpg:cNvGrpSpPr>
                          <wpg:grpSpPr bwMode="auto">
                            <a:xfrm>
                              <a:off x="708" y="11488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192" name="Text Box 80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Default="004A29C6" w:rsidP="002C5E1A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93" name="Text Box 80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Default="004A29C6" w:rsidP="002C5E1A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94" name="Text Box 80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Default="004A29C6" w:rsidP="002C5E1A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95" name="AutoShape 81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6" name="AutoShape 8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7" name="AutoShape 8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8" name="AutoShape 8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9" name="AutoShape 8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0" name="AutoShape 8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01" name="Group 816"/>
                        <wpg:cNvGrpSpPr>
                          <a:grpSpLocks/>
                        </wpg:cNvGrpSpPr>
                        <wpg:grpSpPr bwMode="auto">
                          <a:xfrm>
                            <a:off x="368" y="7802"/>
                            <a:ext cx="907" cy="3685"/>
                            <a:chOff x="368" y="7802"/>
                            <a:chExt cx="907" cy="3685"/>
                          </a:xfrm>
                        </wpg:grpSpPr>
                        <wps:wsp>
                          <wps:cNvPr id="202" name="Text Box 8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1" y="9242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C37940" w:rsidRDefault="004A29C6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03" name="Text Box 8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1" y="10376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C37940" w:rsidRDefault="004A29C6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04" name="Text Box 8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" y="10376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C37940" w:rsidRDefault="004A29C6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205" name="Group 820"/>
                          <wpg:cNvGrpSpPr>
                            <a:grpSpLocks/>
                          </wpg:cNvGrpSpPr>
                          <wpg:grpSpPr bwMode="auto">
                            <a:xfrm>
                              <a:off x="368" y="7802"/>
                              <a:ext cx="907" cy="3685"/>
                              <a:chOff x="5476" y="7587"/>
                              <a:chExt cx="907" cy="3685"/>
                            </a:xfrm>
                          </wpg:grpSpPr>
                          <wps:wsp>
                            <wps:cNvPr id="206" name="Text Box 8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476" y="7587"/>
                                <a:ext cx="227" cy="3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A29C6" w:rsidRDefault="004A29C6" w:rsidP="002C5E1A">
                                  <w:pPr>
                                    <w:ind w:left="57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Согласовано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07" name="AutoShape 8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8" name="AutoShape 8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30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9" name="AutoShape 8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156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0" name="AutoShape 82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10139"/>
                                <a:ext cx="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1" name="AutoShape 82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9005"/>
                                <a:ext cx="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2" name="AutoShape 82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8154"/>
                                <a:ext cx="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" name="AutoShape 8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476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4" name="AutoShape 82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476" y="7587"/>
                                <a:ext cx="90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5" name="AutoShape 8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476" y="11272"/>
                                <a:ext cx="90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16" name="Text Box 8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7" y="10376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C37940" w:rsidRDefault="004A29C6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7" name="Text Box 8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" y="9242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C37940" w:rsidRDefault="004A29C6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8" name="Text Box 8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7" y="9242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C37940" w:rsidRDefault="004A29C6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9" name="Text Box 8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" y="7825"/>
                              <a:ext cx="170" cy="5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A45B36" w:rsidRDefault="004A29C6" w:rsidP="002C5E1A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20" name="Text Box 8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1" y="7825"/>
                              <a:ext cx="170" cy="5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C37940" w:rsidRDefault="004A29C6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21" name="Text Box 8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7" y="7825"/>
                              <a:ext cx="170" cy="5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C37940" w:rsidRDefault="004A29C6" w:rsidP="002C5E1A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30" o:spid="_x0000_s1083" style="position:absolute;left:0;text-align:left;margin-left:16.85pt;margin-top:31.5pt;width:553.15pt;height:809.1pt;z-index:251658240;mso-position-horizontal-relative:page;mso-position-vertical-relative:page" coordorigin="368,318" coordsize="11171,16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31" o:spid="_x0000_s1084" type="#_x0000_t202" style="position:absolute;left:8987;top:16308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ga8MA&#10;AADcAAAADwAAAGRycy9kb3ducmV2LnhtbESPQYvCMBCF74L/IYzgRdZUD6Jdo6go6GXVuux5aMa2&#10;2ExKE2v99xtB8DbDe/O+N/Nla0rRUO0KywpGwwgEcWp1wZmC38vuawrCeWSNpWVS8CQHy0W3M8dY&#10;2wefqUl8JkIIuxgV5N5XsZQuzcmgG9qKOGhXWxv0Ya0zqWt8hHBTynEUTaTBggMhx4o2OaW35G4C&#10;ZKYPP81tMJ5NU/yj7To5nqKnUv1eu/oG4an1H/P7eq9D/dEEXs+ECe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Zga8MAAADcAAAADwAAAAAAAAAAAAAAAACYAgAAZHJzL2Rv&#10;d25yZXYueG1sUEsFBgAAAAAEAAQA9QAAAIgDAAAAAA==&#10;" stroked="f" strokecolor="red">
                <v:textbox inset="0,0,0,0">
                  <w:txbxContent>
                    <w:p w:rsidR="004A29C6" w:rsidRPr="001E705C" w:rsidRDefault="004A29C6" w:rsidP="002C5E1A"/>
                  </w:txbxContent>
                </v:textbox>
              </v:shape>
              <v:group id="Group 732" o:spid="_x0000_s1085" style="position:absolute;left:368;top:318;width:11171;height:15990" coordorigin="368,318" coordsize="11171,15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<v:group id="Group 733" o:spid="_x0000_s1086" style="position:absolute;left:1275;top:14039;width:10264;height:2269" coordorigin="1275,14039" coordsize="10264,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<v:shape id="Text Box 734" o:spid="_x0000_s1087" type="#_x0000_t202" style="position:absolute;left:1304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SJS8IA&#10;AADcAAAADwAAAGRycy9kb3ducmV2LnhtbERPS4vCMBC+C/6HMMJeRFM9yFqNsj4WPLiHqngemrEt&#10;20xKEm3990ZY2Nt8fM9ZrjtTiwc5X1lWMBknIIhzqysuFFzO36NPED4ga6wtk4IneViv+r0lptq2&#10;nNHjFAoRQ9inqKAMoUml9HlJBv3YNsSRu1lnMEToCqkdtjHc1HKaJDNpsOLYUGJD25Ly39PdKJjt&#10;3L3NeDvcXfZH/GmK6XXzvCr1Mei+FiACdeFf/Oc+6Dh/Mof3M/EC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IlLwgAAANwAAAAPAAAAAAAAAAAAAAAAAJgCAABkcnMvZG93&#10;bnJldi54bWxQSwUGAAAAAAQABAD1AAAAhwMAAAAA&#10;" stroked="f">
                    <v:textbox inset="0,0,0,0">
                      <w:txbxContent>
                        <w:p w:rsidR="004A29C6" w:rsidRPr="00A45B36" w:rsidRDefault="004A29C6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35" o:spid="_x0000_s1088" type="#_x0000_t202" style="position:absolute;left:4423;top:16046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Lqa8YA&#10;AADcAAAADwAAAGRycy9kb3ducmV2LnhtbESPQW/CMAyF70j7D5En7YLWdD0g1JEiBpu0wzjAEGer&#10;8dqKxqmSQMu/nw+TdrP1nt/7vFpPrlc3CrHzbOAly0ER19523Bg4fX88L0HFhGyx90wG7hRhXT3M&#10;VlhaP/KBbsfUKAnhWKKBNqWh1DrWLTmMmR+IRfvxwWGSNTTaBhwl3PW6yPOFdtixNLQ40Lal+nK8&#10;OgOLXbiOB97Od6f3L9wPTXF+u5+NeXqcNq+gEk3p3/x3/WkFvxB8eUYm0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Lqa8YAAADcAAAADwAAAAAAAAAAAAAAAACYAgAAZHJz&#10;L2Rvd25yZXYueG1sUEsFBgAAAAAEAAQA9QAAAIsDAAAAAA==&#10;" stroked="f">
                    <v:textbox inset="0,0,0,0">
                      <w:txbxContent>
                        <w:p w:rsidR="004A29C6" w:rsidRPr="00A45B36" w:rsidRDefault="004A29C6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36" o:spid="_x0000_s1089" type="#_x0000_t202" style="position:absolute;left:4423;top:15763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5P8MMA&#10;AADcAAAADwAAAGRycy9kb3ducmV2LnhtbERPTWvCQBC9C/0PyxR6Ed0khyCpq1htoYf2ECueh+yY&#10;BLOzYXdj4r/vFgre5vE+Z72dTCdu5HxrWUG6TEAQV1a3XCs4/XwsViB8QNbYWSYFd/Kw3TzN1lho&#10;O3JJt2OoRQxhX6CCJoS+kNJXDRn0S9sTR+5incEQoauldjjGcNPJLElyabDl2NBgT/uGqutxMAry&#10;gxvGkvfzw+n9C7/7Oju/3c9KvTxPu1cQgabwEP+7P3Wcn6Xw90y8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5P8MMAAADcAAAADwAAAAAAAAAAAAAAAACYAgAAZHJzL2Rv&#10;d25yZXYueG1sUEsFBgAAAAAEAAQA9QAAAIgDAAAAAA==&#10;" stroked="f">
                    <v:textbox inset="0,0,0,0">
                      <w:txbxContent>
                        <w:p w:rsidR="004A29C6" w:rsidRPr="00A45B36" w:rsidRDefault="004A29C6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37" o:spid="_x0000_s1090" type="#_x0000_t202" style="position:absolute;left:4423;top:15479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zRh8IA&#10;AADcAAAADwAAAGRycy9kb3ducmV2LnhtbERPyWrDMBC9F/IPYgK9lESOD6Y4UUKbpNBDc8hCzoM1&#10;tU2tkZHk7e+rQqC3ebx1NrvRNKIn52vLClbLBARxYXXNpYLb9WPxCsIHZI2NZVIwkYfddva0wVzb&#10;gc/UX0IpYgj7HBVUIbS5lL6oyKBf2pY4ct/WGQwRulJqh0MMN41MkySTBmuODRW2tK+o+Ll0RkF2&#10;cN1w5v3L4Xb8wlNbpvf36a7U83x8W4MINIZ/8cP9qeP8NIW/Z+IF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TNGHwgAAANwAAAAPAAAAAAAAAAAAAAAAAJgCAABkcnMvZG93&#10;bnJldi54bWxQSwUGAAAAAAQABAD1AAAAhwMAAAAA&#10;" stroked="f">
                    <v:textbox inset="0,0,0,0">
                      <w:txbxContent>
                        <w:p w:rsidR="004A29C6" w:rsidRPr="00A45B36" w:rsidRDefault="004A29C6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38" o:spid="_x0000_s1091" type="#_x0000_t202" style="position:absolute;left:4423;top:15196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B0HMIA&#10;AADcAAAADwAAAGRycy9kb3ducmV2LnhtbERPS4vCMBC+C/sfwizsRTS1gkg1yq664GE9+MDz0Ixt&#10;sZmUJNr6742w4G0+vufMl52pxZ2crywrGA0TEMS51RUXCk7H38EUhA/IGmvLpOBBHpaLj94cM21b&#10;3tP9EAoRQ9hnqKAMocmk9HlJBv3QNsSRu1hnMEToCqkdtjHc1DJNkok0WHFsKLGhVUn59XAzCiZr&#10;d2v3vOqvT5s/3DVFev55nJX6+uy+ZyACdeEt/ndvdZyfjuH1TLx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AHQcwgAAANwAAAAPAAAAAAAAAAAAAAAAAJgCAABkcnMvZG93&#10;bnJldi54bWxQSwUGAAAAAAQABAD1AAAAhwMAAAAA&#10;" stroked="f">
                    <v:textbox inset="0,0,0,0">
                      <w:txbxContent>
                        <w:p w:rsidR="004A29C6" w:rsidRPr="00A45B36" w:rsidRDefault="004A29C6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39" o:spid="_x0000_s1092" type="#_x0000_t202" style="position:absolute;left:4423;top:1491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nsaMIA&#10;AADcAAAADwAAAGRycy9kb3ducmV2LnhtbERPS4vCMBC+C/sfwizsRTS1iEg1yq664GE9+MDz0Ixt&#10;sZmUJNr6742w4G0+vufMl52pxZ2crywrGA0TEMS51RUXCk7H38EUhA/IGmvLpOBBHpaLj94cM21b&#10;3tP9EAoRQ9hnqKAMocmk9HlJBv3QNsSRu1hnMEToCqkdtjHc1DJNkok0WHFsKLGhVUn59XAzCiZr&#10;d2v3vOqvT5s/3DVFev55nJX6+uy+ZyACdeEt/ndvdZyfjuH1TLx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exowgAAANwAAAAPAAAAAAAAAAAAAAAAAJgCAABkcnMvZG93&#10;bnJldi54bWxQSwUGAAAAAAQABAD1AAAAhwMAAAAA&#10;" stroked="f">
                    <v:textbox inset="0,0,0,0">
                      <w:txbxContent>
                        <w:p w:rsidR="004A29C6" w:rsidRPr="00A45B36" w:rsidRDefault="004A29C6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40" o:spid="_x0000_s1093" type="#_x0000_t202" style="position:absolute;left:1304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VJ88IA&#10;AADcAAAADwAAAGRycy9kb3ducmV2LnhtbERPS4vCMBC+C/sfwizsRTS1oEg1yq664GE9+MDz0Ixt&#10;sZmUJNr6742w4G0+vufMl52pxZ2crywrGA0TEMS51RUXCk7H38EUhA/IGmvLpOBBHpaLj94cM21b&#10;3tP9EAoRQ9hnqKAMocmk9HlJBv3QNsSRu1hnMEToCqkdtjHc1DJNkok0WHFsKLGhVUn59XAzCiZr&#10;d2v3vOqvT5s/3DVFev55nJX6+uy+ZyACdeEt/ndvdZyfjuH1TLx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pUnzwgAAANwAAAAPAAAAAAAAAAAAAAAAAJgCAABkcnMvZG93&#10;bnJldi54bWxQSwUGAAAAAAQABAD1AAAAhwMAAAAA&#10;" stroked="f">
                    <v:textbox inset="0,0,0,0">
                      <w:txbxContent>
                        <w:p w:rsidR="004A29C6" w:rsidRPr="00A45B36" w:rsidRDefault="004A29C6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group id="Group 741" o:spid="_x0000_s1094" style="position:absolute;left:1275;top:14039;width:10264;height:2269" coordorigin="1247,14118" coordsize="10264,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  <v:shape id="Text Box 742" o:spid="_x0000_s1095" type="#_x0000_t202" style="position:absolute;left:10490;top:14997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YPTcUA&#10;AADcAAAADwAAAGRycy9kb3ducmV2LnhtbESPQWvCQBCF74L/YRnBS9FNc6gaXcWKhXqxNYrnITsm&#10;wexsyK4x/vuuUPA2w3vzvjeLVWcq0VLjSssK3scRCOLM6pJzBafj12gKwnlkjZVlUvAgB6tlv7fA&#10;RNs7H6hNfS5CCLsEFRTe14mULivIoBvbmjhoF9sY9GFtcqkbvIdwU8k4ij6kwZIDocCaNgVl1/Rm&#10;AmSmd/v2+hbPphmeafuZ/vxGD6WGg249B+Gp8y/z//W3DvXjCTyfCRP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tg9NxQAAANwAAAAPAAAAAAAAAAAAAAAAAJgCAABkcnMv&#10;ZG93bnJldi54bWxQSwUGAAAAAAQABAD1AAAAigMAAAAA&#10;" stroked="f" strokecolor="red">
                      <v:textbox inset="0,0,0,0">
                        <w:txbxContent>
                          <w:p w:rsidR="004A29C6" w:rsidRDefault="004A29C6" w:rsidP="002C5E1A">
                            <w:r>
                              <w:rPr>
                                <w:sz w:val="20"/>
                                <w:szCs w:val="16"/>
                              </w:rPr>
                              <w:t>Листов</w:t>
                            </w:r>
                          </w:p>
                        </w:txbxContent>
                      </v:textbox>
                    </v:shape>
                    <v:shape id="Text Box 743" o:spid="_x0000_s1096" type="#_x0000_t202" style="position:absolute;left:8789;top:14997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mbP8QA&#10;AADcAAAADwAAAGRycy9kb3ducmV2LnhtbESPTWvCQBCG7wX/wzKFXopuzKFo6ipVLOil1Sieh+w0&#10;CWZnQ3aN8d93DoXeZpj345nFanCN6qkLtWcD00kCirjwtubSwPn0OZ6BChHZYuOZDDwowGo5elpg&#10;Zv2dj9TnsVQSwiFDA1WMbaZ1KCpyGCa+JZbbj+8cRlm7UtsO7xLuGp0myZt2WLM0VNjSpqLimt+c&#10;lMzt/qu/vqbzWYEX2q7z70PyMOblefh4BxVpiP/iP/fOCn4qtPKMTK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pmz/EAAAA3AAAAA8AAAAAAAAAAAAAAAAAmAIAAGRycy9k&#10;b3ducmV2LnhtbFBLBQYAAAAABAAEAPUAAACJAwAAAAA=&#10;" stroked="f" strokecolor="red">
                      <v:textbox inset="0,0,0,0">
                        <w:txbxContent>
                          <w:p w:rsidR="004A29C6" w:rsidRDefault="004A29C6" w:rsidP="002C5E1A">
                            <w:r>
                              <w:rPr>
                                <w:sz w:val="20"/>
                                <w:szCs w:val="16"/>
                              </w:rPr>
                              <w:t>Стадия</w:t>
                            </w:r>
                          </w:p>
                        </w:txbxContent>
                      </v:textbox>
                    </v:shape>
                    <v:shape id="Text Box 744" o:spid="_x0000_s1097" type="#_x0000_t202" style="position:absolute;left:9639;top:14997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U+pMUA&#10;AADcAAAADwAAAGRycy9kb3ducmV2LnhtbESPQWvCQBCF7wX/wzJCL6VumoOY6BqqVKiXVmPxPGSn&#10;SUh2NmTXGP99VxB6m+G9ed+bVTaaVgzUu9qygrdZBIK4sLrmUsHPafe6AOE8ssbWMim4kYNsPXla&#10;YartlY805L4UIYRdigoq77tUSldUZNDNbEcctF/bG/Rh7Uupe7yGcNPKOIrm0mDNgVBhR9uKiia/&#10;mABJ9P5raF7iZFHgmT42+fchuin1PB3flyA8jf7f/Lj+1KF+nMD9mTCB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ZT6kxQAAANwAAAAPAAAAAAAAAAAAAAAAAJgCAABkcnMv&#10;ZG93bnJldi54bWxQSwUGAAAAAAQABAD1AAAAigMAAAAA&#10;" stroked="f" strokecolor="red">
                      <v:textbox inset="0,0,0,0">
                        <w:txbxContent>
                          <w:p w:rsidR="004A29C6" w:rsidRDefault="004A29C6" w:rsidP="002C5E1A">
                            <w:r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745" o:spid="_x0000_s1098" type="#_x0000_t202" style="position:absolute;left:2381;top:16131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YB5MQA&#10;AADcAAAADwAAAGRycy9kb3ducmV2LnhtbESPTWvCQBCG74X+h2UKvZS60ULR6CoqFepF21Q8D9kx&#10;CWZnQ3aN8d87B6G3Geb9eGa26F2tOmpD5dnAcJCAIs69rbgwcPjbvI9BhYhssfZMBm4UYDF/fpph&#10;av2Vf6nLYqEkhEOKBsoYm1TrkJfkMAx8Qyy3k28dRlnbQtsWrxLuaj1Kkk/tsGJpKLGhdUn5Obs4&#10;KZnY7a47v40m4xyP9LXK9j/JzZjXl345BRWpj//ih/vbCv6H4MszMoGe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GAeTEAAAA3AAAAA8AAAAAAAAAAAAAAAAAmAIAAGRycy9k&#10;b3ducmV2LnhtbFBLBQYAAAAABAAEAPUAAACJAwAAAAA=&#10;" stroked="f" strokecolor="red">
                      <v:textbox inset="0,0,0,0">
                        <w:txbxContent>
                          <w:p w:rsidR="004A29C6" w:rsidRDefault="004A29C6" w:rsidP="004C07BE">
                            <w:pPr>
                              <w:jc w:val="left"/>
                            </w:pPr>
                          </w:p>
                        </w:txbxContent>
                      </v:textbox>
                    </v:shape>
                    <v:shape id="Text Box 746" o:spid="_x0000_s1099" type="#_x0000_t202" style="position:absolute;left:2381;top:15847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qkf8QA&#10;AADcAAAADwAAAGRycy9kb3ducmV2LnhtbESPQYvCMBCF7wv+hzCCF9FUhUWrUXTZhfWyahXPQzO2&#10;xWZSmljrvzeCsLcZ3pv3vVmsWlOKhmpXWFYwGkYgiFOrC84UnI4/gykI55E1lpZJwYMcrJadjwXG&#10;2t75QE3iMxFC2MWoIPe+iqV0aU4G3dBWxEG72NqgD2udSV3jPYSbUo6j6FMaLDgQcqzoK6f0mtxM&#10;gMz09q+59sezaYpn+t4ku330UKrXbddzEJ5a/29+X//qUH8ygtczYQK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KpH/EAAAA3AAAAA8AAAAAAAAAAAAAAAAAmAIAAGRycy9k&#10;b3ducmV2LnhtbFBLBQYAAAAABAAEAPUAAACJAwAAAAA=&#10;" stroked="f" strokecolor="red">
                      <v:textbox inset="0,0,0,0">
                        <w:txbxContent>
                          <w:p w:rsidR="004A29C6" w:rsidRPr="004C07BE" w:rsidRDefault="004A29C6" w:rsidP="002C5E1A">
                            <w:pPr>
                              <w:ind w:left="57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  <v:shape id="Text Box 747" o:spid="_x0000_s1100" type="#_x0000_t202" style="position:absolute;left:2381;top:15564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g6CMQA&#10;AADcAAAADwAAAGRycy9kb3ducmV2LnhtbESPQWvCQBCF74L/YRnBS9FNUxCNrmLFQr3YGsXzkB2T&#10;YHY2ZNcY/31XKHib4b1535vFqjOVaKlxpWUF7+MIBHFmdcm5gtPxazQF4TyyxsoyKXiQg9Wy31tg&#10;ou2dD9SmPhchhF2CCgrv60RKlxVk0I1tTRy0i20M+rA2udQN3kO4qWQcRRNpsORAKLCmTUHZNb2Z&#10;AJnp3b69vsWzaYZn2n6mP7/RQ6nhoFvPQXjq/Mv8f/2tQ/2PGJ7PhAn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YOgjEAAAA3AAAAA8AAAAAAAAAAAAAAAAAmAIAAGRycy9k&#10;b3ducmV2LnhtbFBLBQYAAAAABAAEAPUAAACJAwAAAAA=&#10;" stroked="f" strokecolor="red">
                      <v:textbox inset="0,0,0,0">
                        <w:txbxContent>
                          <w:p w:rsidR="004A29C6" w:rsidRPr="00630BC3" w:rsidRDefault="004A29C6" w:rsidP="002C5E1A">
                            <w:pPr>
                              <w:ind w:left="57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Гречишников</w:t>
                            </w:r>
                          </w:p>
                        </w:txbxContent>
                      </v:textbox>
                    </v:shape>
                    <v:shape id="Text Box 748" o:spid="_x0000_s1101" type="#_x0000_t202" style="position:absolute;left:2381;top:15280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Sfk8YA&#10;AADcAAAADwAAAGRycy9kb3ducmV2LnhtbESPQWvCQBCF70L/wzKFXkrdmEDR1DWoVLCXqmnpechO&#10;k2B2NmTXJP57t1DwNsN78743y2w0jeipc7VlBbNpBIK4sLrmUsH31+5lDsJ5ZI2NZVJwJQfZ6mGy&#10;xFTbgU/U574UIYRdigoq79tUSldUZNBNbUsctF/bGfRh7UqpOxxCuGlkHEWv0mDNgVBhS9uKinN+&#10;MQGy0B+f/fk5XswL/KH3TX44Rlelnh7H9RsIT6O/m/+v9zrUTxL4eyZM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1Sfk8YAAADcAAAADwAAAAAAAAAAAAAAAACYAgAAZHJz&#10;L2Rvd25yZXYueG1sUEsFBgAAAAAEAAQA9QAAAIsDAAAAAA==&#10;" stroked="f" strokecolor="red">
                      <v:textbox inset="0,0,0,0">
                        <w:txbxContent>
                          <w:p w:rsidR="004A29C6" w:rsidRPr="000807D7" w:rsidRDefault="004A29C6" w:rsidP="002C5E1A">
                            <w:pPr>
                              <w:ind w:left="57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Козлов</w:t>
                            </w:r>
                          </w:p>
                        </w:txbxContent>
                      </v:textbox>
                    </v:shape>
                    <v:shape id="Text Box 749" o:spid="_x0000_s1102" type="#_x0000_t202" style="position:absolute;left:2381;top:14997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0H58UA&#10;AADcAAAADwAAAGRycy9kb3ducmV2LnhtbESPT2vCQBDF7wW/wzKCl6IbtYhGV7GlBb34J4rnITsm&#10;wexsyK4xfnu3UOhthvfm/d4sVq0pRUO1KywrGA4iEMSp1QVnCs6nn/4UhPPIGkvLpOBJDlbLztsC&#10;Y20ffKQm8ZkIIexiVJB7X8VSujQng25gK+KgXW1t0Ie1zqSu8RHCTSlHUTSRBgsOhBwr+sopvSV3&#10;EyAzvd01t/fRbJrihb4/k/0heirV67brOQhPrf83/11vdKg//oDfZ8IE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vQfnxQAAANwAAAAPAAAAAAAAAAAAAAAAAJgCAABkcnMv&#10;ZG93bnJldi54bWxQSwUGAAAAAAQABAD1AAAAigMAAAAA&#10;" stroked="f" strokecolor="red">
                      <v:textbox inset="0,0,0,0">
                        <w:txbxContent>
                          <w:p w:rsidR="004A29C6" w:rsidRPr="000807D7" w:rsidRDefault="004A29C6" w:rsidP="00477D32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Гошко</w:t>
                            </w:r>
                          </w:p>
                        </w:txbxContent>
                      </v:textbox>
                    </v:shape>
                    <v:shape id="Text Box 750" o:spid="_x0000_s1103" type="#_x0000_t202" style="position:absolute;left:4366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GifMUA&#10;AADcAAAADwAAAGRycy9kb3ducmV2LnhtbESPT2vCQBDF7wW/wzKCl6IblYpGV7GlBb34J4rnITsm&#10;wexsyK4xfnu3UOhthvfm/d4sVq0pRUO1KywrGA4iEMSp1QVnCs6nn/4UhPPIGkvLpOBJDlbLztsC&#10;Y20ffKQm8ZkIIexiVJB7X8VSujQng25gK+KgXW1t0Ie1zqSu8RHCTSlHUTSRBgsOhBwr+sopvSV3&#10;EyAzvd01t/fRbJrihb4/k/0heirV67brOQhPrf83/11vdKg//oDfZ8IE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8aJ8xQAAANwAAAAPAAAAAAAAAAAAAAAAAJgCAABkcnMv&#10;ZG93bnJldi54bWxQSwUGAAAAAAQABAD1AAAAigMAAAAA&#10;" stroked="f" strokecolor="red">
                      <v:textbox inset="0,0,0,0">
                        <w:txbxContent>
                          <w:p w:rsidR="004A29C6" w:rsidRDefault="004A29C6" w:rsidP="002C5E1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751" o:spid="_x0000_s1104" type="#_x0000_t202" style="position:absolute;left:3515;top:14713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M8C8UA&#10;AADcAAAADwAAAGRycy9kb3ducmV2LnhtbESPT4vCMBDF7wt+hzCCF1lTXRCtRlFRWC/+6S57Hpqx&#10;LTaT0sRav70RhL3N8N6835v5sjWlaKh2hWUFw0EEgji1uuBMwe/P7nMCwnlkjaVlUvAgB8tF52OO&#10;sbZ3PlOT+EyEEHYxKsi9r2IpXZqTQTewFXHQLrY26MNaZ1LXeA/hppSjKBpLgwUHQo4VbXJKr8nN&#10;BMhU7w/NtT+aTlL8o+06OZ6ih1K9bruagfDU+n/z+/pbh/pfY3g9Eya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IzwLxQAAANwAAAAPAAAAAAAAAAAAAAAAAJgCAABkcnMv&#10;ZG93bnJldi54bWxQSwUGAAAAAAQABAD1AAAAigMAAAAA&#10;" stroked="f" strokecolor="red">
                      <v:textbox inset="0,0,0,0">
                        <w:txbxContent>
                          <w:p w:rsidR="004A29C6" w:rsidRDefault="004A29C6" w:rsidP="002C5E1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Подп.</w:t>
                            </w:r>
                          </w:p>
                        </w:txbxContent>
                      </v:textbox>
                    </v:shape>
                    <v:shape id="Text Box 752" o:spid="_x0000_s1105" type="#_x0000_t202" style="position:absolute;left:2948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+ZkMUA&#10;AADcAAAADwAAAGRycy9kb3ducmV2LnhtbESPT2vCQBDF7wW/wzKCl6IbFapGV7GlBb34J4rnITsm&#10;wexsyK4xfnu3UOhthvfm/d4sVq0pRUO1KywrGA4iEMSp1QVnCs6nn/4UhPPIGkvLpOBJDlbLztsC&#10;Y20ffKQm8ZkIIexiVJB7X8VSujQng25gK+KgXW1t0Ie1zqSu8RHCTSlHUfQhDRYcCDlW9JVTekvu&#10;JkBmertrbu+j2TTFC31/JvtD9FSq123XcxCeWv9v/rve6FB/PIHfZ8IE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5mQxQAAANwAAAAPAAAAAAAAAAAAAAAAAJgCAABkcnMv&#10;ZG93bnJldi54bWxQSwUGAAAAAAQABAD1AAAAigMAAAAA&#10;" stroked="f" strokecolor="red">
                      <v:textbox inset="0,0,0,0">
                        <w:txbxContent>
                          <w:p w:rsidR="004A29C6" w:rsidRDefault="004A29C6" w:rsidP="002C5E1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753" o:spid="_x0000_s1106" type="#_x0000_t202" style="position:absolute;left:2381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N4sQA&#10;AADcAAAADwAAAGRycy9kb3ducmV2LnhtbESPTWvCQBCG74X+h2UKvZS60ULR6CoqFepF21Q8D9kx&#10;CWZnQ3aN8d87B6G3Geb9eGa26F2tOmpD5dnAcJCAIs69rbgwcPjbvI9BhYhssfZMBm4UYDF/fpph&#10;av2Vf6nLYqEkhEOKBsoYm1TrkJfkMAx8Qyy3k28dRlnbQtsWrxLuaj1Kkk/tsGJpKLGhdUn5Obs4&#10;KZnY7a47v40m4xyP9LXK9j/JzZjXl345BRWpj//ih/vbCv6H0MozMoGe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wDeLEAAAA3AAAAA8AAAAAAAAAAAAAAAAAmAIAAGRycy9k&#10;b3ducmV2LnhtbFBLBQYAAAAABAAEAPUAAACJAwAAAAA=&#10;" stroked="f" strokecolor="red">
                      <v:textbox inset="0,0,0,0">
                        <w:txbxContent>
                          <w:p w:rsidR="004A29C6" w:rsidRDefault="004A29C6" w:rsidP="002C5E1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754" o:spid="_x0000_s1107" type="#_x0000_t202" style="position:absolute;left:1814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yoecYA&#10;AADcAAAADwAAAGRycy9kb3ducmV2LnhtbESPQWvCQBCF7wX/wzKCl6KbplCS1DVYsVAvVdPS85Ad&#10;k2B2NmTXGP99Vyj0NsN78743y3w0rRiod41lBU+LCARxaXXDlYLvr/d5AsJ5ZI2tZVJwIwf5avKw&#10;xEzbKx9pKHwlQgi7DBXU3neZlK6syaBb2I44aCfbG/Rh7Supe7yGcNPKOIpepMGGA6HGjjY1lefi&#10;YgIk1bvP4fwYp0mJP7R9K/aH6KbUbDquX0F4Gv2/+e/6Q4f6zyncnwkT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ryoecYAAADcAAAADwAAAAAAAAAAAAAAAACYAgAAZHJz&#10;L2Rvd25yZXYueG1sUEsFBgAAAAAEAAQA9QAAAIsDAAAAAA==&#10;" stroked="f" strokecolor="red">
                      <v:textbox inset="0,0,0,0">
                        <w:txbxContent>
                          <w:p w:rsidR="004A29C6" w:rsidRDefault="004A29C6" w:rsidP="002C5E1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proofErr w:type="gramStart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.у</w:t>
                            </w:r>
                            <w:proofErr w:type="gramEnd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ч</w:t>
                            </w:r>
                            <w:proofErr w:type="spellEnd"/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755" o:spid="_x0000_s1108" type="#_x0000_t202" style="position:absolute;left:1247;top:16131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BymcQA&#10;AADcAAAADwAAAGRycy9kb3ducmV2LnhtbESPTWvCQBCG74X+h2UKvZS6UUrR6CoqFepF21Q8D9kx&#10;CWZnQ3aN8d87B6G3Geb9eGa26F2tOmpD5dnAcJCAIs69rbgwcPjbvI9BhYhssfZMBm4UYDF/fpph&#10;av2Vf6nLYqEkhEOKBsoYm1TrkJfkMAx8Qyy3k28dRlnbQtsWrxLuaj1Kkk/tsGJpKLGhdUn5Obs4&#10;KZnY7a47v40m4xyP9LXK9j/JzZjXl345BRWpj//ih/vbCv6H4MszMoGe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AcpnEAAAA3AAAAA8AAAAAAAAAAAAAAAAAmAIAAGRycy9k&#10;b3ducmV2LnhtbFBLBQYAAAAABAAEAPUAAACJAwAAAAA=&#10;" stroked="f" strokecolor="red">
                      <v:textbox inset="0,0,0,0">
                        <w:txbxContent>
                          <w:p w:rsidR="004A29C6" w:rsidRDefault="004A29C6" w:rsidP="00851E34">
                            <w:pPr>
                              <w:jc w:val="left"/>
                            </w:pPr>
                          </w:p>
                        </w:txbxContent>
                      </v:textbox>
                    </v:shape>
                    <v:shape id="Text Box 756" o:spid="_x0000_s1109" type="#_x0000_t202" style="position:absolute;left:1247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zXAsQA&#10;AADcAAAADwAAAGRycy9kb3ducmV2LnhtbESPQYvCMBCF7wv+hzCCF9FUkUWrUXTZhfWyahXPQzO2&#10;xWZSmljrvzeCsLcZ3pv3vVmsWlOKhmpXWFYwGkYgiFOrC84UnI4/gykI55E1lpZJwYMcrJadjwXG&#10;2t75QE3iMxFC2MWoIPe+iqV0aU4G3dBWxEG72NqgD2udSV3jPYSbUo6j6FMaLDgQcqzoK6f0mtxM&#10;gMz09q+59sezaYpn+t4ku330UKrXbddzEJ5a/29+X//qUH8ygtczYQK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M1wLEAAAA3AAAAA8AAAAAAAAAAAAAAAAAmAIAAGRycy9k&#10;b3ducmV2LnhtbFBLBQYAAAAABAAEAPUAAACJAwAAAAA=&#10;" stroked="f" strokecolor="red">
                      <v:textbox inset="0,0,0,0">
                        <w:txbxContent>
                          <w:p w:rsidR="004A29C6" w:rsidRDefault="004A29C6" w:rsidP="002C5E1A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Изм.</w:t>
                            </w:r>
                          </w:p>
                        </w:txbxContent>
                      </v:textbox>
                    </v:shape>
                    <v:shape id="Text Box 757" o:spid="_x0000_s1110" type="#_x0000_t202" style="position:absolute;left:1247;top:15847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5JdcQA&#10;AADcAAAADwAAAGRycy9kb3ducmV2LnhtbESPQWvCQBCF74L/YRnBS9FNQxGNrmLFQr3YGsXzkB2T&#10;YHY2ZNcY/31XKHib4b1535vFqjOVaKlxpWUF7+MIBHFmdcm5gtPxazQF4TyyxsoyKXiQg9Wy31tg&#10;ou2dD9SmPhchhF2CCgrv60RKlxVk0I1tTRy0i20M+rA2udQN3kO4qWQcRRNpsORAKLCmTUHZNb2Z&#10;AJnp3b69vsWzaYZn2n6mP7/RQ6nhoFvPQXjq/Mv8f/2tQ/2PGJ7PhAn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eSXXEAAAA3AAAAA8AAAAAAAAAAAAAAAAAmAIAAGRycy9k&#10;b3ducmV2LnhtbFBLBQYAAAAABAAEAPUAAACJAwAAAAA=&#10;" stroked="f" strokecolor="red">
                      <v:textbox inset="0,0,0,0">
                        <w:txbxContent>
                          <w:p w:rsidR="004A29C6" w:rsidRDefault="004A29C6" w:rsidP="002C5E1A">
                            <w:pPr>
                              <w:ind w:left="57"/>
                              <w:jc w:val="left"/>
                            </w:pPr>
                          </w:p>
                        </w:txbxContent>
                      </v:textbox>
                    </v:shape>
                    <v:shape id="Text Box 758" o:spid="_x0000_s1111" type="#_x0000_t202" style="position:absolute;left:1247;top:15564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Ls7sUA&#10;AADcAAAADwAAAGRycy9kb3ducmV2LnhtbESPT2vCQBDF7wW/wzKCl6IbtYhGV7GlBb34J4rnITsm&#10;wexsyK4xfnu3UOhthvfm/d4sVq0pRUO1KywrGA4iEMSp1QVnCs6nn/4UhPPIGkvLpOBJDlbLztsC&#10;Y20ffKQm8ZkIIexiVJB7X8VSujQng25gK+KgXW1t0Ie1zqSu8RHCTSlHUTSRBgsOhBwr+sopvSV3&#10;EyAzvd01t/fRbJrihb4/k/0heirV67brOQhPrf83/11vdKj/MYbfZ8IE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UuzuxQAAANwAAAAPAAAAAAAAAAAAAAAAAJgCAABkcnMv&#10;ZG93bnJldi54bWxQSwUGAAAAAAQABAD1AAAAigMAAAAA&#10;" stroked="f" strokecolor="red">
                      <v:textbox inset="0,0,0,0">
                        <w:txbxContent>
                          <w:p w:rsidR="004A29C6" w:rsidRDefault="004A29C6" w:rsidP="002C5E1A">
                            <w:pPr>
                              <w:ind w:left="57"/>
                              <w:jc w:val="left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Директор</w:t>
                            </w:r>
                          </w:p>
                        </w:txbxContent>
                      </v:textbox>
                    </v:shape>
                    <v:shape id="Text Box 759" o:spid="_x0000_s1112" type="#_x0000_t202" style="position:absolute;left:1247;top:15280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t0msYA&#10;AADcAAAADwAAAGRycy9kb3ducmV2LnhtbESPQWvCQBCF70L/wzKFXkrdGELR1DWoVLCXqmnpechO&#10;k2B2NmTXJP57t1DwNsN78743y2w0jeipc7VlBbNpBIK4sLrmUsH31+5lDsJ5ZI2NZVJwJQfZ6mGy&#10;xFTbgU/U574UIYRdigoq79tUSldUZNBNbUsctF/bGfRh7UqpOxxCuGlkHEWv0mDNgVBhS9uKinN+&#10;MQGy0B+f/fk5XswL/KH3TX44Rlelnh7H9RsIT6O/m/+v9zrUTxL4eyZM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t0msYAAADcAAAADwAAAAAAAAAAAAAAAACYAgAAZHJz&#10;L2Rvd25yZXYueG1sUEsFBgAAAAAEAAQA9QAAAIsDAAAAAA==&#10;" stroked="f" strokecolor="red">
                      <v:textbox inset="0,0,0,0">
                        <w:txbxContent>
                          <w:p w:rsidR="004A29C6" w:rsidRDefault="004A29C6" w:rsidP="002C5E1A">
                            <w:pPr>
                              <w:ind w:left="57"/>
                              <w:jc w:val="left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Проверил</w:t>
                            </w:r>
                          </w:p>
                        </w:txbxContent>
                      </v:textbox>
                    </v:shape>
                    <v:shape id="Text Box 760" o:spid="_x0000_s1113" type="#_x0000_t202" style="position:absolute;left:1247;top:14997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fRAcUA&#10;AADcAAAADwAAAGRycy9kb3ducmV2LnhtbESPT2vCQBDF7wW/wzKCl6IbxYpGV7GlBb34J4rnITsm&#10;wexsyK4xfnu3UOhthvfm/d4sVq0pRUO1KywrGA4iEMSp1QVnCs6nn/4UhPPIGkvLpOBJDlbLztsC&#10;Y20ffKQm8ZkIIexiVJB7X8VSujQng25gK+KgXW1t0Ie1zqSu8RHCTSlHUTSRBgsOhBwr+sopvSV3&#10;EyAzvd01t/fRbJrihb4/k/0heirV67brOQhPrf83/11vdKg//oDfZ8IE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99EBxQAAANwAAAAPAAAAAAAAAAAAAAAAAJgCAABkcnMv&#10;ZG93bnJldi54bWxQSwUGAAAAAAQABAD1AAAAigMAAAAA&#10;" stroked="f" strokecolor="red">
                      <v:textbox inset="0,0,0,0">
                        <w:txbxContent>
                          <w:p w:rsidR="004A29C6" w:rsidRDefault="004A29C6" w:rsidP="002C5E1A">
                            <w:pPr>
                              <w:ind w:left="57"/>
                              <w:jc w:val="left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Разработал</w:t>
                            </w:r>
                          </w:p>
                        </w:txbxContent>
                      </v:textbox>
                    </v:shape>
                    <v:shape id="Text Box 761" o:spid="_x0000_s1114" type="#_x0000_t202" style="position:absolute;left:4933;top:14969;width:3855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VPdsUA&#10;AADcAAAADwAAAGRycy9kb3ducmV2LnhtbESPT4vCMBDF7wt+hzCCF1lTZRGtRlFRWC/+6S57Hpqx&#10;LTaT0sRav70RhL3N8N6835v5sjWlaKh2hWUFw0EEgji1uuBMwe/P7nMCwnlkjaVlUvAgB8tF52OO&#10;sbZ3PlOT+EyEEHYxKsi9r2IpXZqTQTewFXHQLrY26MNaZ1LXeA/hppSjKBpLgwUHQo4VbXJKr8nN&#10;BMhU7w/NtT+aTlL8o+06OZ6ih1K9bruagfDU+n/z+/pbh/pfY3g9Eya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JU92xQAAANwAAAAPAAAAAAAAAAAAAAAAAJgCAABkcnMv&#10;ZG93bnJldi54bWxQSwUGAAAAAAQABAD1AAAAigMAAAAA&#10;" stroked="f" strokecolor="red">
                      <v:textbox inset="0,0,0,0">
                        <w:txbxContent>
                          <w:p w:rsidR="004A29C6" w:rsidRDefault="004A29C6" w:rsidP="002C5E1A"/>
                          <w:p w:rsidR="004A29C6" w:rsidRPr="00260434" w:rsidRDefault="004A29C6" w:rsidP="002C5E1A">
                            <w:r>
                              <w:t xml:space="preserve">Том </w:t>
                            </w:r>
                            <w:r>
                              <w:rPr>
                                <w:lang w:val="en-US"/>
                              </w:rPr>
                              <w:t>I</w:t>
                            </w:r>
                            <w:r>
                              <w:t>. Основная часть проекта планировки территории.</w:t>
                            </w:r>
                          </w:p>
                        </w:txbxContent>
                      </v:textbox>
                    </v:shape>
                    <v:shape id="Text Box 762" o:spid="_x0000_s1115" type="#_x0000_t202" style="position:absolute;left:8789;top:15621;width:2721;height: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nq7cUA&#10;AADcAAAADwAAAGRycy9kb3ducmV2LnhtbESPT2vCQBDF7wW/wzKCl6IbRapGV7GlBb34J4rnITsm&#10;wexsyK4xfnu3UOhthvfm/d4sVq0pRUO1KywrGA4iEMSp1QVnCs6nn/4UhPPIGkvLpOBJDlbLztsC&#10;Y20ffKQm8ZkIIexiVJB7X8VSujQng25gK+KgXW1t0Ie1zqSu8RHCTSlHUfQhDRYcCDlW9JVTekvu&#10;JkBmertrbu+j2TTFC31/JvtD9FSq123XcxCeWv9v/rve6FB/PIHfZ8IEcvk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aertxQAAANwAAAAPAAAAAAAAAAAAAAAAAJgCAABkcnMv&#10;ZG93bnJldi54bWxQSwUGAAAAAAQABAD1AAAAigMAAAAA&#10;" stroked="f" strokecolor="red">
                      <v:textbox inset="0,0,0,0">
                        <w:txbxContent>
                          <w:p w:rsidR="004A29C6" w:rsidRDefault="004A29C6" w:rsidP="002C5E1A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Cs w:val="16"/>
                              </w:rPr>
                              <w:t>ООО «ПСК-Проект»</w:t>
                            </w:r>
                          </w:p>
                        </w:txbxContent>
                      </v:textbox>
                    </v:shape>
                    <v:shape id="Text Box 763" o:spid="_x0000_s1116" type="#_x0000_t202" style="position:absolute;left:10490;top:15266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+n8QA&#10;AADcAAAADwAAAGRycy9kb3ducmV2LnhtbESPTWvCQBCG74X+h2UKvZS6UUrR6CoqFepF21Q8D9kx&#10;CWZnQ3aN8d87B6G3Geb9eGa26F2tOmpD5dnAcJCAIs69rbgwcPjbvI9BhYhssfZMBm4UYDF/fpph&#10;av2Vf6nLYqEkhEOKBsoYm1TrkJfkMAx8Qyy3k28dRlnbQtsWrxLuaj1Kkk/tsGJpKLGhdUn5Obs4&#10;KZnY7a47v40m4xyP9LXK9j/JzZjXl345BRWpj//ih/vbCv6H0MozMoGe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2fp/EAAAA3AAAAA8AAAAAAAAAAAAAAAAAmAIAAGRycy9k&#10;b3ducmV2LnhtbFBLBQYAAAAABAAEAPUAAACJAwAAAAA=&#10;" stroked="f" strokecolor="red">
                      <v:textbox inset="0,0,0,0">
                        <w:txbxContent>
                          <w:p w:rsidR="004A29C6" w:rsidRDefault="004A29C6" w:rsidP="00FF0A65">
                            <w:pPr>
                              <w:jc w:val="both"/>
                            </w:pPr>
                            <w:r>
                              <w:t xml:space="preserve">    </w:t>
                            </w:r>
                            <w:r>
                              <w:rPr>
                                <w:sz w:val="22"/>
                              </w:rPr>
                              <w:t xml:space="preserve"> 25</w:t>
                            </w:r>
                          </w:p>
                        </w:txbxContent>
                      </v:textbox>
                    </v:shape>
                    <v:shape id="Text Box 764" o:spid="_x0000_s1117" type="#_x0000_t202" style="position:absolute;left:9640;top:15266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rbBMYA&#10;AADcAAAADwAAAGRycy9kb3ducmV2LnhtbESPQWvCQBCF7wX/wzKCl6KbhlKS1DVYsVAvVdPS85Ad&#10;k2B2NmTXGP99Vyj0NsN78743y3w0rRiod41lBU+LCARxaXXDlYLvr/d5AsJ5ZI2tZVJwIwf5avKw&#10;xEzbKx9pKHwlQgi7DBXU3neZlK6syaBb2I44aCfbG/Rh7Supe7yGcNPKOIpepMGGA6HGjjY1lefi&#10;YgIk1bvP4fwYp0mJP7R9K/aH6KbUbDquX0F4Gv2/+e/6Q4f6zyncnwkT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rbBMYAAADcAAAADwAAAAAAAAAAAAAAAACYAgAAZHJz&#10;L2Rvd25yZXYueG1sUEsFBgAAAAAEAAQA9QAAAIsDAAAAAA==&#10;" stroked="f" strokecolor="red">
                      <v:textbox inset="0,0,0,0">
                        <w:txbxContent>
                          <w:p w:rsidR="004A29C6" w:rsidRPr="00260434" w:rsidRDefault="004A29C6" w:rsidP="002C5E1A">
                            <w:pPr>
                              <w:rPr>
                                <w:sz w:val="22"/>
                              </w:rPr>
                            </w:pPr>
                            <w:r w:rsidRPr="00260434">
                              <w:rPr>
                                <w:sz w:val="22"/>
                              </w:rPr>
                              <w:fldChar w:fldCharType="begin"/>
                            </w:r>
                            <w:r w:rsidRPr="00260434">
                              <w:rPr>
                                <w:sz w:val="22"/>
                              </w:rPr>
                              <w:instrText xml:space="preserve"> PAGE   \* MERGEFORMAT </w:instrText>
                            </w:r>
                            <w:r w:rsidRPr="00260434">
                              <w:rPr>
                                <w:sz w:val="22"/>
                              </w:rPr>
                              <w:fldChar w:fldCharType="separate"/>
                            </w:r>
                            <w:r w:rsidR="002F2711">
                              <w:rPr>
                                <w:noProof/>
                                <w:sz w:val="22"/>
                              </w:rPr>
                              <w:t>3</w:t>
                            </w:r>
                            <w:r w:rsidRPr="00260434">
                              <w:rPr>
                                <w:noProof/>
                                <w:sz w:val="22"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765" o:spid="_x0000_s1118" type="#_x0000_t202" style="position:absolute;left:8789;top:15266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nkRMQA&#10;AADcAAAADwAAAGRycy9kb3ducmV2LnhtbESPTWvCQBCG74X+h2UKvZS6UWjR6CoqFepF21Q8D9kx&#10;CWZnQ3aN8d87B6G3Geb9eGa26F2tOmpD5dnAcJCAIs69rbgwcPjbvI9BhYhssfZMBm4UYDF/fpph&#10;av2Vf6nLYqEkhEOKBsoYm1TrkJfkMAx8Qyy3k28dRlnbQtsWrxLuaj1Kkk/tsGJpKLGhdUn5Obs4&#10;KZnY7a47v40m4xyP9LXK9j/JzZjXl345BRWpj//ih/vbCv6H4MszMoGe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Z5ETEAAAA3AAAAA8AAAAAAAAAAAAAAAAAmAIAAGRycy9k&#10;b3ducmV2LnhtbFBLBQYAAAAABAAEAPUAAACJAwAAAAA=&#10;" stroked="f" strokecolor="red">
                      <v:textbox inset="0,0,0,0">
                        <w:txbxContent>
                          <w:p w:rsidR="004A29C6" w:rsidRPr="00851E34" w:rsidRDefault="004A29C6" w:rsidP="002C5E1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51E34">
                              <w:rPr>
                                <w:sz w:val="22"/>
                                <w:szCs w:val="22"/>
                              </w:rPr>
                              <w:t>ППТ</w:t>
                            </w:r>
                          </w:p>
                        </w:txbxContent>
                      </v:textbox>
                    </v:shape>
                    <v:shape id="Text Box 766" o:spid="_x0000_s1119" type="#_x0000_t202" style="position:absolute;left:4935;top:14402;width:6576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VB38QA&#10;AADcAAAADwAAAGRycy9kb3ducmV2LnhtbESPQYvCMBCF7wv+hzCCF9FUwUWrUXTZhfWyahXPQzO2&#10;xWZSmljrvzeCsLcZ3pv3vVmsWlOKhmpXWFYwGkYgiFOrC84UnI4/gykI55E1lpZJwYMcrJadjwXG&#10;2t75QE3iMxFC2MWoIPe+iqV0aU4G3dBWxEG72NqgD2udSV3jPYSbUo6j6FMaLDgQcqzoK6f0mtxM&#10;gMz09q+59sezaYpn+t4ku330UKrXbddzEJ5a/29+X//qUH8ygtczYQK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VQd/EAAAA3AAAAA8AAAAAAAAAAAAAAAAAmAIAAGRycy9k&#10;b3ducmV2LnhtbFBLBQYAAAAABAAEAPUAAACJAwAAAAA=&#10;" stroked="f" strokecolor="red">
                      <v:textbox inset="0,0,0,0">
                        <w:txbxContent>
                          <w:p w:rsidR="004A29C6" w:rsidRDefault="004A29C6" w:rsidP="002C5E1A">
                            <w:r>
                              <w:rPr>
                                <w:szCs w:val="16"/>
                              </w:rPr>
                              <w:t xml:space="preserve">ПЗ 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67" o:spid="_x0000_s1120" type="#_x0000_t32" style="position:absolute;left:1247;top:14118;width:102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uQVL8AAADcAAAADwAAAGRycy9kb3ducmV2LnhtbERPy6rCMBDdC/5DGMGdTVUUqUZR4YIb&#10;Fz427oZmbIrNpDa5tffvbwTB3RzOc1abzlaipcaXjhWMkxQEce50yYWC6+VntADhA7LGyjEp+CMP&#10;m3W/t8JMuxefqD2HQsQQ9hkqMCHUmZQ+N2TRJ64mjtzdNRZDhE0hdYOvGG4rOUnTubRYcmwwWNPe&#10;UP44/1oFttb2eXRG3x7ltNrR4b7dpa1Sw0G3XYII1IWv+OM+6Dh/NoH3M/ECuf4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3uQVL8AAADcAAAADwAAAAAAAAAAAAAAAACh&#10;AgAAZHJzL2Rvd25yZXYueG1sUEsFBgAAAAAEAAQA+QAAAI0DAAAAAA==&#10;" strokeweight="1.5pt"/>
                    <v:shape id="AutoShape 768" o:spid="_x0000_s1121" type="#_x0000_t32" style="position:absolute;left:1247;top:14969;width:102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c1z78AAADcAAAADwAAAGRycy9kb3ducmV2LnhtbERPy6rCMBDdC/5DGOHubOoVRapRVLjg&#10;xoWPjbuhGZtiM6lNbq1/bwTB3RzOcxarzlaipcaXjhWMkhQEce50yYWC8+lvOAPhA7LGyjEpeJKH&#10;1bLfW2Cm3YMP1B5DIWII+wwVmBDqTEqfG7LoE1cTR+7qGoshwqaQusFHDLeV/E3TqbRYcmwwWNPW&#10;UH47/lsFttb2vndGX27luNrQ7rrepK1SP4NuPQcRqAtf8ce903H+ZAzvZ+IF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0Dc1z78AAADcAAAADwAAAAAAAAAAAAAAAACh&#10;AgAAZHJzL2Rvd25yZXYueG1sUEsFBgAAAAAEAAQA+QAAAI0DAAAAAA==&#10;" strokeweight="1.5pt"/>
                    <v:shape id="AutoShape 769" o:spid="_x0000_s1122" type="#_x0000_t32" style="position:absolute;left:1247;top:14402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tu8AAAADcAAAADwAAAGRycy9kb3ducmV2LnhtbERPTYvCMBC9L/gfwgje1lRdRWqj6ILg&#10;xcOqF29DMzalzaQ22Vr/vVlY8DaP9znZpre16Kj1pWMFk3ECgjh3uuRCweW8/1yC8AFZY+2YFDzJ&#10;w2Y9+Mgw1e7BP9SdQiFiCPsUFZgQmlRKnxuy6MeuIY7czbUWQ4RtIXWLjxhuazlNkoW0WHJsMNjQ&#10;t6G8Ov1aBbbR9n50Rl+rclbv6HDb7pJOqdGw365ABOrDW/zvPug4f/4F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/erbvAAAAA3AAAAA8AAAAAAAAAAAAAAAAA&#10;oQIAAGRycy9kb3ducmV2LnhtbFBLBQYAAAAABAAEAPkAAACOAwAAAAA=&#10;" strokeweight="1.5pt"/>
                    <v:shape id="AutoShape 770" o:spid="_x0000_s1123" type="#_x0000_t32" style="position:absolute;left:1247;top:14685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IIIMEAAADcAAAADwAAAGRycy9kb3ducmV2LnhtbERPTYvCMBC9L/gfwgje1tSVLlKNYgWh&#10;Fw/revE2NGNTbCa1ybb135uFhb3N433OZjfaRvTU+dqxgsU8AUFcOl1zpeDyfXxfgfABWWPjmBQ8&#10;ycNuO3nbYKbdwF/Un0MlYgj7DBWYENpMSl8asujnriWO3M11FkOEXSV1h0MMt438SJJPabHm2GCw&#10;pYOh8n7+sQpsq+3j5Iy+3utlk1Nx2+dJr9RsOu7XIAKN4V/85y50nJ+m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kgggwQAAANwAAAAPAAAAAAAAAAAAAAAA&#10;AKECAABkcnMvZG93bnJldi54bWxQSwUGAAAAAAQABAD5AAAAjwMAAAAA&#10;" strokeweight="1.5pt"/>
                    <v:shape id="AutoShape 771" o:spid="_x0000_s1124" type="#_x0000_t32" style="position:absolute;left:1247;top:15252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6QMcIAAADcAAAADwAAAGRycy9kb3ducmV2LnhtbERPS2sCMRC+F/wPYYReSs0qKLI1yloQ&#10;VPDg6z7dTDfBzWS7ibr996ZQ8DYf33Nmi87V4kZtsJ4VDAcZCOLSa8uVgtNx9T4FESKyxtozKfil&#10;AIt572WGufZ33tPtECuRQjjkqMDE2ORShtKQwzDwDXHivn3rMCbYVlK3eE/hrpajLJtIh5ZTg8GG&#10;Pg2Vl8PVKdhthsviy9jNdv9jd+NVUV+rt7NSr/2u+AARqYtP8b97rdP88QT+nkkX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X6QMcIAAADcAAAADwAAAAAAAAAAAAAA&#10;AAChAgAAZHJzL2Rvd25yZXYueG1sUEsFBgAAAAAEAAQA+QAAAJADAAAAAA==&#10;"/>
                    <v:shape id="AutoShape 772" o:spid="_x0000_s1125" type="#_x0000_t32" style="position:absolute;left:1247;top:15536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I1qsMAAADcAAAADwAAAGRycy9kb3ducmV2LnhtbERPTWsCMRC9C/6HMIIXqVkF27I1ylYQ&#10;VPCgbe/TzXQTuplsN1HXf2+Egrd5vM+ZLztXizO1wXpWMBlnIIhLry1XCj4/1k+vIEJE1lh7JgVX&#10;CrBc9HtzzLW/8IHOx1iJFMIhRwUmxiaXMpSGHIaxb4gT9+NbhzHBtpK6xUsKd7WcZtmzdGg5NRhs&#10;aGWo/D2enIL9dvJefBu73R3+7H62LupTNfpSajjoijcQkbr4EP+7NzrNn73A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yNarDAAAA3AAAAA8AAAAAAAAAAAAA&#10;AAAAoQIAAGRycy9kb3ducmV2LnhtbFBLBQYAAAAABAAEAPkAAACRAwAAAAA=&#10;"/>
                    <v:shape id="AutoShape 773" o:spid="_x0000_s1126" type="#_x0000_t32" style="position:absolute;left:1247;top:15819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2MYAAADcAAAADwAAAGRycy9kb3ducmV2LnhtbESPQWsCMRCF7wX/Qxihl1KzFixlNcpa&#10;EGrBg9rex810E7qZrJuo23/fORR6m+G9ee+bxWoIrbpSn3xkA9NJAYq4jtZzY+DjuHl8AZUyssU2&#10;Mhn4oQSr5ehugaWNN97T9ZAbJSGcSjTgcu5KrVPtKGCaxI5YtK/YB8yy9o22Pd4kPLT6qSiedUDP&#10;0uCwo1dH9ffhEgzsttN1dXJ++74/+91sU7WX5uHTmPvxUM1BZRryv/nv+s0K/kxo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todjGAAAA3AAAAA8AAAAAAAAA&#10;AAAAAAAAoQIAAGRycy9kb3ducmV2LnhtbFBLBQYAAAAABAAEAPkAAACUAwAAAAA=&#10;"/>
                    <v:shape id="AutoShape 774" o:spid="_x0000_s1127" type="#_x0000_t32" style="position:absolute;left:1247;top:16101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EEQ8MAAADcAAAADwAAAGRycy9kb3ducmV2LnhtbERPTWsCMRC9C/6HMIIXqVkFS7s1ylYQ&#10;VPCgbe/TzXQTuplsN1HXf2+Egrd5vM+ZLztXizO1wXpWMBlnIIhLry1XCj4/1k8vIEJE1lh7JgVX&#10;CrBc9HtzzLW/8IHOx1iJFMIhRwUmxiaXMpSGHIaxb4gT9+NbhzHBtpK6xUsKd7WcZtmzdGg5NRhs&#10;aGWo/D2enIL9dvJefBu73R3+7H62LupTNfpSajjoijcQkbr4EP+7NzrNn73C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hBEPDAAAA3AAAAA8AAAAAAAAAAAAA&#10;AAAAoQIAAGRycy9kb3ducmV2LnhtbFBLBQYAAAAABAAEAPkAAACRAwAAAAA=&#10;"/>
                    <v:shape id="AutoShape 775" o:spid="_x0000_s1128" type="#_x0000_t32" style="position:absolute;left:4933;top:14118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lhBcQAAADcAAAADwAAAGRycy9kb3ducmV2LnhtbESPQWvDMAyF74P9B6PBbquzFsLI4pZ2&#10;UMilh7W79CZiJQ6N5Sx20/TfT4dBbxLv6b1P5Wb2vZpojF1gA++LDBRxHWzHrYGf0/7tA1RMyBb7&#10;wGTgThE26+enEgsbbvxN0zG1SkI4FmjApTQUWsfakce4CAOxaE0YPSZZx1bbEW8S7nu9zLJce+xY&#10;GhwO9OWovhyv3oAfrP89BGfPl27V76hqtrtsMub1Zd5+gko0p4f5/7qygp8LvjwjE+j1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iWEFxAAAANwAAAAPAAAAAAAAAAAA&#10;AAAAAKECAABkcnMvZG93bnJldi54bWxQSwUGAAAAAAQABAD5AAAAkgMAAAAA&#10;" strokeweight="1.5pt"/>
                    <v:shape id="AutoShape 776" o:spid="_x0000_s1129" type="#_x0000_t32" style="position:absolute;left:2381;top:14119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Enr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x3B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HFxJ69AAAA3AAAAA8AAAAAAAAAAAAAAAAAoQIA&#10;AGRycy9kb3ducmV2LnhtbFBLBQYAAAAABAAEAPkAAACLAwAAAAA=&#10;" strokeweight="1.5pt"/>
                    <v:shape id="AutoShape 777" o:spid="_x0000_s1130" type="#_x0000_t32" style="position:absolute;left:3515;top:14119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da6b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x3D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XWum9AAAA3AAAAA8AAAAAAAAAAAAAAAAAoQIA&#10;AGRycy9kb3ducmV2LnhtbFBLBQYAAAAABAAEAPkAAACLAwAAAAA=&#10;" strokeweight="1.5pt"/>
                    <v:shape id="AutoShape 778" o:spid="_x0000_s1131" type="#_x0000_t32" style="position:absolute;left:4366;top:14118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/cr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53A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5b/3K9AAAA3AAAAA8AAAAAAAAAAAAAAAAAoQIA&#10;AGRycy9kb3ducmV2LnhtbFBLBQYAAAAABAAEAPkAAACLAwAAAAA=&#10;" strokeweight="1.5pt"/>
                    <v:shape id="AutoShape 779" o:spid="_x0000_s1132" type="#_x0000_t32" style="position:absolute;left:8789;top:14969;width:0;height:14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JnBr8AAADcAAAADwAAAGRycy9kb3ducmV2LnhtbERPy6rCMBDdC/5DGMGdTfWKSDWKChfc&#10;3IWPjbuhGZtiM6lNrPXvbwTB3RzOc5brzlaipcaXjhWMkxQEce50yYWC8+l3NAfhA7LGyjEpeJGH&#10;9arfW2Km3ZMP1B5DIWII+wwVmBDqTEqfG7LoE1cTR+7qGoshwqaQusFnDLeVnKTpTFosOTYYrGln&#10;KL8dH1aBrbW9/zmjL7fyp9rS/rrZpq1Sw0G3WYAI1IWv+OPe6zh/NoX3M/ECufo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bJnBr8AAADcAAAADwAAAAAAAAAAAAAAAACh&#10;AgAAZHJzL2Rvd25yZXYueG1sUEsFBgAAAAAEAAQA+QAAAI0DAAAAAA==&#10;" strokeweight="1.5pt"/>
                    <v:shape id="AutoShape 780" o:spid="_x0000_s1133" type="#_x0000_t32" style="position:absolute;left:8789;top:15252;width:27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7Cnb8AAADcAAAADwAAAGRycy9kb3ducmV2LnhtbERPy6rCMBDdC/5DGMGdTfWiSDWKChfc&#10;3IWPjbuhGZtiM6lNrPXvbwTB3RzOc5brzlaipcaXjhWMkxQEce50yYWC8+l3NAfhA7LGyjEpeJGH&#10;9arfW2Km3ZMP1B5DIWII+wwVmBDqTEqfG7LoE1cTR+7qGoshwqaQusFnDLeVnKTpTFosOTYYrGln&#10;KL8dH1aBrbW9/zmjL7fyp9rS/rrZpq1Sw0G3WYAI1IWv+OPe6zh/NoX3M/ECufo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v7Cnb8AAADcAAAADwAAAAAAAAAAAAAAAACh&#10;AgAAZHJzL2Rvd25yZXYueG1sUEsFBgAAAAAEAAQA+QAAAI0DAAAAAA==&#10;" strokeweight="1.5pt"/>
                    <v:shape id="AutoShape 781" o:spid="_x0000_s1134" type="#_x0000_t32" style="position:absolute;left:8787;top:15536;width:27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xc6sAAAADcAAAADwAAAGRycy9kb3ducmV2LnhtbERPTYvCMBC9L/gfwgjetqkrlKWaigoL&#10;XjysevE2NGNT2kxqE2v99xtB2Ns83ues1qNtxUC9rx0rmCcpCOLS6ZorBefTz+c3CB+QNbaOScGT&#10;PKyLyccKc+0e/EvDMVQihrDPUYEJocul9KUhiz5xHXHkrq63GCLsK6l7fMRw28qvNM2kxZpjg8GO&#10;dobK5ni3Cmyn7e3gjL409aLd0v662aaDUrPpuFmCCDSGf/HbvddxfpbB65l4gSz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4sXOrAAAAA3AAAAA8AAAAAAAAAAAAAAAAA&#10;oQIAAGRycy9kb3ducmV2LnhtbFBLBQYAAAAABAAEAPkAAACOAwAAAAA=&#10;" strokeweight="1.5pt"/>
                    <v:shape id="AutoShape 782" o:spid="_x0000_s1135" type="#_x0000_t32" style="position:absolute;left:9639;top:14970;width:0;height:5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D5ccEAAADcAAAADwAAAGRycy9kb3ducmV2LnhtbERPTYvCMBC9L/gfwgje1tQVulKNYgWh&#10;Fw/revE2NGNTbCa1ybb135uFhb3N433OZjfaRvTU+dqxgsU8AUFcOl1zpeDyfXxfgfABWWPjmBQ8&#10;ycNuO3nbYKbdwF/Un0MlYgj7DBWYENpMSl8asujnriWO3M11FkOEXSV1h0MMt438SJJUWqw5Nhhs&#10;6WCovJ9/rALbavs4OaOv93rZ5FTc9nnSKzWbjvs1iEBj+Bf/uQsd56ef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YPlxwQAAANwAAAAPAAAAAAAAAAAAAAAA&#10;AKECAABkcnMvZG93bnJldi54bWxQSwUGAAAAAAQABAD5AAAAjwMAAAAA&#10;" strokeweight="1.5pt"/>
                    <v:shape id="AutoShape 783" o:spid="_x0000_s1136" type="#_x0000_t32" style="position:absolute;left:10490;top:14970;width:0;height:5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9tA8QAAADcAAAADwAAAGRycy9kb3ducmV2LnhtbESPQWvDMAyF74P9B6PBbquzFsLI4pZ2&#10;UMilh7W79CZiJQ6N5Sx20/TfT4dBbxLv6b1P5Wb2vZpojF1gA++LDBRxHWzHrYGf0/7tA1RMyBb7&#10;wGTgThE26+enEgsbbvxN0zG1SkI4FmjApTQUWsfakce4CAOxaE0YPSZZx1bbEW8S7nu9zLJce+xY&#10;GhwO9OWovhyv3oAfrP89BGfPl27V76hqtrtsMub1Zd5+gko0p4f5/7qygp8LrTwjE+j1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/20DxAAAANwAAAAPAAAAAAAAAAAA&#10;AAAAAKECAABkcnMvZG93bnJldi54bWxQSwUGAAAAAAQABAD5AAAAkgMAAAAA&#10;" strokeweight="1.5pt"/>
                    <v:shape id="AutoShape 784" o:spid="_x0000_s1137" type="#_x0000_t32" style="position:absolute;left:1814;top:14119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PImMEAAADcAAAADwAAAGRycy9kb3ducmV2LnhtbERPTYvCMBC9L/gfwgje1tQVylqNYgWh&#10;Fw/revE2NGNTbCa1ybb135uFhb3N433OZjfaRvTU+dqxgsU8AUFcOl1zpeDyfXz/BOEDssbGMSl4&#10;kofddvK2wUy7gb+oP4dKxBD2GSowIbSZlL40ZNHPXUscuZvrLIYIu0rqDocYbhv5kSSptFhzbDDY&#10;0sFQeT//WAW21fZxckZf7/Wyyam47fOkV2o2HfdrEIHG8C/+cxc6zk9X8PtMvEB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s8iYwQAAANwAAAAPAAAAAAAAAAAAAAAA&#10;AKECAABkcnMvZG93bnJldi54bWxQSwUGAAAAAAQABAD5AAAAjwMAAAAA&#10;" strokeweight="1.5pt"/>
                    <v:shape id="AutoShape 785" o:spid="_x0000_s1138" type="#_x0000_t32" style="position:absolute;left:2948;top:14120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D32MMAAADcAAAADwAAAGRycy9kb3ducmV2LnhtbESPQYvCMBCF7wv+hzCCtzV1hVWqUVQQ&#10;vOxh1Yu3oRmbYjOpTbbWf79zELzN8N68981y3ftaddTGKrCByTgDRVwEW3Fp4Hzaf85BxYRssQ5M&#10;Bp4UYb0afCwxt+HBv9QdU6kkhGOOBlxKTa51LBx5jOPQEIt2Da3HJGtbatviQ8J9rb+y7Ft7rFga&#10;HDa0c1Tcjn/egG+sv/8EZy+3alpv6XDdbLPOmNGw3yxAJerT2/y6PljBnwm+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Q99jDAAAA3AAAAA8AAAAAAAAAAAAA&#10;AAAAoQIAAGRycy9kb3ducmV2LnhtbFBLBQYAAAAABAAEAPkAAACRAwAAAAA=&#10;" strokeweight="1.5pt"/>
                  </v:group>
                  <v:shape id="Text Box 786" o:spid="_x0000_s1139" type="#_x0000_t202" style="position:absolute;left:1871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1g7cIA&#10;AADcAAAADwAAAGRycy9kb3ducmV2LnhtbERPS4vCMBC+C/6HMMJeRFM9uFKNsj4WPLiHqngemrEt&#10;20xKEm3990ZY2Nt8fM9ZrjtTiwc5X1lWMBknIIhzqysuFFzO36M5CB+QNdaWScGTPKxX/d4SU21b&#10;zuhxCoWIIexTVFCG0KRS+rwkg35sG+LI3awzGCJ0hdQO2xhuajlNkpk0WHFsKLGhbUn57+luFMx2&#10;7t5mvB3uLvsj/jTF9Lp5XpX6GHRfCxCBuvAv/nMfdJz/OYH3M/EC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LWDtwgAAANwAAAAPAAAAAAAAAAAAAAAAAJgCAABkcnMvZG93&#10;bnJldi54bWxQSwUGAAAAAAQABAD1AAAAhwMAAAAA&#10;" stroked="f">
                    <v:textbox inset="0,0,0,0">
                      <w:txbxContent>
                        <w:p w:rsidR="004A29C6" w:rsidRPr="00A45B36" w:rsidRDefault="004A29C6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87" o:spid="_x0000_s1140" type="#_x0000_t202" style="position:absolute;left:2438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/+msIA&#10;AADcAAAADwAAAGRycy9kb3ducmV2LnhtbERPS4vCMBC+C/sfwizsRTS1B5VqlF11wcN68IHnoRnb&#10;YjMpSbT135sFwdt8fM+ZLztTizs5X1lWMBomIIhzqysuFJyOv4MpCB+QNdaWScGDPCwXH705Ztq2&#10;vKf7IRQihrDPUEEZQpNJ6fOSDPqhbYgjd7HOYIjQFVI7bGO4qWWaJGNpsOLYUGJDq5Ly6+FmFIzX&#10;7tbuedVfnzZ/uGuK9PzzOCv19dl9z0AE6sJb/HJvdZw/SeH/mXiB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//6awgAAANwAAAAPAAAAAAAAAAAAAAAAAJgCAABkcnMvZG93&#10;bnJldi54bWxQSwUGAAAAAAQABAD1AAAAhwMAAAAA&#10;" stroked="f">
                    <v:textbox inset="0,0,0,0">
                      <w:txbxContent>
                        <w:p w:rsidR="004A29C6" w:rsidRPr="00A45B36" w:rsidRDefault="004A29C6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88" o:spid="_x0000_s1141" type="#_x0000_t202" style="position:absolute;left:3005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NbAcMA&#10;AADcAAAADwAAAGRycy9kb3ducmV2LnhtbERPS2vCQBC+F/wPywi9FN00BSvRVaxpoYd60IrnITsm&#10;wexs2F3z+PfdQqG3+fies94OphEdOV9bVvA8T0AQF1bXXCo4f3/MliB8QNbYWCYFI3nYbiYPa8y0&#10;7flI3SmUIoawz1BBFUKbSemLigz6uW2JI3e1zmCI0JVSO+xjuGlkmiQLabDm2FBhS/uKitvpbhQs&#10;cnfvj7x/ys/vX3hoy/TyNl6UepwOuxWIQEP4F/+5P3Wc//oCv8/EC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NbAcMAAADcAAAADwAAAAAAAAAAAAAAAACYAgAAZHJzL2Rv&#10;d25yZXYueG1sUEsFBgAAAAAEAAQA9QAAAIgDAAAAAA==&#10;" stroked="f">
                    <v:textbox inset="0,0,0,0">
                      <w:txbxContent>
                        <w:p w:rsidR="004A29C6" w:rsidRPr="00A45B36" w:rsidRDefault="004A29C6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89" o:spid="_x0000_s1142" type="#_x0000_t202" style="position:absolute;left:4423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rDdcMA&#10;AADcAAAADwAAAGRycy9kb3ducmV2LnhtbERPS2vCQBC+F/wPywi9FN00FCvRVaxpoYd60IrnITsm&#10;wexs2F3z+PfdQqG3+fies94OphEdOV9bVvA8T0AQF1bXXCo4f3/MliB8QNbYWCYFI3nYbiYPa8y0&#10;7flI3SmUIoawz1BBFUKbSemLigz6uW2JI3e1zmCI0JVSO+xjuGlkmiQLabDm2FBhS/uKitvpbhQs&#10;cnfvj7x/ys/vX3hoy/TyNl6UepwOuxWIQEP4F/+5P3Wc//oCv8/EC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rDdcMAAADcAAAADwAAAAAAAAAAAAAAAACYAgAAZHJzL2Rv&#10;d25yZXYueG1sUEsFBgAAAAAEAAQA9QAAAIgDAAAAAA==&#10;" stroked="f">
                    <v:textbox inset="0,0,0,0">
                      <w:txbxContent>
                        <w:p w:rsidR="004A29C6" w:rsidRPr="00A45B36" w:rsidRDefault="004A29C6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90" o:spid="_x0000_s1143" type="#_x0000_t202" style="position:absolute;left:1871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Zm7sMA&#10;AADcAAAADwAAAGRycy9kb3ducmV2LnhtbERPS2vCQBC+F/wPywi9FN00UCvRVaxpoYd60IrnITsm&#10;wexs2F3z+PfdQqG3+fies94OphEdOV9bVvA8T0AQF1bXXCo4f3/MliB8QNbYWCYFI3nYbiYPa8y0&#10;7flI3SmUIoawz1BBFUKbSemLigz6uW2JI3e1zmCI0JVSO+xjuGlkmiQLabDm2FBhS/uKitvpbhQs&#10;cnfvj7x/ys/vX3hoy/TyNl6UepwOuxWIQEP4F/+5P3Wc//oCv8/EC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Zm7sMAAADcAAAADwAAAAAAAAAAAAAAAACYAgAAZHJzL2Rv&#10;d25yZXYueG1sUEsFBgAAAAAEAAQA9QAAAIgDAAAAAA==&#10;" stroked="f">
                    <v:textbox inset="0,0,0,0">
                      <w:txbxContent>
                        <w:p w:rsidR="004A29C6" w:rsidRPr="00A45B36" w:rsidRDefault="004A29C6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91" o:spid="_x0000_s1144" type="#_x0000_t202" style="position:absolute;left:2438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T4mcMA&#10;AADcAAAADwAAAGRycy9kb3ducmV2LnhtbERPTWvCQBC9F/wPywheSt3UQ1pSV9Gkgof2oA05D9lp&#10;EpqdDburif/eLRR6m8f7nPV2Mr24kvOdZQXPywQEcW11x42C8uvw9ArCB2SNvWVScCMP283sYY2Z&#10;tiOf6HoOjYgh7DNU0IYwZFL6uiWDfmkH4sh9W2cwROgaqR2OMdz0cpUkqTTYcWxocaC8pfrnfDEK&#10;0sJdxhPnj0X5/oGfQ7Oq9rdKqcV82r2BCDSFf/Gf+6jj/JcUfp+JF8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T4mcMAAADcAAAADwAAAAAAAAAAAAAAAACYAgAAZHJzL2Rv&#10;d25yZXYueG1sUEsFBgAAAAAEAAQA9QAAAIgDAAAAAA==&#10;" stroked="f">
                    <v:textbox inset="0,0,0,0">
                      <w:txbxContent>
                        <w:p w:rsidR="004A29C6" w:rsidRPr="00A45B36" w:rsidRDefault="004A29C6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92" o:spid="_x0000_s1145" type="#_x0000_t202" style="position:absolute;left:3005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hdAsIA&#10;AADcAAAADwAAAGRycy9kb3ducmV2LnhtbERPS4vCMBC+C/sfwix4kTVdDypdo7g+wIMe6ornoZlt&#10;i82kJNHWf28Ewdt8fM+ZLTpTixs5X1lW8D1MQBDnVldcKDj9bb+mIHxA1lhbJgV38rCYf/RmmGrb&#10;cka3YyhEDGGfooIyhCaV0uclGfRD2xBH7t86gyFCV0jtsI3hppajJBlLgxXHhhIbWpWUX45Xo2C8&#10;dtc249Vgfdrs8dAUo/Pv/axU/7Nb/oAI1IW3+OXe6Th/MoHnM/EC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iF0CwgAAANwAAAAPAAAAAAAAAAAAAAAAAJgCAABkcnMvZG93&#10;bnJldi54bWxQSwUGAAAAAAQABAD1AAAAhwMAAAAA&#10;" stroked="f">
                    <v:textbox inset="0,0,0,0">
                      <w:txbxContent>
                        <w:p w:rsidR="004A29C6" w:rsidRPr="00A45B36" w:rsidRDefault="004A29C6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93" o:spid="_x0000_s1146" type="#_x0000_t202" style="position:absolute;left:4423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fJcMUA&#10;AADcAAAADwAAAGRycy9kb3ducmV2LnhtbESPQW/CMAyF75P4D5GRdplGOg4MFQJisEkc2AGGOFuN&#10;aSsap0oCLf9+PiBxs/We3/s8X/auUTcKsfZs4GOUgSIuvK25NHD8+3mfgooJ2WLjmQzcKcJyMXiZ&#10;Y259x3u6HVKpJIRjjgaqlNpc61hU5DCOfEss2tkHh0nWUGobsJNw1+hxlk20w5qlocKW1hUVl8PV&#10;GZhswrXb8/ptc/ze4W9bjk9f95Mxr8N+NQOVqE9P8+N6awX/U2jlGZlAL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F8lwxQAAANwAAAAPAAAAAAAAAAAAAAAAAJgCAABkcnMv&#10;ZG93bnJldi54bWxQSwUGAAAAAAQABAD1AAAAigMAAAAA&#10;" stroked="f">
                    <v:textbox inset="0,0,0,0">
                      <w:txbxContent>
                        <w:p w:rsidR="004A29C6" w:rsidRPr="00A45B36" w:rsidRDefault="004A29C6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Group 794" o:spid="_x0000_s1147" style="position:absolute;left:1275;top:318;width:10263;height:15987" coordorigin="1247,397" coordsize="10263,16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<v:shape id="Text Box 795" o:spid="_x0000_s1148" type="#_x0000_t202" style="position:absolute;left:10943;top:397;width:56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9MS8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u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PTEvEAAAA3AAAAA8AAAAAAAAAAAAAAAAAmAIAAGRycy9k&#10;b3ducmV2LnhtbFBLBQYAAAAABAAEAPUAAACJAwAAAAA=&#10;" stroked="f">
                    <v:textbox>
                      <w:txbxContent>
                        <w:p w:rsidR="004A29C6" w:rsidRDefault="004A29C6" w:rsidP="002C5E1A"/>
                        <w:p w:rsidR="004A29C6" w:rsidRDefault="004A29C6" w:rsidP="002C5E1A"/>
                      </w:txbxContent>
                    </v:textbox>
                  </v:shape>
                  <v:shape id="AutoShape 796" o:spid="_x0000_s1149" type="#_x0000_t32" style="position:absolute;left:1247;top:397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kiZL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xvB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HJImS9AAAA3AAAAA8AAAAAAAAAAAAAAAAAoQIA&#10;AGRycy9kb3ducmV2LnhtbFBLBQYAAAAABAAEAPkAAACLAwAAAAA=&#10;" strokeweight="1.5pt"/>
                  <v:shape id="AutoShape 797" o:spid="_x0000_s1150" type="#_x0000_t32" style="position:absolute;left:1247;top:16443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8E7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xvD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EbvBO9AAAA3AAAAA8AAAAAAAAAAAAAAAAAoQIA&#10;AGRycy9kb3ducmV2LnhtbFBLBQYAAAAABAAEAPkAAACLAwAAAAA=&#10;" strokeweight="1.5pt"/>
                  <v:shape id="AutoShape 798" o:spid="_x0000_s1151" type="#_x0000_t32" style="position:absolute;left:11510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cZiL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5vA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5XGYi9AAAA3AAAAA8AAAAAAAAAAAAAAAAAoQIA&#10;AGRycy9kb3ducmV2LnhtbFBLBQYAAAAABAAEAPkAAACLAwAAAAA=&#10;" strokeweight="1.5pt"/>
                  <v:shape id="AutoShape 799" o:spid="_x0000_s1152" type="#_x0000_t32" style="position:absolute;left:1247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6B/MAAAADcAAAADwAAAGRycy9kb3ducmV2LnhtbERPTYvCMBC9L/gfwgjetqm6iNRGUUHw&#10;sodVL96GZmxKm0ltYu3++82C4G0e73PyzWAb0VPnK8cKpkkKgrhwuuJSweV8+FyC8AFZY+OYFPyS&#10;h8169JFjpt2Tf6g/hVLEEPYZKjAhtJmUvjBk0SeuJY7czXUWQ4RdKXWHzxhuGzlL04W0WHFsMNjS&#10;3lBRnx5WgW21vX87o691NW92dLxtd2mv1GQ8bFcgAg3hLX65jzrOX37B/zPxArn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G+gfzAAAAA3AAAAA8AAAAAAAAAAAAAAAAA&#10;oQIAAGRycy9kb3ducmV2LnhtbFBLBQYAAAAABAAEAPkAAACOAwAAAAA=&#10;" strokeweight="1.5pt"/>
                  <v:shape id="AutoShape 800" o:spid="_x0000_s1153" type="#_x0000_t32" style="position:absolute;left:10943;top:397;width:0;height:39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hJGsAAAADcAAAADwAAAGRycy9kb3ducmV2LnhtbERPTYvCMBC9L/gfwgje1lRl11KNIoLi&#10;davgdWjGptpM2iZq999vBGFv83ifs1z3thYP6nzlWMFknIAgLpyuuFRwOu4+UxA+IGusHZOCX/Kw&#10;Xg0+lphp9+QfeuShFDGEfYYKTAhNJqUvDFn0Y9cQR+7iOoshwq6UusNnDLe1nCbJt7RYcWww2NDW&#10;UHHL71bB7HRtj8l5PjnvW9Pu8e4PeZsqNRr2mwWIQH34F7/dBx3np1/weiZeIF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MoSRrAAAAA3AAAAA8AAAAAAAAAAAAAAAAA&#10;oQIAAGRycy9kb3ducmV2LnhtbFBLBQYAAAAABAAEAPkAAACOAwAAAAA=&#10;" strokeweight="1.5pt"/>
                  <v:shape id="AutoShape 801" o:spid="_x0000_s1154" type="#_x0000_t32" style="position:absolute;left:10943;top:794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C6EL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5vC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4guhC9AAAA3AAAAA8AAAAAAAAAAAAAAAAAoQIA&#10;AGRycy9kb3ducmV2LnhtbFBLBQYAAAAABAAEAPkAAACLAwAAAAA=&#10;" strokeweight="1.5pt"/>
                </v:group>
                <v:group id="Group 802" o:spid="_x0000_s1155" style="position:absolute;left:708;top:11488;width:567;height:4820" coordorigin="708,11488" coordsize="567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<v:shape id="Text Box 803" o:spid="_x0000_s1156" type="#_x0000_t202" style="position:absolute;left:992;top:12928;width:227;height:19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kf18IA&#10;AADcAAAADwAAAGRycy9kb3ducmV2LnhtbESPQYvCQAyF7wv+hyGCl0Wnyq5IdZSysOJ1Ww8eQye2&#10;xU6mdMZa/705CHtLeC/vfdkdRteqgfrQeDawXCSgiEtvG64MnIvf+QZUiMgWW89k4EkBDvvJxw5T&#10;6x/8R0MeKyUhHFI0UMfYpVqHsiaHYeE7YtGuvncYZe0rbXt8SLhr9SpJ1tphw9JQY0c/NZW3/O4M&#10;jN8+P3WhyNa4vOafQ7wcs+LLmNl0zLagIo3x3/y+PlnB3witPCMT6P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CR/XwgAAANwAAAAPAAAAAAAAAAAAAAAAAJgCAABkcnMvZG93&#10;bnJldi54bWxQSwUGAAAAAAQABAD1AAAAhwMAAAAA&#10;" stroked="f">
                    <v:textbox style="layout-flow:vertical;mso-layout-flow-alt:bottom-to-top" inset="0,0,0,0">
                      <w:txbxContent>
                        <w:p w:rsidR="004A29C6" w:rsidRPr="00C37940" w:rsidRDefault="004A29C6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04" o:spid="_x0000_s1157" type="#_x0000_t202" style="position:absolute;left:992;top:11510;width:227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W6TMEA&#10;AADcAAAADwAAAGRycy9kb3ducmV2LnhtbERPTWuDQBC9B/IflgnkEpo1JRVrswlSaPBazSHHwZ2o&#10;1J0Vd6vm32cDhd7m8T7ncJpNJ0YaXGtZwW4bgSCurG65VnApv14SEM4ja+wsk4I7OTgdl4sDptpO&#10;/E1j4WsRQtilqKDxvk+ldFVDBt3W9sSBu9nBoA9wqKUecArhppOvURRLgy2HhgZ7+myo+il+jYL5&#10;zRZ578osxt2t2Iz+es7KvVLr1Zx9gPA0+3/xnzvXYX7yDs9nwgXy+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FukzBAAAA3AAAAA8AAAAAAAAAAAAAAAAAmAIAAGRycy9kb3du&#10;cmV2LnhtbFBLBQYAAAAABAAEAPUAAACGAwAAAAA=&#10;" stroked="f">
                    <v:textbox style="layout-flow:vertical;mso-layout-flow-alt:bottom-to-top" inset="0,0,0,0">
                      <w:txbxContent>
                        <w:p w:rsidR="004A29C6" w:rsidRPr="00C37940" w:rsidRDefault="004A29C6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05" o:spid="_x0000_s1158" type="#_x0000_t202" style="position:absolute;left:992;top:14912;width:227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aFDMQA&#10;AADcAAAADwAAAGRycy9kb3ducmV2LnhtbESPQWvDMAyF74X+B6PBLmV1OraypnFKGKz0uqSHHkWs&#10;JmGxHGI3zf79dCjsJvGe3vuUHWbXq4nG0Hk2sFknoIhrbztuDJyrr5cPUCEiW+w9k4FfCnDIl4sM&#10;U+vv/E1TGRslIRxSNNDGOKRah7olh2HtB2LRrn50GGUdG21HvEu46/Vrkmy1w46locWBPluqf8qb&#10;MzC/+/I0hKrY4uZarqZ4ORbVmzHPT3OxBxVpjv/mx/XJCv5O8OUZmU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mhQzEAAAA3AAAAA8AAAAAAAAAAAAAAAAAmAIAAGRycy9k&#10;b3ducmV2LnhtbFBLBQYAAAAABAAEAPUAAACJAwAAAAA=&#10;" stroked="f">
                    <v:textbox style="layout-flow:vertical;mso-layout-flow-alt:bottom-to-top" inset="0,0,0,0">
                      <w:txbxContent>
                        <w:p w:rsidR="004A29C6" w:rsidRPr="00C37940" w:rsidRDefault="004A29C6" w:rsidP="002C5E1A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group id="Group 806" o:spid="_x0000_s1159" style="position:absolute;left:708;top:11488;width:567;height:4820" coordorigin="5670,11340" coordsize="567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  <v:shape id="Text Box 807" o:spid="_x0000_s1160" type="#_x0000_t202" style="position:absolute;left:5670;top:11340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+4L8A&#10;AADcAAAADwAAAGRycy9kb3ducmV2LnhtbERPTYvCMBC9C/6HMAteRFNFxe0apQiKV1sPHodmbMs2&#10;k9LEWv+9EQRv83ifs9n1phYdta6yrGA2jUAQ51ZXXCi4ZIfJGoTzyBpry6TgSQ522+Fgg7G2Dz5T&#10;l/pChBB2MSoovW9iKV1ekkE3tQ1x4G62NegDbAupW3yEcFPLeRStpMGKQ0OJDe1Lyv/Tu1HQL216&#10;alyWrHB2S8edvx6TbKHU6KdP/kB46v1X/HGfdJj/O4f3M+ECuX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OL7gvwAAANwAAAAPAAAAAAAAAAAAAAAAAJgCAABkcnMvZG93bnJl&#10;di54bWxQSwUGAAAAAAQABAD1AAAAhAMAAAAA&#10;" stroked="f">
                      <v:textbox style="layout-flow:vertical;mso-layout-flow-alt:bottom-to-top" inset="0,0,0,0">
                        <w:txbxContent>
                          <w:p w:rsidR="004A29C6" w:rsidRDefault="004A29C6" w:rsidP="002C5E1A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808" o:spid="_x0000_s1161" type="#_x0000_t202" style="position:absolute;left:5670;top:12758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Qbe8IA&#10;AADcAAAADwAAAGRycy9kb3ducmV2LnhtbERPS2vCQBC+F/wPywheSrOJraLRNYSCxWsTDz0O2ckD&#10;s7Mhu43x33cLhd7m43vOMZtNLyYaXWdZQRLFIIgrqztuFFzL88sOhPPIGnvLpOBBDrLT4umIqbZ3&#10;/qSp8I0IIexSVNB6P6RSuqolgy6yA3Hgajsa9AGOjdQj3kO46eU6jrfSYMehocWB3luqbsW3UTBv&#10;bHEZXJlvMamL58l/feTlm1Kr5ZwfQHia/b/4z33RYf7+FX6fCRfI0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Bt7wgAAANwAAAAPAAAAAAAAAAAAAAAAAJgCAABkcnMvZG93&#10;bnJldi54bWxQSwUGAAAAAAQABAD1AAAAhwMAAAAA&#10;" stroked="f">
                      <v:textbox style="layout-flow:vertical;mso-layout-flow-alt:bottom-to-top" inset="0,0,0,0">
                        <w:txbxContent>
                          <w:p w:rsidR="004A29C6" w:rsidRDefault="004A29C6" w:rsidP="002C5E1A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09" o:spid="_x0000_s1162" type="#_x0000_t202" style="position:absolute;left:5670;top:14742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2DD78A&#10;AADcAAAADwAAAGRycy9kb3ducmV2LnhtbERPTYvCMBC9C/6HMAteRFNFxe0apQiKV1sPHodmbMs2&#10;k9LEWv+9EQRv83ifs9n1phYdta6yrGA2jUAQ51ZXXCi4ZIfJGoTzyBpry6TgSQ522+Fgg7G2Dz5T&#10;l/pChBB2MSoovW9iKV1ekkE3tQ1x4G62NegDbAupW3yEcFPLeRStpMGKQ0OJDe1Lyv/Tu1HQL216&#10;alyWrHB2S8edvx6TbKHU6KdP/kB46v1X/HGfdJj/u4D3M+ECuX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nYMPvwAAANwAAAAPAAAAAAAAAAAAAAAAAJgCAABkcnMvZG93bnJl&#10;di54bWxQSwUGAAAAAAQABAD1AAAAhAMAAAAA&#10;" stroked="f">
                      <v:textbox style="layout-flow:vertical;mso-layout-flow-alt:bottom-to-top" inset="0,0,0,0">
                        <w:txbxContent>
                          <w:p w:rsidR="004A29C6" w:rsidRDefault="004A29C6" w:rsidP="002C5E1A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810" o:spid="_x0000_s1163" type="#_x0000_t32" style="position:absolute;left:5897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Hfx8IAAADcAAAADwAAAGRycy9kb3ducmV2LnhtbERPTWvCQBC9F/wPywjemo1KW5u6BilU&#10;vDYKuQ7ZaTZtdjbJbjT+e7dQ6G0e73O2+WRbcaHBN44VLJMUBHHldMO1gvPp43EDwgdkja1jUnAj&#10;D/lu9rDFTLsrf9KlCLWIIewzVGBC6DIpfWXIok9cRxy5LzdYDBEOtdQDXmO4beUqTZ+lxYZjg8GO&#10;3g1VP8VoFazP3/0pLV+W5aE3/QFHfyz6jVKL+bR/AxFoCv/iP/dRx/mvT/D7TLxA7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vHfx8IAAADcAAAADwAAAAAAAAAAAAAA&#10;AAChAgAAZHJzL2Rvd25yZXYueG1sUEsFBgAAAAAEAAQA+QAAAJADAAAAAA==&#10;" strokeweight="1.5pt"/>
                    <v:shape id="AutoShape 811" o:spid="_x0000_s1164" type="#_x0000_t32" style="position:absolute;left:5670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NBsMIAAADcAAAADwAAAGRycy9kb3ducmV2LnhtbERPTWvDMAy9F/YfjAa7tU5a6LKsbhmF&#10;ll6XBnIVsRZni+Ukdtrs38+DwW56vE/tDrPtxI1G3zpWkK4SEMS10y03CsrraZmB8AFZY+eYFHyT&#10;h8P+YbHDXLs7v9OtCI2IIexzVGBC6HMpfW3Iol+5njhyH260GCIcG6lHvMdw28l1kmylxZZjg8Ge&#10;jobqr2KyCjbl53BNque0Og9mOOPkL8WQKfX0OL+9ggg0h3/xn/ui4/yXLfw+Ey+Q+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iNBsMIAAADcAAAADwAAAAAAAAAAAAAA&#10;AAChAgAAZHJzL2Rvd25yZXYueG1sUEsFBgAAAAAEAAQA+QAAAJADAAAAAA==&#10;" strokeweight="1.5pt"/>
                    <v:shape id="AutoShape 812" o:spid="_x0000_s1165" type="#_x0000_t32" style="position:absolute;left:5670;top:11340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WJVsAAAADcAAAADwAAAGRycy9kb3ducmV2LnhtbERPTYvCMBC9L/gfwgje1lSFVWuj6ILg&#10;xcOqF29DMzalzaQ22Vr/vVlY8DaP9znZpre16Kj1pWMFk3ECgjh3uuRCweW8/1yA8AFZY+2YFDzJ&#10;w2Y9+Mgw1e7BP9SdQiFiCPsUFZgQmlRKnxuy6MeuIY7czbUWQ4RtIXWLjxhuazlNki9pseTYYLCh&#10;b0N5dfq1Cmyj7f3ojL5W5aze0eG23SWdUqNhv12BCNSHt/jffdBx/nIOf8/EC+T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S1iVbAAAAA3AAAAA8AAAAAAAAAAAAAAAAA&#10;oQIAAGRycy9kb3ducmV2LnhtbFBLBQYAAAAABAAEAPkAAACOAwAAAAA=&#10;" strokeweight="1.5pt"/>
                    <v:shape id="AutoShape 813" o:spid="_x0000_s1166" type="#_x0000_t32" style="position:absolute;left:5670;top:1615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odJMMAAADcAAAADwAAAGRycy9kb3ducmV2LnhtbESPQYvCMBCF7wv+hzCCtzV1hUWrUVQQ&#10;vOxh1Yu3oRmbYjOpTbbWf79zELzN8N68981y3ftaddTGKrCByTgDRVwEW3Fp4Hzaf85AxYRssQ5M&#10;Bp4UYb0afCwxt+HBv9QdU6kkhGOOBlxKTa51LBx5jOPQEIt2Da3HJGtbatviQ8J9rb+y7Ft7rFga&#10;HDa0c1Tcjn/egG+sv/8EZy+3alpv6XDdbLPOmNGw3yxAJerT2/y6PljBnwutPCMT6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qHSTDAAAA3AAAAA8AAAAAAAAAAAAA&#10;AAAAoQIAAGRycy9kb3ducmV2LnhtbFBLBQYAAAAABAAEAPkAAACRAwAAAAA=&#10;" strokeweight="1.5pt"/>
                    <v:shape id="AutoShape 814" o:spid="_x0000_s1167" type="#_x0000_t32" style="position:absolute;left:5670;top:12758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a4v8AAAADcAAAADwAAAGRycy9kb3ducmV2LnhtbERPTYvCMBC9L/gfwgjetqkKi9ZGUUHw&#10;sodVL96GZmxKm0ltYu3++82C4G0e73PyzWAb0VPnK8cKpkkKgrhwuuJSweV8+FyA8AFZY+OYFPyS&#10;h8169JFjpt2Tf6g/hVLEEPYZKjAhtJmUvjBk0SeuJY7czXUWQ4RdKXWHzxhuGzlL0y9pseLYYLCl&#10;vaGiPj2sAttqe/92Rl/rat7s6Hjb7tJeqcl42K5ABBrCW/xyH3Wcv1zC/zPxArn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pmuL/AAAAA3AAAAA8AAAAAAAAAAAAAAAAA&#10;oQIAAGRycy9kb3ducmV2LnhtbFBLBQYAAAAABAAEAPkAAACOAwAAAAA=&#10;" strokeweight="1.5pt"/>
                    <v:shape id="AutoShape 815" o:spid="_x0000_s1168" type="#_x0000_t32" style="position:absolute;left:5670;top:14742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Pl2b4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kEkwvdMPAJy+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oc+XZvgAAANwAAAAPAAAAAAAAAAAAAAAAAKEC&#10;AABkcnMvZG93bnJldi54bWxQSwUGAAAAAAQABAD5AAAAjAMAAAAA&#10;" strokeweight="1.5pt"/>
                  </v:group>
                </v:group>
                <v:group id="Group 816" o:spid="_x0000_s1169" style="position:absolute;left:368;top:7802;width:907;height:3685" coordorigin="368,7802" coordsize="907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<v:shape id="Text Box 817" o:spid="_x0000_s1170" type="#_x0000_t202" style="position:absolute;left:851;top:9242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dKG8IA&#10;AADcAAAADwAAAGRycy9kb3ducmV2LnhtbESPQYvCMBSE7wv7H8ITvCzb1KKydBulCIpXWw97fDTP&#10;tti8lCZb6783guBxmJlvmGw7mU6MNLjWsoJFFIMgrqxuuVZwLvffPyCcR9bYWSYFd3Kw3Xx+ZJhq&#10;e+MTjYWvRYCwS1FB432fSumqhgy6yPbEwbvYwaAPcqilHvAW4KaTSRyvpcGWw0KDPe0aqq7Fv1Ew&#10;rWxx7F2Zr3FxKb5G/3fIy6VS89mU/4LwNPl3+NU+agVJnMDzTDg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F0obwgAAANwAAAAPAAAAAAAAAAAAAAAAAJgCAABkcnMvZG93&#10;bnJldi54bWxQSwUGAAAAAAQABAD1AAAAhwMAAAAA&#10;" stroked="f">
                    <v:textbox style="layout-flow:vertical;mso-layout-flow-alt:bottom-to-top" inset="0,0,0,0">
                      <w:txbxContent>
                        <w:p w:rsidR="004A29C6" w:rsidRPr="00C37940" w:rsidRDefault="004A29C6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18" o:spid="_x0000_s1171" type="#_x0000_t202" style="position:absolute;left:851;top:10376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vvgMEA&#10;AADcAAAADwAAAGRycy9kb3ducmV2LnhtbESPzarCMBSE94LvEI7gRjT1l0uvUYrgxa2tC5eH5tgW&#10;m5PSxFrf/kYQXA4z8w2z3femFh21rrKsYD6LQBDnVldcKLhkx+kPCOeRNdaWScGLHOx3w8EWY22f&#10;fKYu9YUIEHYxKii9b2IpXV6SQTezDXHwbrY16INsC6lbfAa4qeUiijbSYMVhocSGDiXl9/RhFPRr&#10;m54alyUbnN/SSeevf0m2Umo86pNfEJ56/w1/2ietYBEt4X0mHAG5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b74DBAAAA3AAAAA8AAAAAAAAAAAAAAAAAmAIAAGRycy9kb3du&#10;cmV2LnhtbFBLBQYAAAAABAAEAPUAAACGAwAAAAA=&#10;" stroked="f">
                    <v:textbox style="layout-flow:vertical;mso-layout-flow-alt:bottom-to-top" inset="0,0,0,0">
                      <w:txbxContent>
                        <w:p w:rsidR="004A29C6" w:rsidRPr="00C37940" w:rsidRDefault="004A29C6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19" o:spid="_x0000_s1172" type="#_x0000_t202" style="position:absolute;left:624;top:10376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J39MEA&#10;AADcAAAADwAAAGRycy9kb3ducmV2LnhtbESPQYvCMBSE74L/ITzBi2iquEWqUYqw4tXWg8dH82yL&#10;zUtpYu3+eyMIexxm5htmdxhMI3rqXG1ZwXIRgSAurK65VHDNf+cbEM4ja2wsk4I/cnDYj0c7TLR9&#10;8YX6zJciQNglqKDyvk2kdEVFBt3CtsTBu9vOoA+yK6Xu8BXgppGrKIqlwZrDQoUtHSsqHtnTKBh+&#10;bHZuXZ7GuLxns97fTmm+Vmo6GdItCE+D/w9/22etYBWt4XMmHAG5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yd/TBAAAA3AAAAA8AAAAAAAAAAAAAAAAAmAIAAGRycy9kb3du&#10;cmV2LnhtbFBLBQYAAAAABAAEAPUAAACGAwAAAAA=&#10;" stroked="f">
                    <v:textbox style="layout-flow:vertical;mso-layout-flow-alt:bottom-to-top" inset="0,0,0,0">
                      <w:txbxContent>
                        <w:p w:rsidR="004A29C6" w:rsidRPr="00C37940" w:rsidRDefault="004A29C6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group id="Group 820" o:spid="_x0000_s1173" style="position:absolute;left:368;top:7802;width:907;height:3685" coordorigin="5476,7587" coordsize="907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    <v:shape id="Text Box 821" o:spid="_x0000_s1174" type="#_x0000_t202" style="position:absolute;left:5476;top:7587;width:227;height:3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VWcAA&#10;AADcAAAADwAAAGRycy9kb3ducmV2LnhtbESPzarCMBSE94LvEI7gThO7EKlGEUHwwl14VVwfmtMf&#10;bE5qE2t9e3NBcDnMzDfMatPbWnTU+sqxhtlUgSDOnKm40HA57ycLED4gG6wdk4YXedish4MVpsY9&#10;+Y+6UyhEhLBPUUMZQpNK6bOSLPqpa4ijl7vWYoiyLaRp8RnhtpaJUnNpseK4UGJDu5Ky2+lhNfx2&#10;P3fmPJlZXtTqdt3mzh07rcejfrsEEagP3/CnfTAaEjWH/zPxCMj1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cbVWcAAAADcAAAADwAAAAAAAAAAAAAAAACYAgAAZHJzL2Rvd25y&#10;ZXYueG1sUEsFBgAAAAAEAAQA9QAAAIUDAAAAAA==&#10;" strokeweight="1.5pt">
                      <v:textbox style="layout-flow:vertical;mso-layout-flow-alt:bottom-to-top" inset="0,0,0,0">
                        <w:txbxContent>
                          <w:p w:rsidR="004A29C6" w:rsidRDefault="004A29C6" w:rsidP="002C5E1A">
                            <w:pPr>
                              <w:ind w:left="57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Согласовано</w:t>
                            </w:r>
                          </w:p>
                        </w:txbxContent>
                      </v:textbox>
                    </v:shape>
                    <v:shape id="AutoShape 822" o:spid="_x0000_s1175" type="#_x0000_t32" style="position:absolute;left:5703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p9rcIAAADcAAAADwAAAGRycy9kb3ducmV2LnhtbESPT4vCMBTE74LfITxhbzZZF3TpGkUX&#10;BC8e/HPZ26N5NsXmpdvEWr+9EQSPw8z8hpkve1eLjtpQedbwmSkQxIU3FZcaTsfN+BtEiMgGa8+k&#10;4U4BlovhYI658TfeU3eIpUgQDjlqsDE2uZShsOQwZL4hTt7Ztw5jkm0pTYu3BHe1nCg1lQ4rTgsW&#10;G/q1VFwOV6fBNcb977w1f5fqq17T9rxaq07rj1G/+gERqY/v8Ku9NRomagbPM+kI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5p9rcIAAADcAAAADwAAAAAAAAAAAAAA&#10;AAChAgAAZHJzL2Rvd25yZXYueG1sUEsFBgAAAAAEAAQA+QAAAJADAAAAAA==&#10;" strokeweight="1.5pt"/>
                    <v:shape id="AutoShape 823" o:spid="_x0000_s1176" type="#_x0000_t32" style="position:absolute;left:5930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Xp38AAAADcAAAADwAAAGRycy9kb3ducmV2LnhtbERPu2rDMBTdC/0HcQvZGqkJlOBYMU6h&#10;kCVDHku2i3VtmVhXjqU6zt9HQ6Dj4bzzYnKdGGkIrWcNX3MFgrjypuVGw/n0+7kCESKywc4zaXhQ&#10;gGLz/pZjZvydDzQeYyNSCIcMNdgY+0zKUFlyGOa+J05c7QeHMcGhkWbAewp3nVwo9S0dtpwaLPb0&#10;Y6m6Hv+cBtcbd9t7ay7XdtltaVeXWzVqPfuYyjWISFP8F7/cO6NhodLadCYdAbl5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YF6d/AAAAA3AAAAA8AAAAAAAAAAAAAAAAA&#10;oQIAAGRycy9kb3ducmV2LnhtbFBLBQYAAAAABAAEAPkAAACOAwAAAAA=&#10;" strokeweight="1.5pt"/>
                    <v:shape id="AutoShape 824" o:spid="_x0000_s1177" type="#_x0000_t32" style="position:absolute;left:6156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lMRMIAAADcAAAADwAAAGRycy9kb3ducmV2LnhtbESPT4vCMBTE74LfITxhbzZZF8TtGkUX&#10;BC8e/HPZ26N5NsXmpdvEWr+9EQSPw8z8hpkve1eLjtpQedbwmSkQxIU3FZcaTsfNeAYiRGSDtWfS&#10;cKcAy8VwMMfc+BvvqTvEUiQIhxw12BibXMpQWHIYMt8QJ+/sW4cxybaUpsVbgrtaTpSaSocVpwWL&#10;Df1aKi6Hq9PgGuP+d96av0v1Va9pe16tVaf1x6hf/YCI1Md3+NXeGg0T9Q3PM+kI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lMRMIAAADcAAAADwAAAAAAAAAAAAAA&#10;AAChAgAAZHJzL2Rvd25yZXYueG1sUEsFBgAAAAAEAAQA+QAAAJADAAAAAA==&#10;" strokeweight="1.5pt"/>
                    <v:shape id="AutoShape 825" o:spid="_x0000_s1178" type="#_x0000_t32" style="position:absolute;left:5703;top:10139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pzBL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kHOfH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apzBLwAAADcAAAADwAAAAAAAAAAAAAAAAChAgAA&#10;ZHJzL2Rvd25yZXYueG1sUEsFBgAAAAAEAAQA+QAAAIoDAAAAAA==&#10;" strokeweight="1.5pt"/>
                    <v:shape id="AutoShape 826" o:spid="_x0000_s1179" type="#_x0000_t32" style="position:absolute;left:5703;top:900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bWn8IAAADcAAAADwAAAGRycy9kb3ducmV2LnhtbESPT4vCMBTE7wv7HcJb8KZpFUSqqeiC&#10;4MWDfy7eHs2zKW1eapOt9dsbQdjjMDO/YVbrwTaip85XjhWkkwQEceF0xaWCy3k3XoDwAVlj45gU&#10;PMnDOv/+WmGm3YOP1J9CKSKEfYYKTAhtJqUvDFn0E9cSR+/mOoshyq6UusNHhNtGTpNkLi1WHBcM&#10;tvRrqKhPf1aBbbW9H5zR17qaNVva3zbbpFdq9DNsliACDeE//GnvtYJpmsL7TDwCM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ubWn8IAAADcAAAADwAAAAAAAAAAAAAA&#10;AAChAgAAZHJzL2Rvd25yZXYueG1sUEsFBgAAAAAEAAQA+QAAAJADAAAAAA==&#10;" strokeweight="1.5pt"/>
                    <v:shape id="AutoShape 827" o:spid="_x0000_s1180" type="#_x0000_t32" style="position:absolute;left:5703;top:8154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I6MMAAADcAAAADwAAAGRycy9kb3ducmV2LnhtbESPQWvCQBSE74L/YXlCb83GCKXErCEK&#10;BS8eanvx9si+ZIPZtzG7xvTfdwsFj8PMfMMU5Wx7MdHoO8cK1kkKgrh2uuNWwffXx+s7CB+QNfaO&#10;ScEPeSh3y0WBuXYP/qTpHFoRIexzVGBCGHIpfW3Iok/cQBy9xo0WQ5RjK/WIjwi3vczS9E1a7Dgu&#10;GBzoYKi+nu9WgR20vZ2c0Zdrt+n3dGyqfTop9bKaqy2IQHN4hv/bR60gW2fwdyYeAbn7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I0SOjDAAAA3AAAAA8AAAAAAAAAAAAA&#10;AAAAoQIAAGRycy9kb3ducmV2LnhtbFBLBQYAAAAABAAEAPkAAACRAwAAAAA=&#10;" strokeweight="1.5pt"/>
                    <v:shape id="AutoShape 828" o:spid="_x0000_s1181" type="#_x0000_t32" style="position:absolute;left:5476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jtc7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4NIH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Xjtc78AAADcAAAADwAAAAAAAAAAAAAAAACh&#10;AgAAZHJzL2Rvd25yZXYueG1sUEsFBgAAAAAEAAQA+QAAAI0DAAAAAA==&#10;" strokeweight="1.5pt"/>
                    <v:shape id="AutoShape 829" o:spid="_x0000_s1182" type="#_x0000_t32" style="position:absolute;left:5476;top:7587;width:9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F1B8IAAADcAAAADwAAAGRycy9kb3ducmV2LnhtbESPQYvCMBSE74L/ITzBm6bqskg1FRUE&#10;L3tY14u3R/NsSpuX2sRa/71ZEDwOM/MNs970thYdtb50rGA2TUAQ506XXCg4/x0mSxA+IGusHZOC&#10;J3nYZMPBGlPtHvxL3SkUIkLYp6jAhNCkUvrckEU/dQ1x9K6utRiibAupW3xEuK3lPEm+pcWS44LB&#10;hvaG8up0twpso+3txxl9qcpFvaPjdbtLOqXGo367AhGoD5/wu33UCuazL/g/E4+Az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pF1B8IAAADcAAAADwAAAAAAAAAAAAAA&#10;AAChAgAAZHJzL2Rvd25yZXYueG1sUEsFBgAAAAAEAAQA+QAAAJADAAAAAA==&#10;" strokeweight="1.5pt"/>
                    <v:shape id="AutoShape 830" o:spid="_x0000_s1183" type="#_x0000_t32" style="position:absolute;left:5476;top:11272;width:9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3QnMIAAADcAAAADwAAAGRycy9kb3ducmV2LnhtbESPQYvCMBSE74L/ITzBm6Yqu0g1FRUE&#10;L3tY14u3R/NsSpuX2sRa/71ZEDwOM/MNs970thYdtb50rGA2TUAQ506XXCg4/x0mSxA+IGusHZOC&#10;J3nYZMPBGlPtHvxL3SkUIkLYp6jAhNCkUvrckEU/dQ1x9K6utRiibAupW3xEuK3lPEm+pcWS44LB&#10;hvaG8up0twpso+3txxl9qcpFvaPjdbtLOqXGo367AhGoD5/wu33UCuazL/g/E4+Az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d3QnMIAAADcAAAADwAAAAAAAAAAAAAA&#10;AAChAgAAZHJzL2Rvd25yZXYueG1sUEsFBgAAAAAEAAQA+QAAAJADAAAAAA==&#10;" strokeweight="1.5pt"/>
                  </v:group>
                  <v:shape id="Text Box 831" o:spid="_x0000_s1184" type="#_x0000_t202" style="position:absolute;left:1077;top:10376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XaxcMA&#10;AADcAAAADwAAAGRycy9kb3ducmV2LnhtbESPwWrDMBBE74X8g9hCL6WWHVoTXCvBFBpyrZ1Djou1&#10;sU2tlbEUR/n7KhDocZiZN0y5C2YUC81usKwgS1IQxK3VA3cKjs332waE88gaR8uk4EYOdtvVU4mF&#10;tlf+oaX2nYgQdgUq6L2fCild25NBl9iJOHpnOxv0Uc6d1DNeI9yMcp2muTQ4cFzocaKvntrf+mIU&#10;hA9bHybXVDlm5/p18ad91bwr9fIcqk8QnoL/Dz/aB61gneVwPxOPgN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Xaxc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:rsidR="004A29C6" w:rsidRPr="00C37940" w:rsidRDefault="004A29C6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32" o:spid="_x0000_s1185" type="#_x0000_t202" style="position:absolute;left:624;top:9242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l/XsIA&#10;AADcAAAADwAAAGRycy9kb3ducmV2LnhtbESPT4vCMBTE7wt+h/AEL4umlfUP1ShlYcWrrQePj+bZ&#10;FpuX0sRav71ZEDwOM/MbZrsfTCN66lxtWUE8i0AQF1bXXCo453/TNQjnkTU2lknBkxzsd6OvLSba&#10;PvhEfeZLESDsElRQed8mUrqiIoNuZlvi4F1tZ9AH2ZVSd/gIcNPIeRQtpcGaw0KFLf1WVNyyu1Ew&#10;LGx2bF2eLjG+Zt+9vxzS/EepyXhINyA8Df4TfrePWsE8XsH/mXAE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uX9ewgAAANwAAAAPAAAAAAAAAAAAAAAAAJgCAABkcnMvZG93&#10;bnJldi54bWxQSwUGAAAAAAQABAD1AAAAhwMAAAAA&#10;" stroked="f">
                    <v:textbox style="layout-flow:vertical;mso-layout-flow-alt:bottom-to-top" inset="0,0,0,0">
                      <w:txbxContent>
                        <w:p w:rsidR="004A29C6" w:rsidRPr="00C37940" w:rsidRDefault="004A29C6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33" o:spid="_x0000_s1186" type="#_x0000_t202" style="position:absolute;left:1077;top:9242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brLMAA&#10;AADcAAAADwAAAGRycy9kb3ducmV2LnhtbERPTYvCMBC9L+x/CLPgRTStrEW6TaUIitdtPXgcmrEt&#10;20xKE2v99+Yg7PHxvrP9bHox0eg6ywridQSCuLa640bBpTqudiCcR9bYWyYFT3Kwzz8/Mky1ffAv&#10;TaVvRAhhl6KC1vshldLVLRl0azsQB+5mR4M+wLGResRHCDe93ERRIg12HBpaHOjQUv1X3o2CeWvL&#10;8+CqIsH4Vi4nfz0V1bdSi6+5+AHhafb/4rf7rBVs4rA2nAlHQO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ibrLMAAAADcAAAADwAAAAAAAAAAAAAAAACYAgAAZHJzL2Rvd25y&#10;ZXYueG1sUEsFBgAAAAAEAAQA9QAAAIUDAAAAAA==&#10;" stroked="f">
                    <v:textbox style="layout-flow:vertical;mso-layout-flow-alt:bottom-to-top" inset="0,0,0,0">
                      <w:txbxContent>
                        <w:p w:rsidR="004A29C6" w:rsidRPr="00C37940" w:rsidRDefault="004A29C6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34" o:spid="_x0000_s1187" type="#_x0000_t202" style="position:absolute;left:624;top:7825;width:17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pOt8IA&#10;AADcAAAADwAAAGRycy9kb3ducmV2LnhtbESPQYvCMBSE7wv+h/AEL4umlVW0GqUsrHi19eDx0Tzb&#10;YvNSmljrvzcLgsdhZr5htvvBNKKnztWWFcSzCARxYXXNpYJz/jddgXAeWWNjmRQ8ycF+N/raYqLt&#10;g0/UZ74UAcIuQQWV920ipSsqMuhmtiUO3tV2Bn2QXSl1h48AN42cR9FSGqw5LFTY0m9FxS27GwXD&#10;wmbH1uXpEuNr9t37yyHNf5SajId0A8LT4D/hd/uoFczjNfyfCUdA7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ak63wgAAANwAAAAPAAAAAAAAAAAAAAAAAJgCAABkcnMvZG93&#10;bnJldi54bWxQSwUGAAAAAAQABAD1AAAAhwMAAAAA&#10;" stroked="f">
                    <v:textbox style="layout-flow:vertical;mso-layout-flow-alt:bottom-to-top" inset="0,0,0,0">
                      <w:txbxContent>
                        <w:p w:rsidR="004A29C6" w:rsidRPr="00A45B36" w:rsidRDefault="004A29C6" w:rsidP="002C5E1A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v:textbox>
                  </v:shape>
                  <v:shape id="Text Box 835" o:spid="_x0000_s1188" type="#_x0000_t202" style="position:absolute;left:851;top:7825;width:17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wtl8AA&#10;AADcAAAADwAAAGRycy9kb3ducmV2LnhtbERPy2rCQBTdF/yH4QpuSjNJaKVExxAKitsmLlxeMjcP&#10;zNwJmWmMf+8shC4P573PFzOImSbXW1aQRDEI4trqnlsFl+r48Q3CeWSNg2VS8CAH+WH1tsdM2zv/&#10;0lz6VoQQdhkq6LwfMyld3ZFBF9mROHCNnQz6AKdW6gnvIdwMMo3jrTTYc2jocKSfjupb+WcULF+2&#10;PI+uKraYNOX77K+novpUarNeih0IT4v/F7/cZ60gTcP8cCYcAX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jwtl8AAAADcAAAADwAAAAAAAAAAAAAAAACYAgAAZHJzL2Rvd25y&#10;ZXYueG1sUEsFBgAAAAAEAAQA9QAAAIUDAAAAAA==&#10;" stroked="f">
                    <v:textbox style="layout-flow:vertical;mso-layout-flow-alt:bottom-to-top" inset="0,0,0,0">
                      <w:txbxContent>
                        <w:p w:rsidR="004A29C6" w:rsidRPr="00C37940" w:rsidRDefault="004A29C6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36" o:spid="_x0000_s1189" type="#_x0000_t202" style="position:absolute;left:1077;top:7825;width:17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CIDMMA&#10;AADcAAAADwAAAGRycy9kb3ducmV2LnhtbESPzWrDMBCE74G8g9hCL6GWbdoQ3CjBFBpyrZ1Djou1&#10;/qHWykiK47x9VSj0OMzMN8z+uJhRzOT8YFlBlqQgiBurB+4UXOrPlx0IH5A1jpZJwYM8HA/r1R4L&#10;be/8RXMVOhEh7AtU0IcwFVL6pieDPrETcfRa6wyGKF0ntcN7hJtR5mm6lQYHjgs9TvTRU/Nd3YyC&#10;5c1W58nX5RazttrM4Xoq61elnp+W8h1EoCX8h//aZ60gzzP4PROPgD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CIDM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:rsidR="004A29C6" w:rsidRPr="00C37940" w:rsidRDefault="004A29C6" w:rsidP="002C5E1A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</v:group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9C6" w:rsidRDefault="004A29C6" w:rsidP="00903C09">
    <w:pPr>
      <w:pStyle w:val="ae"/>
      <w:jc w:val="right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2096" behindDoc="0" locked="0" layoutInCell="1" allowOverlap="1">
              <wp:simplePos x="0" y="0"/>
              <wp:positionH relativeFrom="page">
                <wp:posOffset>374650</wp:posOffset>
              </wp:positionH>
              <wp:positionV relativeFrom="page">
                <wp:posOffset>417195</wp:posOffset>
              </wp:positionV>
              <wp:extent cx="6760845" cy="10099675"/>
              <wp:effectExtent l="12700" t="17145" r="17780" b="0"/>
              <wp:wrapNone/>
              <wp:docPr id="58" name="Group 3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0845" cy="10099675"/>
                        <a:chOff x="680" y="397"/>
                        <a:chExt cx="10830" cy="16216"/>
                      </a:xfrm>
                    </wpg:grpSpPr>
                    <wps:wsp>
                      <wps:cNvPr id="59" name="Text Box 332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0" name="Text Box 333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1" name="Text Box 334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2" name="Text Box 335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3" name="Text Box 336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4" name="Text Box 337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5" name="Text Box 338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6" name="Text Box 339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7" name="Text Box 340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8" name="Text Box 341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9" name="Text Box 342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0D0805" w:rsidRDefault="004A29C6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0" name="Text Box 343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0D0805" w:rsidRDefault="004A29C6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1" name="Text Box 344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0D0805" w:rsidRDefault="004A29C6" w:rsidP="00C13FF0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72" name="Group 345"/>
                      <wpg:cNvGrpSpPr>
                        <a:grpSpLocks/>
                      </wpg:cNvGrpSpPr>
                      <wpg:grpSpPr bwMode="auto">
                        <a:xfrm>
                          <a:off x="680" y="397"/>
                          <a:ext cx="10830" cy="16216"/>
                          <a:chOff x="680" y="397"/>
                          <a:chExt cx="10830" cy="16216"/>
                        </a:xfrm>
                      </wpg:grpSpPr>
                      <wpg:grpSp>
                        <wpg:cNvPr id="73" name="Group 346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74" name="Group 347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3"/>
                              <a:chOff x="1247" y="15591"/>
                              <a:chExt cx="10261" cy="853"/>
                            </a:xfrm>
                          </wpg:grpSpPr>
                          <wps:wsp>
                            <wps:cNvPr id="75" name="Text Box 3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76"/>
                                <a:ext cx="6009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C43A32" w:rsidRDefault="004A29C6" w:rsidP="00C13FF0">
                                  <w:r>
                                    <w:t xml:space="preserve">ПЗ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6" name="Text Box 34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6074"/>
                                <a:ext cx="567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B15B08" w:rsidRDefault="004A29C6" w:rsidP="00C13FF0">
                                  <w:r>
                                    <w:fldChar w:fldCharType="begin"/>
                                  </w:r>
                                  <w:r>
                                    <w:instrText xml:space="preserve"> PAGE   \* MERGEFORMAT </w:instrText>
                                  </w:r>
                                  <w:r>
                                    <w:fldChar w:fldCharType="separate"/>
                                  </w:r>
                                  <w:r w:rsidR="002F2711">
                                    <w:rPr>
                                      <w:noProof/>
                                    </w:rPr>
                                    <w:t>25</w:t>
                                  </w:r>
                                  <w:r>
                                    <w:rPr>
                                      <w:noProof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7" name="Text Box 35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567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A6689C" w:rsidRDefault="004A29C6" w:rsidP="00C13FF0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8" name="Text Box 3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B15B08" w:rsidRDefault="004A29C6" w:rsidP="00C13FF0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9" name="Text Box 35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B15B08" w:rsidRDefault="004A29C6" w:rsidP="00C13FF0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0" name="Text Box 3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B15B08" w:rsidRDefault="004A29C6" w:rsidP="00C13FF0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1" name="Text Box 35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B15B08" w:rsidRDefault="004A29C6" w:rsidP="00C13FF0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" name="Text Box 35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B15B08" w:rsidRDefault="004A29C6" w:rsidP="00C13FF0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proofErr w:type="gramStart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proofErr w:type="gram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</w:t>
                                  </w:r>
                                  <w:proofErr w:type="spell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3" name="Text Box 3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B15B08" w:rsidRDefault="004A29C6" w:rsidP="00C13FF0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4" name="AutoShape 35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" name="AutoShape 358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6" name="AutoShape 359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7" name="AutoShape 36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" name="AutoShape 36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9" name="AutoShape 36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0" name="AutoShape 36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1" name="AutoShape 36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2" name="AutoShape 36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" name="AutoShape 3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" name="AutoShape 36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5" name="Text Box 3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862B5C" w:rsidRDefault="004A29C6" w:rsidP="00C13FF0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369"/>
                        <wpg:cNvGrpSpPr>
                          <a:grpSpLocks/>
                        </wpg:cNvGrpSpPr>
                        <wpg:grpSpPr bwMode="auto">
                          <a:xfrm>
                            <a:off x="680" y="397"/>
                            <a:ext cx="10830" cy="15990"/>
                            <a:chOff x="680" y="397"/>
                            <a:chExt cx="10830" cy="15990"/>
                          </a:xfrm>
                        </wpg:grpSpPr>
                        <wpg:grpSp>
                          <wpg:cNvPr id="97" name="Group 370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98" name="Text Box 37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F5092C" w:rsidRDefault="004A29C6" w:rsidP="00C13FF0"/>
                                <w:p w:rsidR="004A29C6" w:rsidRPr="00275C14" w:rsidRDefault="004A29C6" w:rsidP="00C13FF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9" name="AutoShape 37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" name="AutoShape 3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" name="AutoShape 3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" name="AutoShape 3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" name="AutoShape 37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AutoShape 3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05" name="Group 378"/>
                          <wpg:cNvGrpSpPr>
                            <a:grpSpLocks/>
                          </wpg:cNvGrpSpPr>
                          <wpg:grpSpPr bwMode="auto">
                            <a:xfrm>
                              <a:off x="680" y="11567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106" name="Text Box 3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1E390C" w:rsidRDefault="004A29C6" w:rsidP="00C13FF0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7" name="Text Box 3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1E390C" w:rsidRDefault="004A29C6" w:rsidP="00C13FF0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8" name="Text Box 3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1E390C" w:rsidRDefault="004A29C6" w:rsidP="00C13FF0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09" name="AutoShape 38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0" name="AutoShape 38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1" name="AutoShape 3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2" name="AutoShape 3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3" name="AutoShape 38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4" name="AutoShape 38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31" o:spid="_x0000_s1190" style="position:absolute;left:0;text-align:left;margin-left:29.5pt;margin-top:32.85pt;width:532.35pt;height:795.25pt;z-index:251652096;mso-position-horizontal-relative:page;mso-position-vertical-relative:page" coordorigin="680,397" coordsize="10830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2" o:spid="_x0000_s1191" type="#_x0000_t202" style="position:absolute;left:1249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LEA8UA&#10;AADbAAAADwAAAGRycy9kb3ducmV2LnhtbESPT2vCQBTE7wW/w/KEXopuGqjU6CrWtNBDPWjF8yP7&#10;TILZt2F3zZ9v3y0Uehxm5jfMejuYRnTkfG1ZwfM8AUFcWF1zqeD8/TF7BeEDssbGMikYycN2M3lY&#10;Y6Ztz0fqTqEUEcI+QwVVCG0mpS8qMujntiWO3tU6gyFKV0rtsI9w08g0SRbSYM1xocKW9hUVt9Pd&#10;KFjk7t4fef+Un9+/8NCW6eVtvCj1OB12KxCBhvAf/mt/agUvS/j9En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sQDxQAAANsAAAAPAAAAAAAAAAAAAAAAAJgCAABkcnMv&#10;ZG93bnJldi54bWxQSwUGAAAAAAQABAD1AAAAigMAAAAA&#10;" stroked="f">
                <v:textbox inset="0,0,0,0">
                  <w:txbxContent>
                    <w:p w:rsidR="004A29C6" w:rsidRPr="00140A7A" w:rsidRDefault="004A29C6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33" o:spid="_x0000_s1192" type="#_x0000_t202" style="position:absolute;left:1816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SnI8AA&#10;AADbAAAADwAAAGRycy9kb3ducmV2LnhtbERPS2vCQBC+F/wPywheSt3oQUrqKvUFHuxBK56H7DQJ&#10;zc6G3dXEf+8cBI8f33u+7F2jbhRi7dnAZJyBIi68rbk0cP7dfXyCignZYuOZDNwpwnIxeJtjbn3H&#10;R7qdUqkkhGOOBqqU2lzrWFTkMI59Syzcnw8Ok8BQahuwk3DX6GmWzbTDmqWhwpbWFRX/p6szMNuE&#10;a3fk9fvmvD3gT1tOL6v7xZjRsP/+ApWoTy/x07234pP18kV+gF4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SSnI8AAAADbAAAADwAAAAAAAAAAAAAAAACYAgAAZHJzL2Rvd25y&#10;ZXYueG1sUEsFBgAAAAAEAAQA9QAAAIUDAAAAAA==&#10;" stroked="f">
                <v:textbox inset="0,0,0,0">
                  <w:txbxContent>
                    <w:p w:rsidR="004A29C6" w:rsidRPr="00140A7A" w:rsidRDefault="004A29C6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34" o:spid="_x0000_s1193" type="#_x0000_t202" style="position:absolute;left:2381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CuMQA&#10;AADbAAAADwAAAGRycy9kb3ducmV2LnhtbESPzWrDMBCE74W+g9hCL6WW40MIbuSQJi30kB6ShpwX&#10;a2ubWCsjyX9vXwUKOQ4z3wyz3kymFQM531hWsEhSEMSl1Q1XCs4/n68rED4ga2wtk4KZPGyKx4c1&#10;5tqOfKThFCoRS9jnqKAOocul9GVNBn1iO+Lo/VpnMETpKqkdjrHctDJL06U02HBcqLGjXU3l9dQb&#10;Bcu968cj7172548DfndVdnmfL0o9P03bNxCBpnAP/9NfOnILuH2JP0A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oArjEAAAA2wAAAA8AAAAAAAAAAAAAAAAAmAIAAGRycy9k&#10;b3ducmV2LnhtbFBLBQYAAAAABAAEAPUAAACJAwAAAAA=&#10;" stroked="f">
                <v:textbox inset="0,0,0,0">
                  <w:txbxContent>
                    <w:p w:rsidR="004A29C6" w:rsidRPr="00140A7A" w:rsidRDefault="004A29C6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35" o:spid="_x0000_s1194" type="#_x0000_t202" style="position:absolute;left:2948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qcz8MA&#10;AADbAAAADwAAAGRycy9kb3ducmV2LnhtbESPzYvCMBTE74L/Q3iCF9HUHkSqUXb9AA/rwQ88P5q3&#10;bdnmpSTR1v/eLAgeh5nfDLNcd6YWD3K+sqxgOklAEOdWV1wouF724zkIH5A11pZJwZM8rFf93hIz&#10;bVs+0eMcChFL2GeooAyhyaT0eUkG/cQ2xNH7tc5giNIVUjtsY7mpZZokM2mw4rhQYkObkvK/890o&#10;mG3dvT3xZrS97n7w2BTp7ft5U2o46L4WIAJ14RN+0wcduRT+v8Qf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qcz8MAAADbAAAADwAAAAAAAAAAAAAAAACYAgAAZHJzL2Rv&#10;d25yZXYueG1sUEsFBgAAAAAEAAQA9QAAAIgDAAAAAA==&#10;" stroked="f">
                <v:textbox inset="0,0,0,0">
                  <w:txbxContent>
                    <w:p w:rsidR="004A29C6" w:rsidRPr="00140A7A" w:rsidRDefault="004A29C6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36" o:spid="_x0000_s1195" type="#_x0000_t202" style="position:absolute;left:4367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Y5VMQA&#10;AADbAAAADwAAAGRycy9kb3ducmV2LnhtbESPzWrDMBCE74G+g9hCL6GR64IJbpTQJi300BychJwX&#10;a2ObWCsjKf55+6pQyHGY+WaY1WY0rejJ+caygpdFAoK4tLrhSsHp+PW8BOEDssbWMimYyMNm/TBb&#10;Ya7twAX1h1CJWMI+RwV1CF0upS9rMugXtiOO3sU6gyFKV0ntcIjlppVpkmTSYMNxocaOtjWV18PN&#10;KMh27jYUvJ3vTp8/uO+q9PwxnZV6ehzf30AEGsM9/E9/68i9wt+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2OVTEAAAA2wAAAA8AAAAAAAAAAAAAAAAAmAIAAGRycy9k&#10;b3ducmV2LnhtbFBLBQYAAAAABAAEAPUAAACJAwAAAAA=&#10;" stroked="f">
                <v:textbox inset="0,0,0,0">
                  <w:txbxContent>
                    <w:p w:rsidR="004A29C6" w:rsidRPr="00140A7A" w:rsidRDefault="004A29C6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37" o:spid="_x0000_s1196" type="#_x0000_t202" style="position:absolute;left:2381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+hIMQA&#10;AADbAAAADwAAAGRycy9kb3ducmV2LnhtbESPzWrDMBCE74G+g9hCL6GRa4oJbpTQJi300BychJwX&#10;a2ObWCsjKf55+6pQyHGY+WaY1WY0rejJ+caygpdFAoK4tLrhSsHp+PW8BOEDssbWMimYyMNm/TBb&#10;Ya7twAX1h1CJWMI+RwV1CF0upS9rMugXtiOO3sU6gyFKV0ntcIjlppVpkmTSYMNxocaOtjWV18PN&#10;KMh27jYUvJ3vTp8/uO+q9PwxnZV6ehzf30AEGsM9/E9/68i9wt+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foSDEAAAA2wAAAA8AAAAAAAAAAAAAAAAAmAIAAGRycy9k&#10;b3ducmV2LnhtbFBLBQYAAAAABAAEAPUAAACJAwAAAAA=&#10;" stroked="f">
                <v:textbox inset="0,0,0,0">
                  <w:txbxContent>
                    <w:p w:rsidR="004A29C6" w:rsidRPr="00140A7A" w:rsidRDefault="004A29C6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38" o:spid="_x0000_s1197" type="#_x0000_t202" style="position:absolute;left:2948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MEu8QA&#10;AADbAAAADwAAAGRycy9kb3ducmV2LnhtbESPzWrDMBCE74G+g9hCL6GRa6gJbpTQJi300BychJwX&#10;a2ObWCsjKf55+6pQyHGY+WaY1WY0rejJ+caygpdFAoK4tLrhSsHp+PW8BOEDssbWMimYyMNm/TBb&#10;Ya7twAX1h1CJWMI+RwV1CF0upS9rMugXtiOO3sU6gyFKV0ntcIjlppVpkmTSYMNxocaOtjWV18PN&#10;KMh27jYUvJ3vTp8/uO+q9PwxnZV6ehzf30AEGsM9/E9/68i9wt+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TBLvEAAAA2wAAAA8AAAAAAAAAAAAAAAAAmAIAAGRycy9k&#10;b3ducmV2LnhtbFBLBQYAAAAABAAEAPUAAACJAwAAAAA=&#10;" stroked="f">
                <v:textbox inset="0,0,0,0">
                  <w:txbxContent>
                    <w:p w:rsidR="004A29C6" w:rsidRPr="00140A7A" w:rsidRDefault="004A29C6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39" o:spid="_x0000_s1198" type="#_x0000_t202" style="position:absolute;left:4365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GazMMA&#10;AADbAAAADwAAAGRycy9kb3ducmV2LnhtbESPzYvCMBTE74L/Q3iCF9FUD0WqUXb9AA/rwQ88P5q3&#10;bdnmpSTR1v/eLAgeh5nfDLNcd6YWD3K+sqxgOklAEOdWV1wouF724zkIH5A11pZJwZM8rFf93hIz&#10;bVs+0eMcChFL2GeooAyhyaT0eUkG/cQ2xNH7tc5giNIVUjtsY7mp5SxJUmmw4rhQYkObkvK/890o&#10;SLfu3p54M9pedz94bIrZ7ft5U2o46L4WIAJ14RN+0wcduRT+v8Qf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GazMMAAADbAAAADwAAAAAAAAAAAAAAAACYAgAAZHJzL2Rv&#10;d25yZXYueG1sUEsFBgAAAAAEAAQA9QAAAIgDAAAAAA==&#10;" stroked="f">
                <v:textbox inset="0,0,0,0">
                  <w:txbxContent>
                    <w:p w:rsidR="004A29C6" w:rsidRPr="00140A7A" w:rsidRDefault="004A29C6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40" o:spid="_x0000_s1199" type="#_x0000_t202" style="position:absolute;left:1814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0/V8UA&#10;AADbAAAADwAAAGRycy9kb3ducmV2LnhtbESPzWrDMBCE74G+g9hCL6GR64MT3CihTVrooTk4CTkv&#10;1sY2sVZGUvzz9lWh0OMw880w6+1oWtGT841lBS+LBARxaXXDlYLz6fN5BcIHZI2tZVIwkYft5mG2&#10;xlzbgQvqj6ESsYR9jgrqELpcSl/WZNAvbEccvat1BkOUrpLa4RDLTSvTJMmkwYbjQo0d7Woqb8e7&#10;UZDt3X0oeDffnz++8dBV6eV9uij19Di+vYIINIb/8B/9pSO3h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zT9XxQAAANsAAAAPAAAAAAAAAAAAAAAAAJgCAABkcnMv&#10;ZG93bnJldi54bWxQSwUGAAAAAAQABAD1AAAAigMAAAAA&#10;" stroked="f">
                <v:textbox inset="0,0,0,0">
                  <w:txbxContent>
                    <w:p w:rsidR="004A29C6" w:rsidRPr="00140A7A" w:rsidRDefault="004A29C6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41" o:spid="_x0000_s1200" type="#_x0000_t202" style="position:absolute;left:1247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KrJcAA&#10;AADbAAAADwAAAGRycy9kb3ducmV2LnhtbERPS2vCQBC+F/wPywheSt3oQUrqKvUFHuxBK56H7DQJ&#10;zc6G3dXEf+8cBI8f33u+7F2jbhRi7dnAZJyBIi68rbk0cP7dfXyCignZYuOZDNwpwnIxeJtjbn3H&#10;R7qdUqkkhGOOBqqU2lzrWFTkMI59Syzcnw8Ok8BQahuwk3DX6GmWzbTDmqWhwpbWFRX/p6szMNuE&#10;a3fk9fvmvD3gT1tOL6v7xZjRsP/+ApWoTy/x07234pOx8kV+gF4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1KrJcAAAADbAAAADwAAAAAAAAAAAAAAAACYAgAAZHJzL2Rvd25y&#10;ZXYueG1sUEsFBgAAAAAEAAQA9QAAAIUDAAAAAA==&#10;" stroked="f">
                <v:textbox inset="0,0,0,0">
                  <w:txbxContent>
                    <w:p w:rsidR="004A29C6" w:rsidRPr="00140A7A" w:rsidRDefault="004A29C6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42" o:spid="_x0000_s1201" type="#_x0000_t202" style="position:absolute;left:964;top:11568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6ifcIA&#10;AADbAAAADwAAAGRycy9kb3ducmV2LnhtbESPQYvCMBSE78L+h/AW9iI2VbSs1ShlQfFq62GPj+bZ&#10;FpuX0mRr998bQfA4zMw3zHY/mlYM1LvGsoJ5FIMgLq1uuFJwKQ6zbxDOI2tsLZOCf3Kw331Mtphq&#10;e+czDbmvRICwS1FB7X2XSunKmgy6yHbEwbva3qAPsq+k7vEe4KaVizhOpMGGw0KNHf3UVN7yP6Ng&#10;XNn81LkiS3B+zaeD/z1mxVKpr88x24DwNPp3+NU+aQXJGp5fwg+Qu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qJ9wgAAANsAAAAPAAAAAAAAAAAAAAAAAJgCAABkcnMvZG93&#10;bnJldi54bWxQSwUGAAAAAAQABAD1AAAAhwMAAAAA&#10;" stroked="f">
                <v:textbox style="layout-flow:vertical;mso-layout-flow-alt:bottom-to-top" inset="0,0,0,0">
                  <w:txbxContent>
                    <w:p w:rsidR="004A29C6" w:rsidRPr="000D0805" w:rsidRDefault="004A29C6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43" o:spid="_x0000_s1202" type="#_x0000_t202" style="position:absolute;left:964;top:12984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2dPb4A&#10;AADbAAAADwAAAGRycy9kb3ducmV2LnhtbERPTYvCMBC9C/6HMIIX0VTZValNpSyseN3Wg8ehGdti&#10;MylNrPXfm4Owx8f7To6jacVAvWssK1ivIhDEpdUNVwouxe9yD8J5ZI2tZVLwIgfHdDpJMNb2yX80&#10;5L4SIYRdjApq77tYSlfWZNCtbEccuJvtDfoA+0rqHp8h3LRyE0VbabDh0FBjRz81lff8YRSM3zY/&#10;d67Itri+5YvBX09Z8aXUfDZmBxCeRv8v/rjPWsEurA9fwg+Q6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F9nT2+AAAA2wAAAA8AAAAAAAAAAAAAAAAAmAIAAGRycy9kb3ducmV2&#10;LnhtbFBLBQYAAAAABAAEAPUAAACDAwAAAAA=&#10;" stroked="f">
                <v:textbox style="layout-flow:vertical;mso-layout-flow-alt:bottom-to-top" inset="0,0,0,0">
                  <w:txbxContent>
                    <w:p w:rsidR="004A29C6" w:rsidRPr="000D0805" w:rsidRDefault="004A29C6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44" o:spid="_x0000_s1203" type="#_x0000_t202" style="position:absolute;left:964;top:14969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E4psEA&#10;AADbAAAADwAAAGRycy9kb3ducmV2LnhtbESPQYvCMBSE7wv+h/AEL4umlV2VapQiKF639eDx0Tzb&#10;YvNSmljrvzcLgsdhZr5hNrvBNKKnztWWFcSzCARxYXXNpYJzfpiuQDiPrLGxTAqe5GC3HX1tMNH2&#10;wX/UZ74UAcIuQQWV920ipSsqMuhmtiUO3tV2Bn2QXSl1h48AN42cR9FCGqw5LFTY0r6i4pbdjYLh&#10;12an1uXpAuNr9t37yzHNf5SajId0DcLT4D/hd/ukFSxj+P8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xOKbBAAAA2wAAAA8AAAAAAAAAAAAAAAAAmAIAAGRycy9kb3du&#10;cmV2LnhtbFBLBQYAAAAABAAEAPUAAACGAwAAAAA=&#10;" stroked="f">
                <v:textbox style="layout-flow:vertical;mso-layout-flow-alt:bottom-to-top" inset="0,0,0,0">
                  <w:txbxContent>
                    <w:p w:rsidR="004A29C6" w:rsidRPr="000D0805" w:rsidRDefault="004A29C6" w:rsidP="00C13FF0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345" o:spid="_x0000_s1204" style="position:absolute;left:680;top:397;width:10830;height:16216" coordorigin="680,397" coordsize="10830,16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<v:group id="Group 346" o:spid="_x0000_s1205" style="position:absolute;left:1247;top:15536;width:10261;height:1077" coordorigin="1247,15591" coordsize="10261,1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group id="Group 347" o:spid="_x0000_s1206" style="position:absolute;left:1247;top:15591;width:10261;height:853" coordorigin="1247,15591" coordsize="10261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shape id="Text Box 348" o:spid="_x0000_s1207" type="#_x0000_t202" style="position:absolute;left:4934;top:15876;width:6009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qSZsUA&#10;AADbAAAADwAAAGRycy9kb3ducmV2LnhtbESPT2vCQBTE7wW/w/KEXopuGqiV6CrWtNBDPWjF8yP7&#10;TILZt2F3zZ9v3y0Uehxm5jfMejuYRnTkfG1ZwfM8AUFcWF1zqeD8/TFbgvABWWNjmRSM5GG7mTys&#10;MdO25yN1p1CKCGGfoYIqhDaT0hcVGfRz2xJH72qdwRClK6V22Ee4aWSaJAtpsOa4UGFL+4qK2+lu&#10;FCxyd++PvH/Kz+9feGjL9PI2XpR6nA67FYhAQ/gP/7U/tYLXF/j9En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pJmxQAAANsAAAAPAAAAAAAAAAAAAAAAAJgCAABkcnMv&#10;ZG93bnJldi54bWxQSwUGAAAAAAQABAD1AAAAigMAAAAA&#10;" stroked="f">
                      <v:textbox inset="0,0,0,0">
                        <w:txbxContent>
                          <w:p w:rsidR="004A29C6" w:rsidRPr="00C43A32" w:rsidRDefault="004A29C6" w:rsidP="00C13FF0">
                            <w:r>
                              <w:t xml:space="preserve">ПЗ </w:t>
                            </w:r>
                          </w:p>
                        </w:txbxContent>
                      </v:textbox>
                    </v:shape>
                    <v:shape id="Text Box 349" o:spid="_x0000_s1208" type="#_x0000_t202" style="position:absolute;left:10941;top:16074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gMEcUA&#10;AADbAAAADwAAAGRycy9kb3ducmV2LnhtbESPzWrDMBCE74W8g9hALqWRm4Nb3CghPw3k0B7shpwX&#10;a2uZWisjKbHz9lGh0OMwM98wy/VoO3ElH1rHCp7nGQji2umWGwWnr8PTK4gQkTV2jknBjQKsV5OH&#10;JRbaDVzStYqNSBAOBSowMfaFlKE2ZDHMXU+cvG/nLcYkfSO1xyHBbScXWZZLiy2nBYM97QzVP9XF&#10;Ksj3/jKUvHvcn94/8LNvFuft7azUbDpu3kBEGuN/+K991Apecvj9kn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WAwRxQAAANsAAAAPAAAAAAAAAAAAAAAAAJgCAABkcnMv&#10;ZG93bnJldi54bWxQSwUGAAAAAAQABAD1AAAAigMAAAAA&#10;" stroked="f">
                      <v:textbox inset="0,0,0,0">
                        <w:txbxContent>
                          <w:p w:rsidR="004A29C6" w:rsidRPr="00B15B08" w:rsidRDefault="004A29C6" w:rsidP="00C13FF0"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 w:rsidR="002F2711">
                              <w:rPr>
                                <w:noProof/>
                              </w:rPr>
                              <w:t>25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350" o:spid="_x0000_s1209" type="#_x0000_t202" style="position:absolute;left:10941;top:1567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SpisUA&#10;AADbAAAADwAAAGRycy9kb3ducmV2LnhtbESPzWrDMBCE74W8g9hALyWRk4MTnCihiVvooT3kh5wX&#10;a2ObWisjybH99lWh0OMwM98w2/1gGvEg52vLChbzBARxYXXNpYLr5X22BuEDssbGMikYycN+N3na&#10;YqZtzyd6nEMpIoR9hgqqENpMSl9UZNDPbUscvbt1BkOUrpTaYR/hppHLJEmlwZrjQoUtHSsqvs+d&#10;UZDmrutPfHzJr2+f+NWWy9thvCn1PB1eNyACDeE//Nf+0ApWK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FKmKxQAAANsAAAAPAAAAAAAAAAAAAAAAAJgCAABkcnMv&#10;ZG93bnJldi54bWxQSwUGAAAAAAQABAD1AAAAigMAAAAA&#10;" stroked="f">
                      <v:textbox inset="0,0,0,0">
                        <w:txbxContent>
                          <w:p w:rsidR="004A29C6" w:rsidRPr="00A6689C" w:rsidRDefault="004A29C6" w:rsidP="00C13FF0">
                            <w:pPr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51" o:spid="_x0000_s1210" type="#_x0000_t202" style="position:absolute;left:4365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s9+MEA&#10;AADbAAAADwAAAGRycy9kb3ducmV2LnhtbERPu27CMBTdK/UfrFuJpQIHBopSDIIEpA7twEPMV/Ft&#10;EhFfR7bz4O/xUKnj0Xmvt6NpRE/O15YVzGcJCOLC6ppLBdfLcboC4QOyxsYyKXiQh+3m9WWNqbYD&#10;n6g/h1LEEPYpKqhCaFMpfVGRQT+zLXHkfq0zGCJ0pdQOhxhuGrlIkqU0WHNsqLClrKLifu6MgmXu&#10;uuHE2Xt+PXzjT1subvvHTanJ27j7BBFoDP/iP/eXVvARx8Yv8Qf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LPfjBAAAA2wAAAA8AAAAAAAAAAAAAAAAAmAIAAGRycy9kb3du&#10;cmV2LnhtbFBLBQYAAAAABAAEAPUAAACGAwAAAAA=&#10;" stroked="f">
                      <v:textbox inset="0,0,0,0">
                        <w:txbxContent>
                          <w:p w:rsidR="004A29C6" w:rsidRPr="00B15B08" w:rsidRDefault="004A29C6" w:rsidP="00C13FF0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352" o:spid="_x0000_s1211" type="#_x0000_t202" style="position:absolute;left:3515;top:16188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eYY8UA&#10;AADbAAAADwAAAGRycy9kb3ducmV2LnhtbESPT2vCQBTE7wW/w/KEXopumoOt0VWsaaGHetCK50f2&#10;mQSzb8Pumj/fvlso9DjMzG+Y9XYwjejI+dqygud5AoK4sLrmUsH5+2P2CsIHZI2NZVIwkoftZvKw&#10;xkzbno/UnUIpIoR9hgqqENpMSl9UZNDPbUscvat1BkOUrpTaYR/hppFpkiykwZrjQoUt7Ssqbqe7&#10;UbDI3b0/8v4pP79/4aEt08vbeFHqcTrsViACDeE//Nf+1ApelvD7Jf4A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x5hjxQAAANsAAAAPAAAAAAAAAAAAAAAAAJgCAABkcnMv&#10;ZG93bnJldi54bWxQSwUGAAAAAAQABAD1AAAAigMAAAAA&#10;" stroked="f">
                      <v:textbox inset="0,0,0,0">
                        <w:txbxContent>
                          <w:p w:rsidR="004A29C6" w:rsidRPr="00B15B08" w:rsidRDefault="004A29C6" w:rsidP="00C13FF0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53" o:spid="_x0000_s1212" type="#_x0000_t202" style="position:absolute;left:2948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hB2cEA&#10;AADbAAAADwAAAGRycy9kb3ducmV2LnhtbERPz2vCMBS+D/wfwhN2GZrag0g1yqYOdpgHtfT8aJ5t&#10;sXkpSbTtf78cBh4/vt+b3WBa8STnG8sKFvMEBHFpdcOVgvz6PVuB8AFZY2uZFIzkYbedvG0w07bn&#10;Mz0voRIxhH2GCuoQukxKX9Zk0M9tRxy5m3UGQ4SuktphH8NNK9MkWUqDDceGGjva11TeLw+jYHlw&#10;j/7M+49DfvzFU1elxddYKPU+HT7XIAIN4SX+d/9oBau4Pn6JP0B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oQdnBAAAA2wAAAA8AAAAAAAAAAAAAAAAAmAIAAGRycy9kb3du&#10;cmV2LnhtbFBLBQYAAAAABAAEAPUAAACGAwAAAAA=&#10;" stroked="f">
                      <v:textbox inset="0,0,0,0">
                        <w:txbxContent>
                          <w:p w:rsidR="004A29C6" w:rsidRPr="00B15B08" w:rsidRDefault="004A29C6" w:rsidP="00C13FF0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354" o:spid="_x0000_s1213" type="#_x0000_t202" style="position:absolute;left:2381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TkQsQA&#10;AADbAAAADwAAAGRycy9kb3ducmV2LnhtbESPS2vDMBCE74X+B7GFXkotx4cQ3MihTVrooTnkQc6L&#10;tbFNrJWR5Ne/rwqFHIeZ+YZZbybTioGcbywrWCQpCOLS6oYrBefT1+sKhA/IGlvLpGAmD5vi8WGN&#10;ubYjH2g4hkpECPscFdQhdLmUvqzJoE9sRxy9q3UGQ5SuktrhGOGmlVmaLqXBhuNCjR1taypvx94o&#10;WO5cPx54+7I7f/7gvquyy8d8Uer5aXp/AxFoCvfwf/tbK1gt4O9L/AG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k5ELEAAAA2wAAAA8AAAAAAAAAAAAAAAAAmAIAAGRycy9k&#10;b3ducmV2LnhtbFBLBQYAAAAABAAEAPUAAACJAwAAAAA=&#10;" stroked="f">
                      <v:textbox inset="0,0,0,0">
                        <w:txbxContent>
                          <w:p w:rsidR="004A29C6" w:rsidRPr="00B15B08" w:rsidRDefault="004A29C6" w:rsidP="00C13FF0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55" o:spid="_x0000_s1214" type="#_x0000_t202" style="position:absolute;left:1814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Z6NcMA&#10;AADbAAAADwAAAGRycy9kb3ducmV2LnhtbESPT4vCMBTE78J+h/AW9iJruj2IVKO4/oE96MEqnh/N&#10;27bYvJQk2vrtjSB4HGbmN8xs0ZtG3Mj52rKCn1ECgriwuuZSwem4/Z6A8AFZY2OZFNzJw2L+MZhh&#10;pm3HB7rloRQRwj5DBVUIbSalLyoy6Ee2JY7ev3UGQ5SulNphF+GmkWmSjKXBmuNChS2tKiou+dUo&#10;GK/dtTvwarg+bXa4b8v0/Hs/K/X12S+nIAL14R1+tf+0gkkKzy/xB8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rZ6NcMAAADbAAAADwAAAAAAAAAAAAAAAACYAgAAZHJzL2Rv&#10;d25yZXYueG1sUEsFBgAAAAAEAAQA9QAAAIgDAAAAAA==&#10;" stroked="f">
                      <v:textbox inset="0,0,0,0">
                        <w:txbxContent>
                          <w:p w:rsidR="004A29C6" w:rsidRPr="00B15B08" w:rsidRDefault="004A29C6" w:rsidP="00C13FF0">
                            <w:pPr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proofErr w:type="gramStart"/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proofErr w:type="gramEnd"/>
                            <w:r w:rsidRPr="00B15B08">
                              <w:rPr>
                                <w:b/>
                                <w:sz w:val="16"/>
                              </w:rPr>
                              <w:t>ч</w:t>
                            </w:r>
                            <w:proofErr w:type="spellEnd"/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56" o:spid="_x0000_s1215" type="#_x0000_t202" style="position:absolute;left:1247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rfrsMA&#10;AADbAAAADwAAAGRycy9kb3ducmV2LnhtbESPzYvCMBTE74L/Q3iCF9FUBZFqFD9hD+7BDzw/mrdt&#10;2ealJNHW/34jCHscZuY3zHLdmko8yfnSsoLxKAFBnFldcq7gdj0O5yB8QNZYWSYFL/KwXnU7S0y1&#10;bfhMz0vIRYSwT1FBEUKdSumzggz6ka2Jo/djncEQpculdthEuKnkJElm0mDJcaHAmnYFZb+Xh1Ew&#10;27tHc+bdYH87nPC7zif37euuVL/XbhYgArXhP/xpf2kF8ym8v8Qf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rfrsMAAADbAAAADwAAAAAAAAAAAAAAAACYAgAAZHJzL2Rv&#10;d25yZXYueG1sUEsFBgAAAAAEAAQA9QAAAIgDAAAAAA==&#10;" stroked="f">
                      <v:textbox inset="0,0,0,0">
                        <w:txbxContent>
                          <w:p w:rsidR="004A29C6" w:rsidRPr="00B15B08" w:rsidRDefault="004A29C6" w:rsidP="00C13FF0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57" o:spid="_x0000_s1216" type="#_x0000_t32" style="position:absolute;left:1247;top:15593;width:10261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dYU8EAAADbAAAADwAAAGRycy9kb3ducmV2LnhtbESPQYvCMBSE7wv+h/AEb2uqLmupRhFB&#10;8bpV8Pponk21eWmbqN1/vxGEPQ4z8w2zXPe2Fg/qfOVYwWScgCAunK64VHA67j5TED4ga6wdk4Jf&#10;8rBeDT6WmGn35B965KEUEcI+QwUmhCaT0heGLPqxa4ijd3GdxRBlV0rd4TPCbS2nSfItLVYcFww2&#10;tDVU3PK7VTA7Xdtjcp5PzvvWtHu8+0PepkqNhv1mASJQH/7D7/ZBK0i/4PUl/gC5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11hTwQAAANsAAAAPAAAAAAAAAAAAAAAA&#10;AKECAABkcnMvZG93bnJldi54bWxQSwUGAAAAAAQABAD5AAAAjwMAAAAA&#10;" strokeweight="1.5pt"/>
                    <v:shape id="AutoShape 358" o:spid="_x0000_s1217" type="#_x0000_t32" style="position:absolute;left:1249;top:15876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v9yMEAAADbAAAADwAAAGRycy9kb3ducmV2LnhtbESPQYvCMBSE7wv+h/AEb2uqsmupRhFB&#10;8bpV8Pponk21eWmbqN1/vxGEPQ4z8w2zXPe2Fg/qfOVYwWScgCAunK64VHA67j5TED4ga6wdk4Jf&#10;8rBeDT6WmGn35B965KEUEcI+QwUmhCaT0heGLPqxa4ijd3GdxRBlV0rd4TPCbS2nSfItLVYcFww2&#10;tDVU3PK7VTA7Xdtjcp5PzvvWtHu8+0PepkqNhv1mASJQH/7D7/ZBK0i/4PUl/gC5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m/3IwQAAANsAAAAPAAAAAAAAAAAAAAAA&#10;AKECAABkcnMvZG93bnJldi54bWxQSwUGAAAAAAQABAD5AAAAjwMAAAAA&#10;" strokeweight="1.5pt"/>
                    <v:shape id="AutoShape 359" o:spid="_x0000_s1218" type="#_x0000_t32" style="position:absolute;left:1249;top:16160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ljv8AAAADbAAAADwAAAGRycy9kb3ducmV2LnhtbESPQYvCMBSE7wv+h/AEb2uqgluqUURQ&#10;vFoFr4/m2VSbl7aJWv+9WVjY4zAz3zDLdW9r8aTOV44VTMYJCOLC6YpLBefT7jsF4QOyxtoxKXiT&#10;h/Vq8LXETLsXH+mZh1JECPsMFZgQmkxKXxiy6MeuIY7e1XUWQ5RdKXWHrwi3tZwmyVxarDguGGxo&#10;a6i45w+rYHa+tafk8jO57FvT7vHhD3mbKjUa9psFiEB9+A//tQ9aQTqH3y/xB8jV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JY7/AAAAA2wAAAA8AAAAAAAAAAAAAAAAA&#10;oQIAAGRycy9kb3ducmV2LnhtbFBLBQYAAAAABAAEAPkAAACOAwAAAAA=&#10;" strokeweight="1.5pt"/>
                    <v:shape id="AutoShape 360" o:spid="_x0000_s1219" type="#_x0000_t32" style="position:absolute;left:493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mCTsIAAADbAAAADwAAAGRycy9kb3ducmV2LnhtbESPQYvCMBSE7wv+h/AEb9tUhVVqo6gg&#10;eNnDqhdvj+bZlDYvtYm1++83C4LHYWa+YfLNYBvRU+crxwqmSQqCuHC64lLB5Xz4XILwAVlj45gU&#10;/JKHzXr0kWOm3ZN/qD+FUkQI+wwVmBDaTEpfGLLoE9cSR+/mOoshyq6UusNnhNtGztL0S1qsOC4Y&#10;bGlvqKhPD6vAttrev53R17qaNzs63ra7tFdqMh62KxCBhvAOv9pHrWC5gP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smCTsIAAADbAAAADwAAAAAAAAAAAAAA&#10;AAChAgAAZHJzL2Rvd25yZXYueG1sUEsFBgAAAAAEAAQA+QAAAJADAAAAAA==&#10;" strokeweight="1.5pt"/>
                    <v:shape id="AutoShape 361" o:spid="_x0000_s1220" type="#_x0000_t32" style="position:absolute;left:1814;top:1559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YWPL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8jo1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Z1YWPLwAAADbAAAADwAAAAAAAAAAAAAAAAChAgAA&#10;ZHJzL2Rvd25yZXYueG1sUEsFBgAAAAAEAAQA+QAAAIoDAAAAAA==&#10;" strokeweight="1.5pt"/>
                    <v:shape id="AutoShape 362" o:spid="_x0000_s1221" type="#_x0000_t32" style="position:absolute;left:2381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qzp8MAAADbAAAADwAAAGRycy9kb3ducmV2LnhtbESPwWrDMBBE74X8g9hAbo3cBkriWjZO&#10;IZBLDk1zyW2x1paxtXIt1XH+PioUehxm5g2TFbPtxUSjbx0reFknIIgrp1tuFFy+Ds9bED4ga+wd&#10;k4I7eSjyxVOGqXY3/qTpHBoRIexTVGBCGFIpfWXIol+7gTh6tRsthijHRuoRbxFue/maJG/SYstx&#10;weBAH4aq7vxjFdhB2++TM/ratZt+T8e63CeTUqvlXL6DCDSH//Bf+6gVbHf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as6fDAAAA2wAAAA8AAAAAAAAAAAAA&#10;AAAAoQIAAGRycy9kb3ducmV2LnhtbFBLBQYAAAAABAAEAPkAAACRAwAAAAA=&#10;" strokeweight="1.5pt"/>
                    <v:shape id="AutoShape 363" o:spid="_x0000_s1222" type="#_x0000_t32" style="position:absolute;left:2948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mM57wAAADbAAAADwAAAGRycy9kb3ducmV2LnhtbERPuwrCMBTdBf8hXMFNUxVEq1FUEFwc&#10;fCxul+baFJub2sRa/94MguPhvJfr1paiodoXjhWMhgkI4szpgnMF18t+MAPhA7LG0jEp+JCH9arb&#10;WWKq3ZtP1JxDLmII+xQVmBCqVEqfGbLoh64ijtzd1RZDhHUudY3vGG5LOU6SqbRYcGwwWNHOUPY4&#10;v6wCW2n7PDqjb49iUm7pcN9sk0apfq/dLEAEasNf/HMftIJ5XB+/xB8gV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HPmM57wAAADbAAAADwAAAAAAAAAAAAAAAAChAgAA&#10;ZHJzL2Rvd25yZXYueG1sUEsFBgAAAAAEAAQA+QAAAIoDAAAAAA==&#10;" strokeweight="1.5pt"/>
                    <v:shape id="AutoShape 364" o:spid="_x0000_s1223" type="#_x0000_t32" style="position:absolute;left:3515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UpfMMAAADbAAAADwAAAGRycy9kb3ducmV2LnhtbESPQWvCQBSE7wX/w/IK3pqNCtKmWUMU&#10;BC89aL309si+ZIPZtzG7xvjv3UKhx2FmvmHyYrKdGGnwrWMFiyQFQVw53XKj4Py9f3sH4QOyxs4x&#10;KXiQh2Ize8kx0+7ORxpPoRERwj5DBSaEPpPSV4Ys+sT1xNGr3WAxRDk0Ug94j3DbyWWarqXFluOC&#10;wZ52hqrL6WYV2F7b65cz+ufSrrotHepym45KzV+n8hNEoCn8h//aB63gYwG/X+IPkJ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1KXzDAAAA2wAAAA8AAAAAAAAAAAAA&#10;AAAAoQIAAGRycy9kb3ducmV2LnhtbFBLBQYAAAAABAAEAPkAAACRAwAAAAA=&#10;" strokeweight="1.5pt"/>
                    <v:shape id="AutoShape 365" o:spid="_x0000_s1224" type="#_x0000_t32" style="position:absolute;left:4366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e3C8EAAADbAAAADwAAAGRycy9kb3ducmV2LnhtbESPzarCMBSE94LvEI7gzqYqiFajqHDB&#10;jQt/Nu4OzbEpNie1ya29b38jCC6HmfmGWW06W4mWGl86VjBOUhDEudMlFwqul5/RHIQPyBorx6Tg&#10;jzxs1v3eCjPtXnyi9hwKESHsM1RgQqgzKX1uyKJPXE0cvbtrLIYom0LqBl8Rbis5SdOZtFhyXDBY&#10;095Q/jj/WgW21vZ5dEbfHuW02tHhvt2lrVLDQbddggjUhW/40z5oBYsJ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Z7cLwQAAANsAAAAPAAAAAAAAAAAAAAAA&#10;AKECAABkcnMvZG93bnJldi54bWxQSwUGAAAAAAQABAD5AAAAjwMAAAAA&#10;" strokeweight="1.5pt"/>
                    <v:shape id="AutoShape 366" o:spid="_x0000_s1225" type="#_x0000_t32" style="position:absolute;left:1094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sSkMMAAADbAAAADwAAAGRycy9kb3ducmV2LnhtbESPwWrDMBBE74X8g9hAbo3cBErjWjZO&#10;IZBLD01zyW2x1paxtXItxXH+PioUehxm5g2TFbPtxUSjbx0reFknIIgrp1tuFJy/D89vIHxA1tg7&#10;JgV38lDki6cMU+1u/EXTKTQiQtinqMCEMKRS+sqQRb92A3H0ajdaDFGOjdQj3iLc9nKTJK/SYstx&#10;weBAH4aq7nS1Cuyg7c+nM/rStdt+T8e63CeTUqvlXL6DCDSH//Bf+6gV7Lb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rEpDDAAAA2wAAAA8AAAAAAAAAAAAA&#10;AAAAoQIAAGRycy9kb3ducmV2LnhtbFBLBQYAAAAABAAEAPkAAACRAwAAAAA=&#10;" strokeweight="1.5pt"/>
                    <v:shape id="AutoShape 367" o:spid="_x0000_s1226" type="#_x0000_t32" style="position:absolute;left:10941;top:1598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KK5MIAAADbAAAADwAAAGRycy9kb3ducmV2LnhtbESPQYvCMBSE7wv+h/AEb2uqLqK1UXRB&#10;8OJh1Yu3R/NsSpuX2mRr/fdmYcHjMDPfMNmmt7XoqPWlYwWTcQKCOHe65ELB5bz/XIDwAVlj7ZgU&#10;PMnDZj34yDDV7sE/1J1CISKEfYoKTAhNKqXPDVn0Y9cQR+/mWoshyraQusVHhNtaTpNkLi2WHBcM&#10;NvRtKK9Ov1aBbbS9H53R16qc1Ts63La7pFNqNOy3KxCB+vAO/7cPWsHyC/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8KK5MIAAADbAAAADwAAAAAAAAAAAAAA&#10;AAChAgAAZHJzL2Rvd25yZXYueG1sUEsFBgAAAAAEAAQA+QAAAJADAAAAAA==&#10;" strokeweight="1.5pt"/>
                  </v:group>
                  <v:shape id="Text Box 368" o:spid="_x0000_s1227" type="#_x0000_t202" style="position:absolute;left:8959;top:16441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Z0nMUA&#10;AADbAAAADwAAAGRycy9kb3ducmV2LnhtbESPT2vCQBTE7wW/w/KEXopuGqjU6CrWtNBDPWjF8yP7&#10;TILZt2F3zZ9v3y0Uehxm5jfMejuYRnTkfG1ZwfM8AUFcWF1zqeD8/TF7BeEDssbGMikYycN2M3lY&#10;Y6Ztz0fqTqEUEcI+QwVVCG0mpS8qMujntiWO3tU6gyFKV0rtsI9w08g0SRbSYM1xocKW9hUVt9Pd&#10;KFjk7t4fef+Un9+/8NCW6eVtvCj1OB12KxCBhvAf/mt/agXLF/j9En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hnScxQAAANsAAAAPAAAAAAAAAAAAAAAAAJgCAABkcnMv&#10;ZG93bnJldi54bWxQSwUGAAAAAAQABAD1AAAAigMAAAAA&#10;" stroked="f">
                    <v:textbox inset="0,0,0,0">
                      <w:txbxContent>
                        <w:p w:rsidR="004A29C6" w:rsidRPr="00862B5C" w:rsidRDefault="004A29C6" w:rsidP="00C13FF0"/>
                      </w:txbxContent>
                    </v:textbox>
                  </v:shape>
                </v:group>
                <v:group id="Group 369" o:spid="_x0000_s1228" style="position:absolute;left:680;top:397;width:10830;height:15990" coordorigin="680,397" coordsize="10830,15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<v:group id="Group 370" o:spid="_x0000_s1229" style="position:absolute;left:1247;top:397;width:10263;height:15987" coordorigin="1247,397" coordsize="10263,16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<v:shape id="Text Box 371" o:spid="_x0000_s1230" type="#_x0000_t202" style="position:absolute;left:10943;top:397;width:56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T0Ib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Us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exPQhvAAAANsAAAAPAAAAAAAAAAAAAAAAAJgCAABkcnMvZG93bnJldi54&#10;bWxQSwUGAAAAAAQABAD1AAAAgQMAAAAA&#10;" stroked="f">
                      <v:textbox>
                        <w:txbxContent>
                          <w:p w:rsidR="004A29C6" w:rsidRPr="00F5092C" w:rsidRDefault="004A29C6" w:rsidP="00C13FF0"/>
                          <w:p w:rsidR="004A29C6" w:rsidRPr="00275C14" w:rsidRDefault="004A29C6" w:rsidP="00C13FF0"/>
                        </w:txbxContent>
                      </v:textbox>
                    </v:shape>
                    <v:shape id="AutoShape 372" o:spid="_x0000_s1231" type="#_x0000_t32" style="position:absolute;left:1247;top:397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MlesIAAADbAAAADwAAAGRycy9kb3ducmV2LnhtbESPQYvCMBSE7wv+h/AEb9tUhUVro6gg&#10;eNnDqhdvj+bZlDYvtYm1++83C4LHYWa+YfLNYBvRU+crxwqmSQqCuHC64lLB5Xz4XIDwAVlj45gU&#10;/JKHzXr0kWOm3ZN/qD+FUkQI+wwVmBDaTEpfGLLoE9cSR+/mOoshyq6UusNnhNtGztL0S1qsOC4Y&#10;bGlvqKhPD6vAttrev53R17qaNzs63ra7tFdqMh62KxCBhvAOv9pHrWC5hP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MlesIAAADbAAAADwAAAAAAAAAAAAAA&#10;AAChAgAAZHJzL2Rvd25yZXYueG1sUEsFBgAAAAAEAAQA+QAAAJADAAAAAA==&#10;" strokeweight="1.5pt"/>
                    <v:shape id="AutoShape 373" o:spid="_x0000_s1232" type="#_x0000_t32" style="position:absolute;left:1247;top:16443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aEpcMAAADcAAAADwAAAGRycy9kb3ducmV2LnhtbESPQWvDMAyF74P+B6PCbovdDcrI6pS2&#10;MOhlh3W77CZiNQ6J5TR20+zfT4dBbxLv6b1Pm+0cejXRmNrIFlaFAUVcR9dyY+H76/3pFVTKyA77&#10;yGThlxJsq8XDBksXb/xJ0yk3SkI4lWjB5zyUWqfaU8BUxIFYtHMcA2ZZx0a7EW8SHnr9bMxaB2xZ&#10;GjwOdPBUd6drsBAGFy4f0bufrn3p93Q87/ZmsvZxOe/eQGWa8938f310gm8EX56RCXT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WhKXDAAAA3AAAAA8AAAAAAAAAAAAA&#10;AAAAoQIAAGRycy9kb3ducmV2LnhtbFBLBQYAAAAABAAEAPkAAACRAwAAAAA=&#10;" strokeweight="1.5pt"/>
                    <v:shape id="AutoShape 374" o:spid="_x0000_s1233" type="#_x0000_t32" style="position:absolute;left:11510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hPsAAAADcAAAADwAAAGRycy9kb3ducmV2LnhtbERPTYvCMBC9C/6HMIK3NXGFZammRQXB&#10;i4dVL96GZmyKzaQ2sXb/vVlY8DaP9zmrYnCN6KkLtWcN85kCQVx6U3Ol4XzafXyDCBHZYOOZNPxS&#10;gCIfj1aYGf/kH+qPsRIphEOGGmyMbSZlKC05DDPfEifu6juHMcGukqbDZwp3jfxU6ks6rDk1WGxp&#10;a6m8HR9Og2uNux+8NZdbvWg2tL+uN6rXejoZ1ksQkYb4Fv+79ybNV3P4eyZdIPM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waIT7AAAAA3AAAAA8AAAAAAAAAAAAAAAAA&#10;oQIAAGRycy9kb3ducmV2LnhtbFBLBQYAAAAABAAEAPkAAACOAwAAAAA=&#10;" strokeweight="1.5pt"/>
                    <v:shape id="AutoShape 375" o:spid="_x0000_s1234" type="#_x0000_t32" style="position:absolute;left:1247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i/Sb8AAADcAAAADwAAAGRycy9kb3ducmV2LnhtbERPy6rCMBDdX/AfwgjuNFHhItUoKghu&#10;XPjYuBuasSk2k9rEWv/eCBfubg7nOYtV5yrRUhNKzxrGIwWCOPem5ELD5bwbzkCEiGyw8kwa3hRg&#10;tez9LDAz/sVHak+xECmEQ4YabIx1JmXILTkMI18TJ+7mG4cxwaaQpsFXCneVnCj1Kx2WnBos1rS1&#10;lN9PT6fB1cY9Dt6a672cVhva39Yb1Wo96HfrOYhIXfwX/7n3Js1XE/g+ky6Qy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Mi/Sb8AAADcAAAADwAAAAAAAAAAAAAAAACh&#10;AgAAZHJzL2Rvd25yZXYueG1sUEsFBgAAAAAEAAQA+QAAAI0DAAAAAA==&#10;" strokeweight="1.5pt"/>
                    <v:shape id="AutoShape 376" o:spid="_x0000_s1235" type="#_x0000_t32" style="position:absolute;left:10943;top:397;width:0;height:39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53r78AAADcAAAADwAAAGRycy9kb3ducmV2LnhtbERPTYvCMBC9L/gfwgh7WxNXUKlGWQTF&#10;61bB69CMTd1m0jZR6783C4K3ebzPWa57V4sbdaHyrGE8UiCIC28qLjUcD9uvOYgQkQ3WnknDgwKs&#10;V4OPJWbG3/mXbnksRQrhkKEGG2OTSRkKSw7DyDfEiTv7zmFMsCul6fCewl0tv5WaSocVpwaLDW0s&#10;FX/51WmYHC/tQZ1m49Oute0Or2Gft3OtP4f9zwJEpD6+xS/33qT5agL/z6QL5Oo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l53r78AAADcAAAADwAAAAAAAAAAAAAAAACh&#10;AgAAZHJzL2Rvd25yZXYueG1sUEsFBgAAAAAEAAQA+QAAAI0DAAAAAA==&#10;" strokeweight="1.5pt"/>
                    <v:shape id="AutoShape 377" o:spid="_x0000_s1236" type="#_x0000_t32" style="position:absolute;left:10943;top:794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2CpsEAAADcAAAADwAAAGRycy9kb3ducmV2LnhtbERPPWvDMBDdA/kP4grdYqlpKcW1YpxA&#10;IEuGpl26HdbZMrFOjqU47r+vAoVu93ifV5Sz68VEY+g8a3jKFAji2puOWw1fn/vVG4gQkQ32nknD&#10;DwUoN8tFgbnxN/6g6RRbkUI45KjBxjjkUobaksOQ+YE4cY0fHcYEx1aaEW8p3PVyrdSrdNhxarA4&#10;0M5SfT5dnQY3GHc5emu+z91zv6VDU23VpPXjw1y9g4g0x3/xn/tg0nz1Avdn0gV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bYKmwQAAANwAAAAPAAAAAAAAAAAAAAAA&#10;AKECAABkcnMvZG93bnJldi54bWxQSwUGAAAAAAQABAD5AAAAjwMAAAAA&#10;" strokeweight="1.5pt"/>
                  </v:group>
                  <v:group id="Group 378" o:spid="_x0000_s1237" style="position:absolute;left:680;top:11567;width:567;height:4820" coordorigin="5670,11340" coordsize="567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  <v:shape id="Text Box 379" o:spid="_x0000_s1238" type="#_x0000_t202" style="position:absolute;left:5670;top:11340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ktZMAA&#10;AADcAAAADwAAAGRycy9kb3ducmV2LnhtbERPTWuDQBC9B/oflinkEprV0Eix2YgUGrxWc8hxcCcq&#10;dWfF3ar999lAILd5vM85ZIvpxUSj6ywriLcRCOLa6o4bBefq++0DhPPIGnvLpOCfHGTHl9UBU21n&#10;/qGp9I0IIexSVNB6P6RSurolg25rB+LAXe1o0Ac4NlKPOIdw08tdFCXSYMehocWBvlqqf8s/o2DZ&#10;27IYXJUnGF/LzeQvp7x6V2r9uuSfIDwt/il+uAsd5kcJ3J8JF8jj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gktZMAAAADcAAAADwAAAAAAAAAAAAAAAACYAgAAZHJzL2Rvd25y&#10;ZXYueG1sUEsFBgAAAAAEAAQA9QAAAIUDAAAAAA==&#10;" stroked="f">
                      <v:textbox style="layout-flow:vertical;mso-layout-flow-alt:bottom-to-top" inset="0,0,0,0">
                        <w:txbxContent>
                          <w:p w:rsidR="004A29C6" w:rsidRPr="001E390C" w:rsidRDefault="004A29C6" w:rsidP="00C13FF0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380" o:spid="_x0000_s1239" type="#_x0000_t202" style="position:absolute;left:5670;top:12758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I/8AA&#10;AADcAAAADwAAAGRycy9kb3ducmV2LnhtbERPS4vCMBC+C/6HMMJeRFPFF91GKQsuXm09eBya6YNt&#10;JqXJ1u6/3wiCt/n4npOcRtOKgXrXWFawWkYgiAurG64U3PLz4gDCeWSNrWVS8EcOTsfpJMFY2wdf&#10;ach8JUIIuxgV1N53sZSuqMmgW9qOOHCl7Q36APtK6h4fIdy0ch1FO2mw4dBQY0dfNRU/2a9RMG5t&#10;dulcnu5wVWbzwd+/03yj1MdsTD9BeBr9W/xyX3SYH+3h+Uy4QB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WI/8AAAADcAAAADwAAAAAAAAAAAAAAAACYAgAAZHJzL2Rvd25y&#10;ZXYueG1sUEsFBgAAAAAEAAQA9QAAAIUDAAAAAA==&#10;" stroked="f">
                      <v:textbox style="layout-flow:vertical;mso-layout-flow-alt:bottom-to-top" inset="0,0,0,0">
                        <w:txbxContent>
                          <w:p w:rsidR="004A29C6" w:rsidRPr="001E390C" w:rsidRDefault="004A29C6" w:rsidP="00C13FF0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381" o:spid="_x0000_s1240" type="#_x0000_t202" style="position:absolute;left:5670;top:14742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ocjcIA&#10;AADcAAAADwAAAGRycy9kb3ducmV2LnhtbESPQYvCQAyF74L/YYiwF9GpyypSHaUsrHjd1oPH0Ilt&#10;sZMpnbHWf785LHhLeC/vfdkfR9eqgfrQeDawWiagiEtvG64MXIqfxRZUiMgWW89k4EUBjofpZI+p&#10;9U/+pSGPlZIQDikaqGPsUq1DWZPDsPQdsWg33zuMsvaVtj0+Jdy1+jNJNtphw9JQY0ffNZX3/OEM&#10;jGufn7tQZBtc3fL5EK+nrPgy5mM2ZjtQkcb4Nv9fn63gJ0Irz8gE+vA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2hyNwgAAANwAAAAPAAAAAAAAAAAAAAAAAJgCAABkcnMvZG93&#10;bnJldi54bWxQSwUGAAAAAAQABAD1AAAAhwMAAAAA&#10;" stroked="f">
                      <v:textbox style="layout-flow:vertical;mso-layout-flow-alt:bottom-to-top" inset="0,0,0,0">
                        <w:txbxContent>
                          <w:p w:rsidR="004A29C6" w:rsidRPr="001E390C" w:rsidRDefault="004A29C6" w:rsidP="00C13FF0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382" o:spid="_x0000_s1241" type="#_x0000_t32" style="position:absolute;left:5897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ZARcEAAADcAAAADwAAAGRycy9kb3ducmV2LnhtbERP32vCMBB+H+x/CDfY20zcYGo1LSJM&#10;fF0VfD2as+nWXNomavffL4Lg2318P29VjK4VFxpC41nDdKJAEFfeNFxrOOy/3uYgQkQ22HomDX8U&#10;oMifn1aYGX/lb7qUsRYphEOGGmyMXSZlqCw5DBPfESfu5AeHMcGhlmbAawp3rXxX6lM6bDg1WOxo&#10;Y6n6Lc9Ow8fhp9+r42x63Pa23+I57Mp+rvXry7hegog0xof47t6ZNF8t4PZMukDm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tkBFwQAAANwAAAAPAAAAAAAAAAAAAAAA&#10;AKECAABkcnMvZG93bnJldi54bWxQSwUGAAAAAAQABAD5AAAAjwMAAAAA&#10;" strokeweight="1.5pt"/>
                    <v:shape id="AutoShape 383" o:spid="_x0000_s1242" type="#_x0000_t32" style="position:absolute;left:5670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V/BcMAAADcAAAADwAAAGRycy9kb3ducmV2LnhtbESPQWvCQBCF74L/YRmhN92khSqpq0ih&#10;4rVR8Dpkx2xqdjbJrpr++86h4G2G9+a9b9bb0bfqTkNsAhvIFxko4irYhmsDp+PXfAUqJmSLbWAy&#10;8EsRtpvpZI2FDQ/+pnuZaiUhHAs04FLqCq1j5chjXISOWLRLGDwmWYda2wEfEu5b/Zpl79pjw9Lg&#10;sKNPR9W1vHkDb6ef/pidl/l537t+j7d4KPuVMS+zcfcBKtGYnub/64MV/Fzw5RmZQG/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VfwXDAAAA3AAAAA8AAAAAAAAAAAAA&#10;AAAAoQIAAGRycy9kb3ducmV2LnhtbFBLBQYAAAAABAAEAPkAAACRAwAAAAA=&#10;" strokeweight="1.5pt"/>
                    <v:shape id="AutoShape 384" o:spid="_x0000_s1243" type="#_x0000_t32" style="position:absolute;left:5670;top:11340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O348AAAADcAAAADwAAAGRycy9kb3ducmV2LnhtbERPS4vCMBC+C/6HMII3TbsLItVUVFjw&#10;sgcfF29DMzalzaQ22dr990YQvM3H95z1ZrCN6KnzlWMF6TwBQVw4XXGp4HL+mS1B+ICssXFMCv7J&#10;wyYfj9aYaffgI/WnUIoYwj5DBSaENpPSF4Ys+rlriSN3c53FEGFXSt3hI4bbRn4lyUJarDg2GGxp&#10;b6ioT39WgW21vf86o6919d3s6HDb7pJeqelk2K5ABBrCR/x2H3Scn6bweiZeIP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nDt+PAAAAA3AAAAA8AAAAAAAAAAAAAAAAA&#10;oQIAAGRycy9kb3ducmV2LnhtbFBLBQYAAAAABAAEAPkAAACOAwAAAAA=&#10;" strokeweight="1.5pt"/>
                    <v:shape id="AutoShape 385" o:spid="_x0000_s1244" type="#_x0000_t32" style="position:absolute;left:5670;top:1615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EplL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xrD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kRKZS9AAAA3AAAAA8AAAAAAAAAAAAAAAAAoQIA&#10;AGRycy9kb3ducmV2LnhtbFBLBQYAAAAABAAEAPkAAACLAwAAAAA=&#10;" strokeweight="1.5pt"/>
                    <v:shape id="AutoShape 386" o:spid="_x0000_s1245" type="#_x0000_t32" style="position:absolute;left:5670;top:12758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2MD70AAADcAAAADwAAAGRycy9kb3ducmV2LnhtbERPvQrCMBDeBd8hnOCmqQoi1SgqCC4O&#10;/ixuR3M2xeZSm1jr2xtBcLuP7/cWq9aWoqHaF44VjIYJCOLM6YJzBZfzbjAD4QOyxtIxKXiTh9Wy&#10;21lgqt2Lj9ScQi5iCPsUFZgQqlRKnxmy6IeuIo7czdUWQ4R1LnWNrxhuSzlOkqm0WHBsMFjR1lB2&#10;Pz2tAltp+zg4o6/3YlJuaH9bb5JGqX6vXc9BBGrDX/xz73WcP5rA95l4gV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ZdjA+9AAAA3AAAAA8AAAAAAAAAAAAAAAAAoQIA&#10;AGRycy9kb3ducmV2LnhtbFBLBQYAAAAABAAEAPkAAACLAwAAAAA=&#10;" strokeweight="1.5pt"/>
                    <v:shape id="AutoShape 387" o:spid="_x0000_s1246" type="#_x0000_t32" style="position:absolute;left:5670;top:14742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QUe8AAAADcAAAADwAAAGRycy9kb3ducmV2LnhtbERPTYvCMBC9C/6HMII3TV0XkWoquiB4&#10;8bDqxdvQjE1pM6lNrN1/vxEEb/N4n7Pe9LYWHbW+dKxgNk1AEOdOl1wouJz3kyUIH5A11o5JwR95&#10;2GTDwRpT7Z78S90pFCKGsE9RgQmhSaX0uSGLfuoa4sjdXGsxRNgWUrf4jOG2ll9JspAWS44NBhv6&#10;MZRXp4dVYBtt70dn9LUq5/WODrftLumUGo/67QpEoD58xG/3Qcf5s29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m0FHvAAAAA3AAAAA8AAAAAAAAAAAAAAAAA&#10;oQIAAGRycy9kb3ducmV2LnhtbFBLBQYAAAAABAAEAPkAAACOAwAAAAA=&#10;" strokeweight="1.5pt"/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9C6" w:rsidRDefault="004A29C6">
    <w:pPr>
      <w:pStyle w:val="ae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page">
                <wp:posOffset>384175</wp:posOffset>
              </wp:positionH>
              <wp:positionV relativeFrom="page">
                <wp:posOffset>327660</wp:posOffset>
              </wp:positionV>
              <wp:extent cx="6760845" cy="10099675"/>
              <wp:effectExtent l="12700" t="13335" r="17780" b="2540"/>
              <wp:wrapNone/>
              <wp:docPr id="1" name="Group 5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0845" cy="10099675"/>
                        <a:chOff x="680" y="397"/>
                        <a:chExt cx="10830" cy="16216"/>
                      </a:xfrm>
                    </wpg:grpSpPr>
                    <wps:wsp>
                      <wps:cNvPr id="2" name="Text Box 560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" name="Text Box 561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" name="Text Box 562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" name="Text Box 563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" name="Text Box 564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Text Box 565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" name="Text Box 566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" name="Text Box 567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" name="Text Box 568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" name="Text Box 569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140A7A" w:rsidRDefault="004A29C6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Text Box 570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0D0805" w:rsidRDefault="004A29C6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3" name="Text Box 571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0D0805" w:rsidRDefault="004A29C6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4" name="Text Box 572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29C6" w:rsidRPr="000D0805" w:rsidRDefault="004A29C6" w:rsidP="00EF23E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15" name="Group 573"/>
                      <wpg:cNvGrpSpPr>
                        <a:grpSpLocks/>
                      </wpg:cNvGrpSpPr>
                      <wpg:grpSpPr bwMode="auto">
                        <a:xfrm>
                          <a:off x="680" y="397"/>
                          <a:ext cx="10830" cy="16216"/>
                          <a:chOff x="680" y="397"/>
                          <a:chExt cx="10830" cy="16216"/>
                        </a:xfrm>
                      </wpg:grpSpPr>
                      <wpg:grpSp>
                        <wpg:cNvPr id="16" name="Group 574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17" name="Group 575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3"/>
                              <a:chOff x="1247" y="15591"/>
                              <a:chExt cx="10261" cy="853"/>
                            </a:xfrm>
                          </wpg:grpSpPr>
                          <wps:wsp>
                            <wps:cNvPr id="18" name="Text Box 57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76"/>
                                <a:ext cx="6009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C43A32" w:rsidRDefault="004A29C6" w:rsidP="00EF23E7">
                                  <w:r>
                                    <w:t>ПЗ - 16095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9" name="Text Box 57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6074"/>
                                <a:ext cx="567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B15B08" w:rsidRDefault="004A29C6" w:rsidP="00EF23E7">
                                  <w:r>
                                    <w:fldChar w:fldCharType="begin"/>
                                  </w:r>
                                  <w:r>
                                    <w:instrText xml:space="preserve"> PAGE   \* MERGEFORMAT 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</w:rPr>
                                    <w:t>96</w:t>
                                  </w:r>
                                  <w:r>
                                    <w:rPr>
                                      <w:noProof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0" name="Text Box 57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567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A6689C" w:rsidRDefault="004A29C6" w:rsidP="00EF23E7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" name="Text Box 5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B15B08" w:rsidRDefault="004A29C6" w:rsidP="00EF23E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2" name="Text Box 5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B15B08" w:rsidRDefault="004A29C6" w:rsidP="00EF23E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3" name="Text Box 5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B15B08" w:rsidRDefault="004A29C6" w:rsidP="00EF23E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" name="Text Box 58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B15B08" w:rsidRDefault="004A29C6" w:rsidP="00EF23E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5" name="Text Box 5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B15B08" w:rsidRDefault="004A29C6" w:rsidP="00EF23E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proofErr w:type="spellStart"/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proofErr w:type="gramStart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proofErr w:type="gram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</w:t>
                                  </w:r>
                                  <w:proofErr w:type="spellEnd"/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6" name="Text Box 58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B15B08" w:rsidRDefault="004A29C6" w:rsidP="00EF23E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7" name="AutoShape 58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AutoShape 586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" name="AutoShape 58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" name="AutoShape 5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AutoShape 5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AutoShape 5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AutoShape 5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AutoShape 59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AutoShape 5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AutoShape 5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59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8" name="Text Box 5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A29C6" w:rsidRPr="00862B5C" w:rsidRDefault="004A29C6" w:rsidP="00EF23E7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39" name="Group 597"/>
                        <wpg:cNvGrpSpPr>
                          <a:grpSpLocks/>
                        </wpg:cNvGrpSpPr>
                        <wpg:grpSpPr bwMode="auto">
                          <a:xfrm>
                            <a:off x="680" y="397"/>
                            <a:ext cx="10830" cy="15990"/>
                            <a:chOff x="680" y="397"/>
                            <a:chExt cx="10830" cy="15990"/>
                          </a:xfrm>
                        </wpg:grpSpPr>
                        <wpg:grpSp>
                          <wpg:cNvPr id="40" name="Group 598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41" name="Text Box 59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F5092C" w:rsidRDefault="004A29C6" w:rsidP="00EF23E7"/>
                                <w:p w:rsidR="004A29C6" w:rsidRPr="00275C14" w:rsidRDefault="004A29C6" w:rsidP="00EF23E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" name="AutoShape 6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" name="AutoShape 6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" name="AutoShape 6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" name="AutoShape 6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" name="AutoShape 60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" name="AutoShape 6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8" name="Group 606"/>
                          <wpg:cNvGrpSpPr>
                            <a:grpSpLocks/>
                          </wpg:cNvGrpSpPr>
                          <wpg:grpSpPr bwMode="auto">
                            <a:xfrm>
                              <a:off x="680" y="11567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49" name="Text Box 60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1E390C" w:rsidRDefault="004A29C6" w:rsidP="00EF23E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8"/>
                                    </w:rPr>
                                    <w:t>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0" name="Text Box 60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1E390C" w:rsidRDefault="004A29C6" w:rsidP="00EF23E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1" name="Text Box 60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A29C6" w:rsidRPr="001E390C" w:rsidRDefault="004A29C6" w:rsidP="00EF23E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2" name="AutoShape 61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3" name="AutoShape 6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4" name="AutoShape 6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5" name="AutoShape 6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6" name="AutoShape 6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7" name="AutoShape 6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group id="Group 559" o:spid="_x0000_s1247" style="position:absolute;left:0;text-align:left;margin-left:30.25pt;margin-top:25.8pt;width:532.35pt;height:795.25pt;z-index:251654144;mso-position-horizontal-relative:page;mso-position-vertical-relative:page" coordorigin="680,397" coordsize="10830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60" o:spid="_x0000_s1248" type="#_x0000_t202" style="position:absolute;left:1249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" stroked="f">
                <v:textbox inset="0,0,0,0">
                  <w:txbxContent>
                    <w:p w:rsidR="004A29C6" w:rsidRPr="00140A7A" w:rsidRDefault="004A29C6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1" o:spid="_x0000_s1249" type="#_x0000_t202" style="position:absolute;left:1816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" stroked="f">
                <v:textbox inset="0,0,0,0">
                  <w:txbxContent>
                    <w:p w:rsidR="004A29C6" w:rsidRPr="00140A7A" w:rsidRDefault="004A29C6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2" o:spid="_x0000_s1250" type="#_x0000_t202" style="position:absolute;left:2381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" stroked="f">
                <v:textbox inset="0,0,0,0">
                  <w:txbxContent>
                    <w:p w:rsidR="004A29C6" w:rsidRPr="00140A7A" w:rsidRDefault="004A29C6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3" o:spid="_x0000_s1251" type="#_x0000_t202" style="position:absolute;left:2948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" stroked="f">
                <v:textbox inset="0,0,0,0">
                  <w:txbxContent>
                    <w:p w:rsidR="004A29C6" w:rsidRPr="00140A7A" w:rsidRDefault="004A29C6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4" o:spid="_x0000_s1252" type="#_x0000_t202" style="position:absolute;left:4367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" stroked="f">
                <v:textbox inset="0,0,0,0">
                  <w:txbxContent>
                    <w:p w:rsidR="004A29C6" w:rsidRPr="00140A7A" w:rsidRDefault="004A29C6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5" o:spid="_x0000_s1253" type="#_x0000_t202" style="position:absolute;left:2381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" stroked="f">
                <v:textbox inset="0,0,0,0">
                  <w:txbxContent>
                    <w:p w:rsidR="004A29C6" w:rsidRPr="00140A7A" w:rsidRDefault="004A29C6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6" o:spid="_x0000_s1254" type="#_x0000_t202" style="position:absolute;left:2948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" stroked="f">
                <v:textbox inset="0,0,0,0">
                  <w:txbxContent>
                    <w:p w:rsidR="004A29C6" w:rsidRPr="00140A7A" w:rsidRDefault="004A29C6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7" o:spid="_x0000_s1255" type="#_x0000_t202" style="position:absolute;left:4365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" stroked="f">
                <v:textbox inset="0,0,0,0">
                  <w:txbxContent>
                    <w:p w:rsidR="004A29C6" w:rsidRPr="00140A7A" w:rsidRDefault="004A29C6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8" o:spid="_x0000_s1256" type="#_x0000_t202" style="position:absolute;left:1814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" stroked="f">
                <v:textbox inset="0,0,0,0">
                  <w:txbxContent>
                    <w:p w:rsidR="004A29C6" w:rsidRPr="00140A7A" w:rsidRDefault="004A29C6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69" o:spid="_x0000_s1257" type="#_x0000_t202" style="position:absolute;left:1247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" stroked="f">
                <v:textbox inset="0,0,0,0">
                  <w:txbxContent>
                    <w:p w:rsidR="004A29C6" w:rsidRPr="00140A7A" w:rsidRDefault="004A29C6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70" o:spid="_x0000_s1258" type="#_x0000_t202" style="position:absolute;left:964;top:11568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" stroked="f">
                <v:textbox style="layout-flow:vertical;mso-layout-flow-alt:bottom-to-top" inset="0,0,0,0">
                  <w:txbxContent>
                    <w:p w:rsidR="004A29C6" w:rsidRPr="000D0805" w:rsidRDefault="004A29C6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71" o:spid="_x0000_s1259" type="#_x0000_t202" style="position:absolute;left:964;top:12984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" stroked="f">
                <v:textbox style="layout-flow:vertical;mso-layout-flow-alt:bottom-to-top" inset="0,0,0,0">
                  <w:txbxContent>
                    <w:p w:rsidR="004A29C6" w:rsidRPr="000D0805" w:rsidRDefault="004A29C6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572" o:spid="_x0000_s1260" type="#_x0000_t202" style="position:absolute;left:964;top:14969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" stroked="f">
                <v:textbox style="layout-flow:vertical;mso-layout-flow-alt:bottom-to-top" inset="0,0,0,0">
                  <w:txbxContent>
                    <w:p w:rsidR="004A29C6" w:rsidRPr="000D0805" w:rsidRDefault="004A29C6" w:rsidP="00EF23E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573" o:spid="_x0000_s1261" style="position:absolute;left:680;top:397;width:10830;height:16216" coordorigin="680,397" coordsize="10830,16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574" o:spid="_x0000_s1262" style="position:absolute;left:1247;top:15536;width:10261;height:1077" coordorigin="1247,15591" coordsize="10261,1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group id="Group 575" o:spid="_x0000_s1263" style="position:absolute;left:1247;top:15591;width:10261;height:853" coordorigin="1247,15591" coordsize="10261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Text Box 576" o:spid="_x0000_s1264" type="#_x0000_t202" style="position:absolute;left:4934;top:15876;width:6009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" stroked="f">
                      <v:textbox inset="0,0,0,0">
                        <w:txbxContent>
                          <w:p w:rsidR="004A29C6" w:rsidRPr="00C43A32" w:rsidRDefault="004A29C6" w:rsidP="00EF23E7">
                            <w:r>
                              <w:t>ПЗ - 16095</w:t>
                            </w:r>
                          </w:p>
                        </w:txbxContent>
                      </v:textbox>
                    </v:shape>
                    <v:shape id="Text Box 577" o:spid="_x0000_s1265" type="#_x0000_t202" style="position:absolute;left:10941;top:16074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" stroked="f">
                      <v:textbox inset="0,0,0,0">
                        <w:txbxContent>
                          <w:p w:rsidR="004A29C6" w:rsidRPr="00B15B08" w:rsidRDefault="004A29C6" w:rsidP="00EF23E7"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96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578" o:spid="_x0000_s1266" type="#_x0000_t202" style="position:absolute;left:10941;top:1567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" stroked="f">
                      <v:textbox inset="0,0,0,0">
                        <w:txbxContent>
                          <w:p w:rsidR="004A29C6" w:rsidRPr="00A6689C" w:rsidRDefault="004A29C6" w:rsidP="00EF23E7">
                            <w:pPr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579" o:spid="_x0000_s1267" type="#_x0000_t202" style="position:absolute;left:4365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" stroked="f">
                      <v:textbox inset="0,0,0,0">
                        <w:txbxContent>
                          <w:p w:rsidR="004A29C6" w:rsidRPr="00B15B08" w:rsidRDefault="004A29C6" w:rsidP="00EF23E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580" o:spid="_x0000_s1268" type="#_x0000_t202" style="position:absolute;left:3515;top:16188;width:85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" stroked="f">
                      <v:textbox inset="0,0,0,0">
                        <w:txbxContent>
                          <w:p w:rsidR="004A29C6" w:rsidRPr="00B15B08" w:rsidRDefault="004A29C6" w:rsidP="00EF23E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581" o:spid="_x0000_s1269" type="#_x0000_t202" style="position:absolute;left:2948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" stroked="f">
                      <v:textbox inset="0,0,0,0">
                        <w:txbxContent>
                          <w:p w:rsidR="004A29C6" w:rsidRPr="00B15B08" w:rsidRDefault="004A29C6" w:rsidP="00EF23E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582" o:spid="_x0000_s1270" type="#_x0000_t202" style="position:absolute;left:2381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" stroked="f">
                      <v:textbox inset="0,0,0,0">
                        <w:txbxContent>
                          <w:p w:rsidR="004A29C6" w:rsidRPr="00B15B08" w:rsidRDefault="004A29C6" w:rsidP="00EF23E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583" o:spid="_x0000_s1271" type="#_x0000_t202" style="position:absolute;left:1814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" stroked="f">
                      <v:textbox inset="0,0,0,0">
                        <w:txbxContent>
                          <w:p w:rsidR="004A29C6" w:rsidRPr="00B15B08" w:rsidRDefault="004A29C6" w:rsidP="00EF23E7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ч.</w:t>
                            </w:r>
                          </w:p>
                        </w:txbxContent>
                      </v:textbox>
                    </v:shape>
                    <v:shape id="Text Box 584" o:spid="_x0000_s1272" type="#_x0000_t202" style="position:absolute;left:1247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" stroked="f">
                      <v:textbox inset="0,0,0,0">
                        <w:txbxContent>
                          <w:p w:rsidR="004A29C6" w:rsidRPr="00B15B08" w:rsidRDefault="004A29C6" w:rsidP="00EF23E7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85" o:spid="_x0000_s1273" type="#_x0000_t32" style="position:absolute;left:1247;top:15593;width:10261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" strokeweight="1.5pt"/>
                    <v:shape id="AutoShape 586" o:spid="_x0000_s1274" type="#_x0000_t32" style="position:absolute;left:1249;top:15876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" strokeweight="1.5pt"/>
                    <v:shape id="AutoShape 587" o:spid="_x0000_s1275" type="#_x0000_t32" style="position:absolute;left:1249;top:16160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" strokeweight="1.5pt"/>
                    <v:shape id="AutoShape 588" o:spid="_x0000_s1276" type="#_x0000_t32" style="position:absolute;left:493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9Pd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" strokeweight="1.5pt"/>
                    <v:shape id="AutoShape 589" o:spid="_x0000_s1277" type="#_x0000_t32" style="position:absolute;left:1814;top:15591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3ZG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WQE&#10;3y/xB8jlBwAA//8DAFBLAQItABQABgAIAAAAIQDb4fbL7gAAAIUBAAATAAAAAAAAAAAAAAAAAAAA&#10;AABbQ29udGVudF9UeXBlc10ueG1sUEsBAi0AFAAGAAgAAAAhAFr0LFu/AAAAFQEAAAsAAAAAAAAA&#10;AAAAAAAAHwEAAF9yZWxzLy5yZWxzUEsBAi0AFAAGAAgAAAAhAFXTdka+AAAA2wAAAA8AAAAAAAAA&#10;AAAAAAAABwIAAGRycy9kb3ducmV2LnhtbFBLBQYAAAAAAwADALcAAADyAgAAAAA=&#10;" strokeweight="1.5pt"/>
                    <v:shape id="AutoShape 590" o:spid="_x0000_s1278" type="#_x0000_t32" style="position:absolute;left:2381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egx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WQM&#10;3y/xB8jlBwAA//8DAFBLAQItABQABgAIAAAAIQDb4fbL7gAAAIUBAAATAAAAAAAAAAAAAAAAAAAA&#10;AABbQ29udGVudF9UeXBlc10ueG1sUEsBAi0AFAAGAAgAAAAhAFr0LFu/AAAAFQEAAAsAAAAAAAAA&#10;AAAAAAAAHwEAAF9yZWxzLy5yZWxzUEsBAi0AFAAGAAgAAAAhAKUB6DG+AAAA2wAAAA8AAAAAAAAA&#10;AAAAAAAABwIAAGRycy9kb3ducmV2LnhtbFBLBQYAAAAAAwADALcAAADyAgAAAAA=&#10;" strokeweight="1.5pt"/>
                    <v:shape id="AutoShape 591" o:spid="_x0000_s1279" type="#_x0000_t32" style="position:absolute;left:2948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" strokeweight="1.5pt"/>
                    <v:shape id="AutoShape 592" o:spid="_x0000_s1280" type="#_x0000_t32" style="position:absolute;left:3515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" strokeweight="1.5pt"/>
                    <v:shape id="AutoShape 593" o:spid="_x0000_s1281" type="#_x0000_t32" style="position:absolute;left:4366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" strokeweight="1.5pt"/>
                    <v:shape id="AutoShape 594" o:spid="_x0000_s1282" type="#_x0000_t32" style="position:absolute;left:1094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u4y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WQK&#10;3y/xB8jlBwAA//8DAFBLAQItABQABgAIAAAAIQDb4fbL7gAAAIUBAAATAAAAAAAAAAAAAAAAAAAA&#10;AABbQ29udGVudF9UeXBlc10ueG1sUEsBAi0AFAAGAAgAAAAhAFr0LFu/AAAAFQEAAAsAAAAAAAAA&#10;AAAAAAAAHwEAAF9yZWxzLy5yZWxzUEsBAi0AFAAGAAgAAAAhANo67jK+AAAA2wAAAA8AAAAAAAAA&#10;AAAAAAAABwIAAGRycy9kb3ducmV2LnhtbFBLBQYAAAAAAwADALcAAADyAgAAAAA=&#10;" strokeweight="1.5pt"/>
                    <v:shape id="AutoShape 595" o:spid="_x0000_s1283" type="#_x0000_t32" style="position:absolute;left:10941;top:1598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" strokeweight="1.5pt"/>
                  </v:group>
                  <v:shape id="Text Box 596" o:spid="_x0000_s1284" type="#_x0000_t202" style="position:absolute;left:8959;top:16441;width:102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" stroked="f">
                    <v:textbox inset="0,0,0,0">
                      <w:txbxContent>
                        <w:p w:rsidR="004A29C6" w:rsidRPr="00862B5C" w:rsidRDefault="004A29C6" w:rsidP="00EF23E7"/>
                      </w:txbxContent>
                    </v:textbox>
                  </v:shape>
                </v:group>
                <v:group id="Group 597" o:spid="_x0000_s1285" style="position:absolute;left:680;top:397;width:10830;height:15990" coordorigin="680,397" coordsize="10830,15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group id="Group 598" o:spid="_x0000_s1286" style="position:absolute;left:1247;top:397;width:10263;height:15987" coordorigin="1247,397" coordsize="10263,1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shape id="Text Box 599" o:spid="_x0000_s1287" type="#_x0000_t202" style="position:absolute;left:10943;top:397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" stroked="f">
                      <v:textbox>
                        <w:txbxContent>
                          <w:p w:rsidR="004A29C6" w:rsidRPr="00F5092C" w:rsidRDefault="004A29C6" w:rsidP="00EF23E7"/>
                          <w:p w:rsidR="004A29C6" w:rsidRPr="00275C14" w:rsidRDefault="004A29C6" w:rsidP="00EF23E7"/>
                        </w:txbxContent>
                      </v:textbox>
                    </v:shape>
                    <v:shape id="AutoShape 600" o:spid="_x0000_s1288" type="#_x0000_t32" style="position:absolute;left:1247;top:397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" strokeweight="1.5pt"/>
                    <v:shape id="AutoShape 601" o:spid="_x0000_s1289" type="#_x0000_t32" style="position:absolute;left:1247;top:16443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" strokeweight="1.5pt"/>
                    <v:shape id="AutoShape 602" o:spid="_x0000_s1290" type="#_x0000_t32" style="position:absolute;left:11510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" strokeweight="1.5pt"/>
                    <v:shape id="AutoShape 603" o:spid="_x0000_s1291" type="#_x0000_t32" style="position:absolute;left:1247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" strokeweight="1.5pt"/>
                    <v:shape id="AutoShape 604" o:spid="_x0000_s1292" type="#_x0000_t32" style="position:absolute;left:10943;top:397;width:0;height:39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" strokeweight="1.5pt"/>
                    <v:shape id="AutoShape 605" o:spid="_x0000_s1293" type="#_x0000_t32" style="position:absolute;left:10943;top:794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" strokeweight="1.5pt"/>
                  </v:group>
                  <v:group id="Group 606" o:spid="_x0000_s1294" style="position:absolute;left:680;top:11567;width:567;height:4820" coordorigin="5670,11340" coordsize="567,4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<v:shape id="Text Box 607" o:spid="_x0000_s1295" type="#_x0000_t202" style="position:absolute;left:5670;top:11340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" stroked="f">
                      <v:textbox style="layout-flow:vertical;mso-layout-flow-alt:bottom-to-top" inset="0,0,0,0">
                        <w:txbxContent>
                          <w:p w:rsidR="004A29C6" w:rsidRPr="001E390C" w:rsidRDefault="004A29C6" w:rsidP="00EF23E7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Взам. инв. №</w:t>
                            </w:r>
                          </w:p>
                        </w:txbxContent>
                      </v:textbox>
                    </v:shape>
                    <v:shape id="Text Box 608" o:spid="_x0000_s1296" type="#_x0000_t202" style="position:absolute;left:5670;top:12758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" stroked="f">
                      <v:textbox style="layout-flow:vertical;mso-layout-flow-alt:bottom-to-top" inset="0,0,0,0">
                        <w:txbxContent>
                          <w:p w:rsidR="004A29C6" w:rsidRPr="001E390C" w:rsidRDefault="004A29C6" w:rsidP="00EF23E7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609" o:spid="_x0000_s1297" type="#_x0000_t202" style="position:absolute;left:5670;top:14742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" stroked="f">
                      <v:textbox style="layout-flow:vertical;mso-layout-flow-alt:bottom-to-top" inset="0,0,0,0">
                        <w:txbxContent>
                          <w:p w:rsidR="004A29C6" w:rsidRPr="001E390C" w:rsidRDefault="004A29C6" w:rsidP="00EF23E7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610" o:spid="_x0000_s1298" type="#_x0000_t32" style="position:absolute;left:5897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" strokeweight="1.5pt"/>
                    <v:shape id="AutoShape 611" o:spid="_x0000_s1299" type="#_x0000_t32" style="position:absolute;left:5670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" strokeweight="1.5pt"/>
                    <v:shape id="AutoShape 612" o:spid="_x0000_s1300" type="#_x0000_t32" style="position:absolute;left:5670;top:11340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" strokeweight="1.5pt"/>
                    <v:shape id="AutoShape 613" o:spid="_x0000_s1301" type="#_x0000_t32" style="position:absolute;left:5670;top:1615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" strokeweight="1.5pt"/>
                    <v:shape id="AutoShape 614" o:spid="_x0000_s1302" type="#_x0000_t32" style="position:absolute;left:5670;top:12758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" strokeweight="1.5pt"/>
                    <v:shape id="AutoShape 615" o:spid="_x0000_s1303" type="#_x0000_t32" style="position:absolute;left:5670;top:14742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" strokeweight="1.5pt"/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371"/>
        </w:tabs>
        <w:ind w:left="1371" w:hanging="360"/>
      </w:pPr>
      <w:rPr>
        <w:rFonts w:ascii="Symbol" w:hAnsi="Symbol"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824"/>
        </w:tabs>
        <w:ind w:left="824" w:hanging="284"/>
      </w:pPr>
      <w:rPr>
        <w:rFonts w:ascii="Symbol" w:hAnsi="Symbol"/>
      </w:rPr>
    </w:lvl>
  </w:abstractNum>
  <w:abstractNum w:abstractNumId="5">
    <w:nsid w:val="00000006"/>
    <w:multiLevelType w:val="singleLevel"/>
    <w:tmpl w:val="193A16DC"/>
    <w:lvl w:ilvl="0">
      <w:start w:val="1"/>
      <w:numFmt w:val="decimal"/>
      <w:lvlText w:val="%1."/>
      <w:lvlJc w:val="left"/>
      <w:pPr>
        <w:ind w:left="786" w:hanging="360"/>
      </w:pPr>
      <w:rPr>
        <w:color w:val="auto"/>
        <w:sz w:val="28"/>
        <w:szCs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259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­"/>
      <w:lvlJc w:val="left"/>
      <w:pPr>
        <w:tabs>
          <w:tab w:val="num" w:pos="1146"/>
        </w:tabs>
        <w:ind w:left="1146" w:hanging="360"/>
      </w:pPr>
      <w:rPr>
        <w:rFonts w:ascii="Courier New" w:hAnsi="Courier New"/>
      </w:rPr>
    </w:lvl>
  </w:abstractNum>
  <w:abstractNum w:abstractNumId="8">
    <w:nsid w:val="0000001C"/>
    <w:multiLevelType w:val="singleLevel"/>
    <w:tmpl w:val="0000001C"/>
    <w:name w:val="WW8Num21"/>
    <w:lvl w:ilvl="0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StarSymbol" w:hAnsi="StarSymbol" w:cs="Times New Roman"/>
      </w:rPr>
    </w:lvl>
  </w:abstractNum>
  <w:abstractNum w:abstractNumId="9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ourier New" w:eastAsia="Calibri" w:hAnsi="Courier New" w:cs="Courier New" w:hint="default"/>
        <w:color w:val="000000"/>
        <w:kern w:val="1"/>
        <w:sz w:val="28"/>
        <w:szCs w:val="28"/>
        <w:shd w:val="clear" w:color="auto" w:fill="FFFFFF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4B"/>
    <w:multiLevelType w:val="singleLevel"/>
    <w:tmpl w:val="0000004B"/>
    <w:name w:val="WW8Num73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1">
    <w:nsid w:val="0000009A"/>
    <w:multiLevelType w:val="multilevel"/>
    <w:tmpl w:val="0000009A"/>
    <w:name w:val="WW8Num14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2">
    <w:nsid w:val="00AB3C9C"/>
    <w:multiLevelType w:val="hybridMultilevel"/>
    <w:tmpl w:val="EA9ACA4E"/>
    <w:name w:val="WW8Num154"/>
    <w:lvl w:ilvl="0" w:tplc="FFFFFFFF">
      <w:start w:val="1"/>
      <w:numFmt w:val="bullet"/>
      <w:lvlText w:val=""/>
      <w:lvlJc w:val="left"/>
      <w:pPr>
        <w:tabs>
          <w:tab w:val="num" w:pos="1184"/>
        </w:tabs>
        <w:ind w:left="1184" w:hanging="284"/>
      </w:pPr>
      <w:rPr>
        <w:rFonts w:ascii="Symbol" w:hAnsi="Symbol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00CD7109"/>
    <w:multiLevelType w:val="hybridMultilevel"/>
    <w:tmpl w:val="7EAABD10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>
    <w:nsid w:val="06396E83"/>
    <w:multiLevelType w:val="hybridMultilevel"/>
    <w:tmpl w:val="CDB888A4"/>
    <w:lvl w:ilvl="0" w:tplc="5DAC01B4">
      <w:start w:val="1"/>
      <w:numFmt w:val="bullet"/>
      <w:lvlText w:val="-"/>
      <w:lvlJc w:val="left"/>
      <w:pPr>
        <w:ind w:left="12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5">
    <w:nsid w:val="07DC2CC4"/>
    <w:multiLevelType w:val="hybridMultilevel"/>
    <w:tmpl w:val="15B870F6"/>
    <w:lvl w:ilvl="0" w:tplc="9D843E0C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6">
    <w:nsid w:val="10402BCA"/>
    <w:multiLevelType w:val="hybridMultilevel"/>
    <w:tmpl w:val="23747EB0"/>
    <w:lvl w:ilvl="0" w:tplc="6B38DE72">
      <w:start w:val="1"/>
      <w:numFmt w:val="bullet"/>
      <w:lvlText w:val=""/>
      <w:lvlJc w:val="left"/>
      <w:pPr>
        <w:tabs>
          <w:tab w:val="num" w:pos="1968"/>
        </w:tabs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7">
    <w:nsid w:val="11F212F4"/>
    <w:multiLevelType w:val="hybridMultilevel"/>
    <w:tmpl w:val="A6407360"/>
    <w:lvl w:ilvl="0" w:tplc="75C6B9D4">
      <w:start w:val="1"/>
      <w:numFmt w:val="decimal"/>
      <w:lvlText w:val="[%1]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19824C8C"/>
    <w:multiLevelType w:val="hybridMultilevel"/>
    <w:tmpl w:val="92E4D48C"/>
    <w:lvl w:ilvl="0" w:tplc="5DAC01B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B78101F"/>
    <w:multiLevelType w:val="hybridMultilevel"/>
    <w:tmpl w:val="4D58861A"/>
    <w:lvl w:ilvl="0" w:tplc="5DAC01B4">
      <w:start w:val="1"/>
      <w:numFmt w:val="bullet"/>
      <w:lvlText w:val="-"/>
      <w:lvlJc w:val="left"/>
      <w:pPr>
        <w:ind w:left="12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0">
    <w:nsid w:val="1C035781"/>
    <w:multiLevelType w:val="hybridMultilevel"/>
    <w:tmpl w:val="6C30E5C4"/>
    <w:lvl w:ilvl="0" w:tplc="DE4EFD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1C5052D9"/>
    <w:multiLevelType w:val="hybridMultilevel"/>
    <w:tmpl w:val="F73A083A"/>
    <w:lvl w:ilvl="0" w:tplc="110A225A">
      <w:start w:val="1"/>
      <w:numFmt w:val="decimal"/>
      <w:lvlText w:val="%1."/>
      <w:lvlJc w:val="left"/>
      <w:pPr>
        <w:ind w:left="155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71" w:hanging="360"/>
      </w:pPr>
    </w:lvl>
    <w:lvl w:ilvl="2" w:tplc="0419001B" w:tentative="1">
      <w:start w:val="1"/>
      <w:numFmt w:val="lowerRoman"/>
      <w:lvlText w:val="%3."/>
      <w:lvlJc w:val="right"/>
      <w:pPr>
        <w:ind w:left="2991" w:hanging="180"/>
      </w:pPr>
    </w:lvl>
    <w:lvl w:ilvl="3" w:tplc="0419000F" w:tentative="1">
      <w:start w:val="1"/>
      <w:numFmt w:val="decimal"/>
      <w:lvlText w:val="%4."/>
      <w:lvlJc w:val="left"/>
      <w:pPr>
        <w:ind w:left="3711" w:hanging="360"/>
      </w:pPr>
    </w:lvl>
    <w:lvl w:ilvl="4" w:tplc="04190019" w:tentative="1">
      <w:start w:val="1"/>
      <w:numFmt w:val="lowerLetter"/>
      <w:lvlText w:val="%5."/>
      <w:lvlJc w:val="left"/>
      <w:pPr>
        <w:ind w:left="4431" w:hanging="360"/>
      </w:pPr>
    </w:lvl>
    <w:lvl w:ilvl="5" w:tplc="0419001B" w:tentative="1">
      <w:start w:val="1"/>
      <w:numFmt w:val="lowerRoman"/>
      <w:lvlText w:val="%6."/>
      <w:lvlJc w:val="right"/>
      <w:pPr>
        <w:ind w:left="5151" w:hanging="180"/>
      </w:pPr>
    </w:lvl>
    <w:lvl w:ilvl="6" w:tplc="0419000F" w:tentative="1">
      <w:start w:val="1"/>
      <w:numFmt w:val="decimal"/>
      <w:lvlText w:val="%7."/>
      <w:lvlJc w:val="left"/>
      <w:pPr>
        <w:ind w:left="5871" w:hanging="360"/>
      </w:pPr>
    </w:lvl>
    <w:lvl w:ilvl="7" w:tplc="04190019" w:tentative="1">
      <w:start w:val="1"/>
      <w:numFmt w:val="lowerLetter"/>
      <w:lvlText w:val="%8."/>
      <w:lvlJc w:val="left"/>
      <w:pPr>
        <w:ind w:left="6591" w:hanging="360"/>
      </w:pPr>
    </w:lvl>
    <w:lvl w:ilvl="8" w:tplc="0419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22">
    <w:nsid w:val="1E48649F"/>
    <w:multiLevelType w:val="hybridMultilevel"/>
    <w:tmpl w:val="CC0A14B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2008076D"/>
    <w:multiLevelType w:val="hybridMultilevel"/>
    <w:tmpl w:val="3F865408"/>
    <w:lvl w:ilvl="0" w:tplc="9D843E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21D76F2C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tabs>
          <w:tab w:val="num" w:pos="2432"/>
        </w:tabs>
        <w:ind w:left="992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>
    <w:nsid w:val="288E0359"/>
    <w:multiLevelType w:val="hybridMultilevel"/>
    <w:tmpl w:val="1C5E89D8"/>
    <w:lvl w:ilvl="0" w:tplc="A7307398">
      <w:start w:val="1"/>
      <w:numFmt w:val="decimal"/>
      <w:lvlText w:val="%1."/>
      <w:lvlJc w:val="left"/>
      <w:pPr>
        <w:ind w:left="1168" w:hanging="60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28ED5502"/>
    <w:multiLevelType w:val="hybridMultilevel"/>
    <w:tmpl w:val="0B5AB6A0"/>
    <w:lvl w:ilvl="0" w:tplc="9D843E0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>
    <w:nsid w:val="29346C10"/>
    <w:multiLevelType w:val="hybridMultilevel"/>
    <w:tmpl w:val="FA0055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2B1163A0"/>
    <w:multiLevelType w:val="hybridMultilevel"/>
    <w:tmpl w:val="8394304E"/>
    <w:lvl w:ilvl="0" w:tplc="E9EC809C">
      <w:start w:val="450"/>
      <w:numFmt w:val="bullet"/>
      <w:lvlText w:val=""/>
      <w:lvlJc w:val="left"/>
      <w:pPr>
        <w:ind w:left="89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9">
    <w:nsid w:val="2E926339"/>
    <w:multiLevelType w:val="multilevel"/>
    <w:tmpl w:val="7C8EC5F4"/>
    <w:lvl w:ilvl="0">
      <w:numFmt w:val="bullet"/>
      <w:lvlText w:val="-"/>
      <w:lvlJc w:val="left"/>
      <w:rPr>
        <w:color w:val="000000"/>
        <w:spacing w:val="-10"/>
        <w:w w:val="100"/>
        <w:position w:val="0"/>
        <w:vertAlign w:val="baseli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>
    <w:nsid w:val="2EA2483D"/>
    <w:multiLevelType w:val="hybridMultilevel"/>
    <w:tmpl w:val="1666B1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2EB21E90"/>
    <w:multiLevelType w:val="hybridMultilevel"/>
    <w:tmpl w:val="C05862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31C16AA9"/>
    <w:multiLevelType w:val="hybridMultilevel"/>
    <w:tmpl w:val="3818450E"/>
    <w:lvl w:ilvl="0" w:tplc="5DAC01B4">
      <w:start w:val="1"/>
      <w:numFmt w:val="bullet"/>
      <w:lvlText w:val="-"/>
      <w:lvlJc w:val="left"/>
      <w:pPr>
        <w:ind w:left="21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33">
    <w:nsid w:val="34513528"/>
    <w:multiLevelType w:val="hybridMultilevel"/>
    <w:tmpl w:val="A33A80CE"/>
    <w:lvl w:ilvl="0" w:tplc="54C438DC">
      <w:start w:val="1"/>
      <w:numFmt w:val="decimal"/>
      <w:lvlText w:val="%1."/>
      <w:lvlJc w:val="left"/>
      <w:pPr>
        <w:ind w:left="784" w:hanging="360"/>
      </w:pPr>
      <w:rPr>
        <w:rFonts w:cs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504" w:hanging="360"/>
      </w:pPr>
    </w:lvl>
    <w:lvl w:ilvl="2" w:tplc="0419001B">
      <w:start w:val="1"/>
      <w:numFmt w:val="lowerRoman"/>
      <w:lvlText w:val="%3."/>
      <w:lvlJc w:val="right"/>
      <w:pPr>
        <w:ind w:left="2224" w:hanging="180"/>
      </w:pPr>
    </w:lvl>
    <w:lvl w:ilvl="3" w:tplc="0419000F">
      <w:start w:val="1"/>
      <w:numFmt w:val="decimal"/>
      <w:lvlText w:val="%4."/>
      <w:lvlJc w:val="left"/>
      <w:pPr>
        <w:ind w:left="2944" w:hanging="360"/>
      </w:pPr>
    </w:lvl>
    <w:lvl w:ilvl="4" w:tplc="04190019">
      <w:start w:val="1"/>
      <w:numFmt w:val="lowerLetter"/>
      <w:lvlText w:val="%5."/>
      <w:lvlJc w:val="left"/>
      <w:pPr>
        <w:ind w:left="3664" w:hanging="360"/>
      </w:pPr>
    </w:lvl>
    <w:lvl w:ilvl="5" w:tplc="0419001B">
      <w:start w:val="1"/>
      <w:numFmt w:val="lowerRoman"/>
      <w:lvlText w:val="%6."/>
      <w:lvlJc w:val="right"/>
      <w:pPr>
        <w:ind w:left="4384" w:hanging="180"/>
      </w:pPr>
    </w:lvl>
    <w:lvl w:ilvl="6" w:tplc="0419000F">
      <w:start w:val="1"/>
      <w:numFmt w:val="decimal"/>
      <w:lvlText w:val="%7."/>
      <w:lvlJc w:val="left"/>
      <w:pPr>
        <w:ind w:left="5104" w:hanging="360"/>
      </w:pPr>
    </w:lvl>
    <w:lvl w:ilvl="7" w:tplc="04190019">
      <w:start w:val="1"/>
      <w:numFmt w:val="lowerLetter"/>
      <w:lvlText w:val="%8."/>
      <w:lvlJc w:val="left"/>
      <w:pPr>
        <w:ind w:left="5824" w:hanging="360"/>
      </w:pPr>
    </w:lvl>
    <w:lvl w:ilvl="8" w:tplc="0419001B">
      <w:start w:val="1"/>
      <w:numFmt w:val="lowerRoman"/>
      <w:lvlText w:val="%9."/>
      <w:lvlJc w:val="right"/>
      <w:pPr>
        <w:ind w:left="6544" w:hanging="180"/>
      </w:pPr>
    </w:lvl>
  </w:abstractNum>
  <w:abstractNum w:abstractNumId="34">
    <w:nsid w:val="38402592"/>
    <w:multiLevelType w:val="hybridMultilevel"/>
    <w:tmpl w:val="14B01D0A"/>
    <w:lvl w:ilvl="0" w:tplc="5B2AD8F8">
      <w:start w:val="1"/>
      <w:numFmt w:val="decimal"/>
      <w:lvlText w:val="%1."/>
      <w:lvlJc w:val="left"/>
      <w:pPr>
        <w:ind w:left="196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3A965143"/>
    <w:multiLevelType w:val="hybridMultilevel"/>
    <w:tmpl w:val="53FAF20A"/>
    <w:lvl w:ilvl="0" w:tplc="5B2AD8F8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407E5F92"/>
    <w:multiLevelType w:val="hybridMultilevel"/>
    <w:tmpl w:val="6394A5EE"/>
    <w:lvl w:ilvl="0" w:tplc="9D843E0C">
      <w:start w:val="1"/>
      <w:numFmt w:val="bullet"/>
      <w:lvlText w:val="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7">
    <w:nsid w:val="40D142BA"/>
    <w:multiLevelType w:val="hybridMultilevel"/>
    <w:tmpl w:val="9BE2953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8">
    <w:nsid w:val="418C6A11"/>
    <w:multiLevelType w:val="hybridMultilevel"/>
    <w:tmpl w:val="B49AE5BE"/>
    <w:lvl w:ilvl="0" w:tplc="9D843E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429509BC"/>
    <w:multiLevelType w:val="hybridMultilevel"/>
    <w:tmpl w:val="5B9288FC"/>
    <w:lvl w:ilvl="0" w:tplc="5DAC01B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47857F39"/>
    <w:multiLevelType w:val="hybridMultilevel"/>
    <w:tmpl w:val="1DEA216A"/>
    <w:lvl w:ilvl="0" w:tplc="00000002"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1">
    <w:nsid w:val="480C255A"/>
    <w:multiLevelType w:val="hybridMultilevel"/>
    <w:tmpl w:val="A7D2A476"/>
    <w:lvl w:ilvl="0" w:tplc="8F484F54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42">
    <w:nsid w:val="4A393C3F"/>
    <w:multiLevelType w:val="hybridMultilevel"/>
    <w:tmpl w:val="096CEF52"/>
    <w:name w:val="WW8Num32222"/>
    <w:lvl w:ilvl="0" w:tplc="00000003">
      <w:start w:val="1"/>
      <w:numFmt w:val="bullet"/>
      <w:lvlText w:val=""/>
      <w:lvlJc w:val="left"/>
      <w:pPr>
        <w:tabs>
          <w:tab w:val="num" w:pos="1184"/>
        </w:tabs>
        <w:ind w:left="1184" w:hanging="284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4A876272"/>
    <w:multiLevelType w:val="hybridMultilevel"/>
    <w:tmpl w:val="FBA0F282"/>
    <w:lvl w:ilvl="0" w:tplc="15105C7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>
    <w:nsid w:val="4B722896"/>
    <w:multiLevelType w:val="multilevel"/>
    <w:tmpl w:val="767E595E"/>
    <w:name w:val="WW8Num3222222222"/>
    <w:lvl w:ilvl="0">
      <w:start w:val="1"/>
      <w:numFmt w:val="bullet"/>
      <w:lvlText w:val="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4C3373AD"/>
    <w:multiLevelType w:val="hybridMultilevel"/>
    <w:tmpl w:val="BB9250F6"/>
    <w:lvl w:ilvl="0" w:tplc="C230559C">
      <w:start w:val="1"/>
      <w:numFmt w:val="decimal"/>
      <w:lvlText w:val="%1."/>
      <w:lvlJc w:val="left"/>
      <w:pPr>
        <w:ind w:left="928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46">
    <w:nsid w:val="524D18E4"/>
    <w:multiLevelType w:val="hybridMultilevel"/>
    <w:tmpl w:val="33166158"/>
    <w:lvl w:ilvl="0" w:tplc="9D843E0C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7">
    <w:nsid w:val="545F166B"/>
    <w:multiLevelType w:val="multilevel"/>
    <w:tmpl w:val="0D50FD86"/>
    <w:lvl w:ilvl="0">
      <w:start w:val="3"/>
      <w:numFmt w:val="bullet"/>
      <w:pStyle w:val="10"/>
      <w:suff w:val="space"/>
      <w:lvlText w:val=""/>
      <w:lvlJc w:val="left"/>
      <w:pPr>
        <w:ind w:left="284" w:firstLine="709"/>
      </w:pPr>
      <w:rPr>
        <w:rFonts w:ascii="Symbol" w:hAnsi="Symbol" w:hint="default"/>
      </w:rPr>
    </w:lvl>
    <w:lvl w:ilvl="1">
      <w:start w:val="1"/>
      <w:numFmt w:val="russianLower"/>
      <w:pStyle w:val="20"/>
      <w:suff w:val="space"/>
      <w:lvlText w:val="%2%1)"/>
      <w:lvlJc w:val="left"/>
      <w:pPr>
        <w:ind w:left="993" w:firstLine="708"/>
      </w:pPr>
      <w:rPr>
        <w:rFonts w:hint="default"/>
      </w:rPr>
    </w:lvl>
    <w:lvl w:ilvl="2">
      <w:start w:val="1"/>
      <w:numFmt w:val="decimal"/>
      <w:pStyle w:val="30"/>
      <w:suff w:val="space"/>
      <w:lvlText w:val="%3%1)"/>
      <w:lvlJc w:val="left"/>
      <w:pPr>
        <w:ind w:left="1701" w:firstLine="709"/>
      </w:pPr>
      <w:rPr>
        <w:rFonts w:hint="default"/>
      </w:rPr>
    </w:lvl>
    <w:lvl w:ilvl="3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4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5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6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7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8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</w:abstractNum>
  <w:abstractNum w:abstractNumId="48">
    <w:nsid w:val="56873A44"/>
    <w:multiLevelType w:val="hybridMultilevel"/>
    <w:tmpl w:val="9A5A024C"/>
    <w:lvl w:ilvl="0" w:tplc="53CAD0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5C3F13EB"/>
    <w:multiLevelType w:val="hybridMultilevel"/>
    <w:tmpl w:val="C81C8484"/>
    <w:lvl w:ilvl="0" w:tplc="DE4EFDD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0">
    <w:nsid w:val="5F2C6EF4"/>
    <w:multiLevelType w:val="hybridMultilevel"/>
    <w:tmpl w:val="B1C0A13E"/>
    <w:lvl w:ilvl="0" w:tplc="9D843E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2814DB5"/>
    <w:multiLevelType w:val="hybridMultilevel"/>
    <w:tmpl w:val="D862C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4DC246B"/>
    <w:multiLevelType w:val="hybridMultilevel"/>
    <w:tmpl w:val="B94C1F94"/>
    <w:lvl w:ilvl="0" w:tplc="9D843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6E93A5D"/>
    <w:multiLevelType w:val="hybridMultilevel"/>
    <w:tmpl w:val="9296F726"/>
    <w:lvl w:ilvl="0" w:tplc="00000002"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Times New Roman" w:hAnsi="Times New Roman" w:cs="Times New Roman"/>
      </w:rPr>
    </w:lvl>
    <w:lvl w:ilvl="1" w:tplc="25F222A8">
      <w:numFmt w:val="bullet"/>
      <w:lvlText w:val="–"/>
      <w:lvlJc w:val="left"/>
      <w:pPr>
        <w:tabs>
          <w:tab w:val="num" w:pos="2291"/>
        </w:tabs>
        <w:ind w:left="2291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>
    <w:nsid w:val="67503D63"/>
    <w:multiLevelType w:val="hybridMultilevel"/>
    <w:tmpl w:val="3E1E5E18"/>
    <w:lvl w:ilvl="0" w:tplc="AF362C92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354" w:hanging="360"/>
      </w:pPr>
    </w:lvl>
    <w:lvl w:ilvl="2" w:tplc="0419001B">
      <w:start w:val="1"/>
      <w:numFmt w:val="lowerRoman"/>
      <w:lvlText w:val="%3."/>
      <w:lvlJc w:val="right"/>
      <w:pPr>
        <w:ind w:left="2074" w:hanging="180"/>
      </w:pPr>
    </w:lvl>
    <w:lvl w:ilvl="3" w:tplc="0419000F">
      <w:start w:val="1"/>
      <w:numFmt w:val="decimal"/>
      <w:lvlText w:val="%4."/>
      <w:lvlJc w:val="left"/>
      <w:pPr>
        <w:ind w:left="2794" w:hanging="360"/>
      </w:pPr>
    </w:lvl>
    <w:lvl w:ilvl="4" w:tplc="04190019">
      <w:start w:val="1"/>
      <w:numFmt w:val="lowerLetter"/>
      <w:lvlText w:val="%5."/>
      <w:lvlJc w:val="left"/>
      <w:pPr>
        <w:ind w:left="3514" w:hanging="360"/>
      </w:pPr>
    </w:lvl>
    <w:lvl w:ilvl="5" w:tplc="0419001B">
      <w:start w:val="1"/>
      <w:numFmt w:val="lowerRoman"/>
      <w:lvlText w:val="%6."/>
      <w:lvlJc w:val="right"/>
      <w:pPr>
        <w:ind w:left="4234" w:hanging="180"/>
      </w:pPr>
    </w:lvl>
    <w:lvl w:ilvl="6" w:tplc="0419000F">
      <w:start w:val="1"/>
      <w:numFmt w:val="decimal"/>
      <w:lvlText w:val="%7."/>
      <w:lvlJc w:val="left"/>
      <w:pPr>
        <w:ind w:left="4954" w:hanging="360"/>
      </w:pPr>
    </w:lvl>
    <w:lvl w:ilvl="7" w:tplc="04190019">
      <w:start w:val="1"/>
      <w:numFmt w:val="lowerLetter"/>
      <w:lvlText w:val="%8."/>
      <w:lvlJc w:val="left"/>
      <w:pPr>
        <w:ind w:left="5674" w:hanging="360"/>
      </w:pPr>
    </w:lvl>
    <w:lvl w:ilvl="8" w:tplc="0419001B">
      <w:start w:val="1"/>
      <w:numFmt w:val="lowerRoman"/>
      <w:lvlText w:val="%9."/>
      <w:lvlJc w:val="right"/>
      <w:pPr>
        <w:ind w:left="6394" w:hanging="180"/>
      </w:pPr>
    </w:lvl>
  </w:abstractNum>
  <w:abstractNum w:abstractNumId="55">
    <w:nsid w:val="6AA80F78"/>
    <w:multiLevelType w:val="hybridMultilevel"/>
    <w:tmpl w:val="51D24986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6">
    <w:nsid w:val="6AD52EF4"/>
    <w:multiLevelType w:val="hybridMultilevel"/>
    <w:tmpl w:val="E8CA10A6"/>
    <w:name w:val="WW8Num322222222222222222"/>
    <w:lvl w:ilvl="0" w:tplc="00000003">
      <w:start w:val="1"/>
      <w:numFmt w:val="bullet"/>
      <w:lvlText w:val=""/>
      <w:lvlJc w:val="left"/>
      <w:pPr>
        <w:tabs>
          <w:tab w:val="num" w:pos="1184"/>
        </w:tabs>
        <w:ind w:left="1184" w:hanging="284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7">
    <w:nsid w:val="73322253"/>
    <w:multiLevelType w:val="hybridMultilevel"/>
    <w:tmpl w:val="940AE8C4"/>
    <w:lvl w:ilvl="0" w:tplc="BA02522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7D3230B9"/>
    <w:multiLevelType w:val="hybridMultilevel"/>
    <w:tmpl w:val="D862C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4"/>
  </w:num>
  <w:num w:numId="4">
    <w:abstractNumId w:val="36"/>
  </w:num>
  <w:num w:numId="5">
    <w:abstractNumId w:val="13"/>
  </w:num>
  <w:num w:numId="6">
    <w:abstractNumId w:val="20"/>
  </w:num>
  <w:num w:numId="7">
    <w:abstractNumId w:val="16"/>
  </w:num>
  <w:num w:numId="8">
    <w:abstractNumId w:val="37"/>
  </w:num>
  <w:num w:numId="9">
    <w:abstractNumId w:val="49"/>
  </w:num>
  <w:num w:numId="10">
    <w:abstractNumId w:val="58"/>
  </w:num>
  <w:num w:numId="11">
    <w:abstractNumId w:val="51"/>
  </w:num>
  <w:num w:numId="12">
    <w:abstractNumId w:val="27"/>
  </w:num>
  <w:num w:numId="13">
    <w:abstractNumId w:val="17"/>
  </w:num>
  <w:num w:numId="14">
    <w:abstractNumId w:val="22"/>
  </w:num>
  <w:num w:numId="15">
    <w:abstractNumId w:val="15"/>
  </w:num>
  <w:num w:numId="16">
    <w:abstractNumId w:val="50"/>
  </w:num>
  <w:num w:numId="17">
    <w:abstractNumId w:val="52"/>
  </w:num>
  <w:num w:numId="18">
    <w:abstractNumId w:val="38"/>
  </w:num>
  <w:num w:numId="19">
    <w:abstractNumId w:val="30"/>
  </w:num>
  <w:num w:numId="20">
    <w:abstractNumId w:val="23"/>
  </w:num>
  <w:num w:numId="21">
    <w:abstractNumId w:val="28"/>
  </w:num>
  <w:num w:numId="22">
    <w:abstractNumId w:val="29"/>
  </w:num>
  <w:num w:numId="23">
    <w:abstractNumId w:val="19"/>
  </w:num>
  <w:num w:numId="24">
    <w:abstractNumId w:val="14"/>
  </w:num>
  <w:num w:numId="25">
    <w:abstractNumId w:val="32"/>
  </w:num>
  <w:num w:numId="26">
    <w:abstractNumId w:val="18"/>
  </w:num>
  <w:num w:numId="27">
    <w:abstractNumId w:val="39"/>
  </w:num>
  <w:num w:numId="28">
    <w:abstractNumId w:val="35"/>
  </w:num>
  <w:num w:numId="29">
    <w:abstractNumId w:val="34"/>
  </w:num>
  <w:num w:numId="30">
    <w:abstractNumId w:val="31"/>
  </w:num>
  <w:num w:numId="31">
    <w:abstractNumId w:val="46"/>
  </w:num>
  <w:num w:numId="32">
    <w:abstractNumId w:val="26"/>
  </w:num>
  <w:num w:numId="33">
    <w:abstractNumId w:val="55"/>
  </w:num>
  <w:num w:numId="34">
    <w:abstractNumId w:val="0"/>
  </w:num>
  <w:num w:numId="3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7"/>
  </w:num>
  <w:num w:numId="37">
    <w:abstractNumId w:val="41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0"/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7"/>
  </w:num>
  <w:num w:numId="43">
    <w:abstractNumId w:val="53"/>
  </w:num>
  <w:num w:numId="44">
    <w:abstractNumId w:val="8"/>
  </w:num>
  <w:num w:numId="45">
    <w:abstractNumId w:val="48"/>
  </w:num>
  <w:num w:numId="46">
    <w:abstractNumId w:val="43"/>
  </w:num>
  <w:num w:numId="47">
    <w:abstractNumId w:val="21"/>
  </w:num>
  <w:num w:numId="48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85E"/>
    <w:rsid w:val="00000096"/>
    <w:rsid w:val="000003D1"/>
    <w:rsid w:val="0000040F"/>
    <w:rsid w:val="00000CDE"/>
    <w:rsid w:val="00000CFB"/>
    <w:rsid w:val="00000F79"/>
    <w:rsid w:val="000018E1"/>
    <w:rsid w:val="00001A75"/>
    <w:rsid w:val="00001BAA"/>
    <w:rsid w:val="00002506"/>
    <w:rsid w:val="00002651"/>
    <w:rsid w:val="00002998"/>
    <w:rsid w:val="00002B17"/>
    <w:rsid w:val="00002E62"/>
    <w:rsid w:val="00003275"/>
    <w:rsid w:val="000033AA"/>
    <w:rsid w:val="00004BD7"/>
    <w:rsid w:val="00004D0A"/>
    <w:rsid w:val="0000549B"/>
    <w:rsid w:val="0000613B"/>
    <w:rsid w:val="000067A1"/>
    <w:rsid w:val="00006AFA"/>
    <w:rsid w:val="00007062"/>
    <w:rsid w:val="00007270"/>
    <w:rsid w:val="00007B90"/>
    <w:rsid w:val="00007B9D"/>
    <w:rsid w:val="00007D85"/>
    <w:rsid w:val="00010123"/>
    <w:rsid w:val="000103BF"/>
    <w:rsid w:val="00011557"/>
    <w:rsid w:val="00011657"/>
    <w:rsid w:val="00012A37"/>
    <w:rsid w:val="00012BB8"/>
    <w:rsid w:val="0001330C"/>
    <w:rsid w:val="000137C7"/>
    <w:rsid w:val="00013B68"/>
    <w:rsid w:val="00013C3E"/>
    <w:rsid w:val="00013FB5"/>
    <w:rsid w:val="0001412F"/>
    <w:rsid w:val="00014388"/>
    <w:rsid w:val="00014671"/>
    <w:rsid w:val="0001479E"/>
    <w:rsid w:val="00014CDF"/>
    <w:rsid w:val="000152D0"/>
    <w:rsid w:val="0001543D"/>
    <w:rsid w:val="000158E4"/>
    <w:rsid w:val="00015BEB"/>
    <w:rsid w:val="00015C29"/>
    <w:rsid w:val="00016883"/>
    <w:rsid w:val="00016B46"/>
    <w:rsid w:val="000208C8"/>
    <w:rsid w:val="00020A1C"/>
    <w:rsid w:val="00021EF5"/>
    <w:rsid w:val="0002229A"/>
    <w:rsid w:val="000225A9"/>
    <w:rsid w:val="00022F86"/>
    <w:rsid w:val="00023A79"/>
    <w:rsid w:val="00023E10"/>
    <w:rsid w:val="000242E6"/>
    <w:rsid w:val="0002440F"/>
    <w:rsid w:val="00024549"/>
    <w:rsid w:val="000246C9"/>
    <w:rsid w:val="000248B8"/>
    <w:rsid w:val="000253E6"/>
    <w:rsid w:val="00025D6C"/>
    <w:rsid w:val="00025E52"/>
    <w:rsid w:val="00026B30"/>
    <w:rsid w:val="00027B6E"/>
    <w:rsid w:val="00030347"/>
    <w:rsid w:val="000303F1"/>
    <w:rsid w:val="00030647"/>
    <w:rsid w:val="00030B02"/>
    <w:rsid w:val="00030B86"/>
    <w:rsid w:val="00030C12"/>
    <w:rsid w:val="000313E8"/>
    <w:rsid w:val="00031423"/>
    <w:rsid w:val="00031794"/>
    <w:rsid w:val="0003222C"/>
    <w:rsid w:val="000323CE"/>
    <w:rsid w:val="000326FC"/>
    <w:rsid w:val="00032849"/>
    <w:rsid w:val="00032880"/>
    <w:rsid w:val="00032A20"/>
    <w:rsid w:val="00032B75"/>
    <w:rsid w:val="000332F5"/>
    <w:rsid w:val="00033328"/>
    <w:rsid w:val="00033BF9"/>
    <w:rsid w:val="00033CCB"/>
    <w:rsid w:val="00033D12"/>
    <w:rsid w:val="00033DD6"/>
    <w:rsid w:val="0003426F"/>
    <w:rsid w:val="00034B43"/>
    <w:rsid w:val="00034CBC"/>
    <w:rsid w:val="00035072"/>
    <w:rsid w:val="000350A4"/>
    <w:rsid w:val="000355E1"/>
    <w:rsid w:val="00035635"/>
    <w:rsid w:val="00036023"/>
    <w:rsid w:val="000368EA"/>
    <w:rsid w:val="00036D63"/>
    <w:rsid w:val="00036E1E"/>
    <w:rsid w:val="00037565"/>
    <w:rsid w:val="000375D0"/>
    <w:rsid w:val="00037760"/>
    <w:rsid w:val="00037887"/>
    <w:rsid w:val="00037FCA"/>
    <w:rsid w:val="0004023C"/>
    <w:rsid w:val="000412B9"/>
    <w:rsid w:val="000415D2"/>
    <w:rsid w:val="000419A7"/>
    <w:rsid w:val="00041C6D"/>
    <w:rsid w:val="00042993"/>
    <w:rsid w:val="00042A41"/>
    <w:rsid w:val="00043039"/>
    <w:rsid w:val="000434D6"/>
    <w:rsid w:val="00043F1E"/>
    <w:rsid w:val="000440A7"/>
    <w:rsid w:val="000442C8"/>
    <w:rsid w:val="00044873"/>
    <w:rsid w:val="00044EA4"/>
    <w:rsid w:val="00045077"/>
    <w:rsid w:val="000456F8"/>
    <w:rsid w:val="000458B9"/>
    <w:rsid w:val="00045B5F"/>
    <w:rsid w:val="00045BDB"/>
    <w:rsid w:val="00045F09"/>
    <w:rsid w:val="00046EAB"/>
    <w:rsid w:val="000474FA"/>
    <w:rsid w:val="00047DA9"/>
    <w:rsid w:val="00050E0A"/>
    <w:rsid w:val="00051257"/>
    <w:rsid w:val="00051877"/>
    <w:rsid w:val="00051B5E"/>
    <w:rsid w:val="00051C42"/>
    <w:rsid w:val="00052002"/>
    <w:rsid w:val="00052273"/>
    <w:rsid w:val="00052562"/>
    <w:rsid w:val="000525F7"/>
    <w:rsid w:val="00052862"/>
    <w:rsid w:val="0005312D"/>
    <w:rsid w:val="000537D4"/>
    <w:rsid w:val="000540A5"/>
    <w:rsid w:val="00054C7A"/>
    <w:rsid w:val="000550BF"/>
    <w:rsid w:val="00055F47"/>
    <w:rsid w:val="000562EC"/>
    <w:rsid w:val="00056919"/>
    <w:rsid w:val="00056B4E"/>
    <w:rsid w:val="00056CE9"/>
    <w:rsid w:val="00056DAC"/>
    <w:rsid w:val="00057241"/>
    <w:rsid w:val="000575CF"/>
    <w:rsid w:val="000575F7"/>
    <w:rsid w:val="00061964"/>
    <w:rsid w:val="00061AB6"/>
    <w:rsid w:val="00061B2F"/>
    <w:rsid w:val="00061D3B"/>
    <w:rsid w:val="00061D3F"/>
    <w:rsid w:val="000621BE"/>
    <w:rsid w:val="00062726"/>
    <w:rsid w:val="00062A46"/>
    <w:rsid w:val="0006392A"/>
    <w:rsid w:val="00063F9C"/>
    <w:rsid w:val="00064385"/>
    <w:rsid w:val="00064E31"/>
    <w:rsid w:val="000656C5"/>
    <w:rsid w:val="000656E3"/>
    <w:rsid w:val="00065942"/>
    <w:rsid w:val="00065FC3"/>
    <w:rsid w:val="00066018"/>
    <w:rsid w:val="000660BE"/>
    <w:rsid w:val="000662F8"/>
    <w:rsid w:val="00067360"/>
    <w:rsid w:val="00067931"/>
    <w:rsid w:val="00067D1C"/>
    <w:rsid w:val="000716CB"/>
    <w:rsid w:val="00071C70"/>
    <w:rsid w:val="00072296"/>
    <w:rsid w:val="000726E3"/>
    <w:rsid w:val="00072911"/>
    <w:rsid w:val="00072BE8"/>
    <w:rsid w:val="00072DEB"/>
    <w:rsid w:val="000736E2"/>
    <w:rsid w:val="00073AFD"/>
    <w:rsid w:val="00073B5A"/>
    <w:rsid w:val="00073E06"/>
    <w:rsid w:val="00073EE7"/>
    <w:rsid w:val="0007405C"/>
    <w:rsid w:val="000742B1"/>
    <w:rsid w:val="0007541C"/>
    <w:rsid w:val="000758E8"/>
    <w:rsid w:val="000762A2"/>
    <w:rsid w:val="00076334"/>
    <w:rsid w:val="000765EB"/>
    <w:rsid w:val="000774E7"/>
    <w:rsid w:val="000776FD"/>
    <w:rsid w:val="0007789D"/>
    <w:rsid w:val="00077945"/>
    <w:rsid w:val="000801BE"/>
    <w:rsid w:val="000807D7"/>
    <w:rsid w:val="00080AEE"/>
    <w:rsid w:val="00080CE7"/>
    <w:rsid w:val="000810B5"/>
    <w:rsid w:val="0008133D"/>
    <w:rsid w:val="0008196D"/>
    <w:rsid w:val="0008224C"/>
    <w:rsid w:val="0008250C"/>
    <w:rsid w:val="00082618"/>
    <w:rsid w:val="0008288D"/>
    <w:rsid w:val="00082C1C"/>
    <w:rsid w:val="00082CC2"/>
    <w:rsid w:val="00082F10"/>
    <w:rsid w:val="0008391B"/>
    <w:rsid w:val="00084E04"/>
    <w:rsid w:val="0008592A"/>
    <w:rsid w:val="00085DD5"/>
    <w:rsid w:val="00086262"/>
    <w:rsid w:val="0008681F"/>
    <w:rsid w:val="000873A0"/>
    <w:rsid w:val="000878F0"/>
    <w:rsid w:val="000879AE"/>
    <w:rsid w:val="00087E5D"/>
    <w:rsid w:val="000910AE"/>
    <w:rsid w:val="0009141E"/>
    <w:rsid w:val="00092A9C"/>
    <w:rsid w:val="00092DBF"/>
    <w:rsid w:val="00092FD5"/>
    <w:rsid w:val="0009310A"/>
    <w:rsid w:val="00093112"/>
    <w:rsid w:val="0009315C"/>
    <w:rsid w:val="00093400"/>
    <w:rsid w:val="000938F1"/>
    <w:rsid w:val="0009393D"/>
    <w:rsid w:val="000939FD"/>
    <w:rsid w:val="00093A7C"/>
    <w:rsid w:val="00093ED8"/>
    <w:rsid w:val="0009587B"/>
    <w:rsid w:val="000963BE"/>
    <w:rsid w:val="00096716"/>
    <w:rsid w:val="0009689B"/>
    <w:rsid w:val="00096B20"/>
    <w:rsid w:val="00096BFF"/>
    <w:rsid w:val="00096C72"/>
    <w:rsid w:val="000976CD"/>
    <w:rsid w:val="000977CB"/>
    <w:rsid w:val="00097F8E"/>
    <w:rsid w:val="000A020E"/>
    <w:rsid w:val="000A024E"/>
    <w:rsid w:val="000A0A9D"/>
    <w:rsid w:val="000A0ED1"/>
    <w:rsid w:val="000A1C72"/>
    <w:rsid w:val="000A2067"/>
    <w:rsid w:val="000A22FA"/>
    <w:rsid w:val="000A2736"/>
    <w:rsid w:val="000A3033"/>
    <w:rsid w:val="000A319F"/>
    <w:rsid w:val="000A3560"/>
    <w:rsid w:val="000A35F3"/>
    <w:rsid w:val="000A3DDE"/>
    <w:rsid w:val="000A3DE1"/>
    <w:rsid w:val="000A4942"/>
    <w:rsid w:val="000A4D00"/>
    <w:rsid w:val="000A5C4B"/>
    <w:rsid w:val="000A5C70"/>
    <w:rsid w:val="000A6C4C"/>
    <w:rsid w:val="000A6D0A"/>
    <w:rsid w:val="000A7017"/>
    <w:rsid w:val="000A771C"/>
    <w:rsid w:val="000B02A9"/>
    <w:rsid w:val="000B02E8"/>
    <w:rsid w:val="000B04A7"/>
    <w:rsid w:val="000B0A91"/>
    <w:rsid w:val="000B114A"/>
    <w:rsid w:val="000B1392"/>
    <w:rsid w:val="000B1A27"/>
    <w:rsid w:val="000B1AE9"/>
    <w:rsid w:val="000B1BF0"/>
    <w:rsid w:val="000B1E3A"/>
    <w:rsid w:val="000B1E9B"/>
    <w:rsid w:val="000B212A"/>
    <w:rsid w:val="000B2393"/>
    <w:rsid w:val="000B294E"/>
    <w:rsid w:val="000B30D0"/>
    <w:rsid w:val="000B3281"/>
    <w:rsid w:val="000B3DED"/>
    <w:rsid w:val="000B4008"/>
    <w:rsid w:val="000B4254"/>
    <w:rsid w:val="000B44C3"/>
    <w:rsid w:val="000B45CA"/>
    <w:rsid w:val="000B4752"/>
    <w:rsid w:val="000B4980"/>
    <w:rsid w:val="000B4C7D"/>
    <w:rsid w:val="000B57D0"/>
    <w:rsid w:val="000B6052"/>
    <w:rsid w:val="000B61F4"/>
    <w:rsid w:val="000B63A9"/>
    <w:rsid w:val="000B667B"/>
    <w:rsid w:val="000B6825"/>
    <w:rsid w:val="000B6ACE"/>
    <w:rsid w:val="000B6E98"/>
    <w:rsid w:val="000B6FAF"/>
    <w:rsid w:val="000B6FC4"/>
    <w:rsid w:val="000B786E"/>
    <w:rsid w:val="000B7DFC"/>
    <w:rsid w:val="000C0836"/>
    <w:rsid w:val="000C0C8A"/>
    <w:rsid w:val="000C0DDF"/>
    <w:rsid w:val="000C18DF"/>
    <w:rsid w:val="000C1DCF"/>
    <w:rsid w:val="000C22D7"/>
    <w:rsid w:val="000C275A"/>
    <w:rsid w:val="000C2F91"/>
    <w:rsid w:val="000C31C9"/>
    <w:rsid w:val="000C3442"/>
    <w:rsid w:val="000C3881"/>
    <w:rsid w:val="000C397E"/>
    <w:rsid w:val="000C49A0"/>
    <w:rsid w:val="000C4A0D"/>
    <w:rsid w:val="000C4D8E"/>
    <w:rsid w:val="000C5070"/>
    <w:rsid w:val="000C5212"/>
    <w:rsid w:val="000C560E"/>
    <w:rsid w:val="000C5D6D"/>
    <w:rsid w:val="000C6867"/>
    <w:rsid w:val="000C759A"/>
    <w:rsid w:val="000D0000"/>
    <w:rsid w:val="000D02BD"/>
    <w:rsid w:val="000D079D"/>
    <w:rsid w:val="000D097E"/>
    <w:rsid w:val="000D0C07"/>
    <w:rsid w:val="000D13E7"/>
    <w:rsid w:val="000D1D3D"/>
    <w:rsid w:val="000D1F70"/>
    <w:rsid w:val="000D1FA1"/>
    <w:rsid w:val="000D210F"/>
    <w:rsid w:val="000D24BF"/>
    <w:rsid w:val="000D25BA"/>
    <w:rsid w:val="000D2B7F"/>
    <w:rsid w:val="000D32A6"/>
    <w:rsid w:val="000D38DE"/>
    <w:rsid w:val="000D41AD"/>
    <w:rsid w:val="000D4662"/>
    <w:rsid w:val="000D487A"/>
    <w:rsid w:val="000D4CBF"/>
    <w:rsid w:val="000D57D1"/>
    <w:rsid w:val="000D64B0"/>
    <w:rsid w:val="000D6748"/>
    <w:rsid w:val="000D6767"/>
    <w:rsid w:val="000D67DC"/>
    <w:rsid w:val="000D694E"/>
    <w:rsid w:val="000D6EED"/>
    <w:rsid w:val="000D73C2"/>
    <w:rsid w:val="000D7CFE"/>
    <w:rsid w:val="000D7FA9"/>
    <w:rsid w:val="000E0868"/>
    <w:rsid w:val="000E19BF"/>
    <w:rsid w:val="000E1C02"/>
    <w:rsid w:val="000E1C4C"/>
    <w:rsid w:val="000E1C8F"/>
    <w:rsid w:val="000E204D"/>
    <w:rsid w:val="000E23AF"/>
    <w:rsid w:val="000E297E"/>
    <w:rsid w:val="000E2BBB"/>
    <w:rsid w:val="000E3478"/>
    <w:rsid w:val="000E3A45"/>
    <w:rsid w:val="000E3F12"/>
    <w:rsid w:val="000E4168"/>
    <w:rsid w:val="000E488A"/>
    <w:rsid w:val="000E4991"/>
    <w:rsid w:val="000E4A8C"/>
    <w:rsid w:val="000E5D1D"/>
    <w:rsid w:val="000E626F"/>
    <w:rsid w:val="000E65B1"/>
    <w:rsid w:val="000E7752"/>
    <w:rsid w:val="000E7E2E"/>
    <w:rsid w:val="000F0160"/>
    <w:rsid w:val="000F0167"/>
    <w:rsid w:val="000F10DB"/>
    <w:rsid w:val="000F15F0"/>
    <w:rsid w:val="000F1711"/>
    <w:rsid w:val="000F181C"/>
    <w:rsid w:val="000F1C1B"/>
    <w:rsid w:val="000F2115"/>
    <w:rsid w:val="000F2283"/>
    <w:rsid w:val="000F2627"/>
    <w:rsid w:val="000F2989"/>
    <w:rsid w:val="000F2D84"/>
    <w:rsid w:val="000F2E45"/>
    <w:rsid w:val="000F316E"/>
    <w:rsid w:val="000F3400"/>
    <w:rsid w:val="000F378D"/>
    <w:rsid w:val="000F41D2"/>
    <w:rsid w:val="000F43E0"/>
    <w:rsid w:val="000F444A"/>
    <w:rsid w:val="000F46FA"/>
    <w:rsid w:val="000F5268"/>
    <w:rsid w:val="000F59C2"/>
    <w:rsid w:val="000F5A16"/>
    <w:rsid w:val="000F5B2D"/>
    <w:rsid w:val="000F5B2E"/>
    <w:rsid w:val="000F5F11"/>
    <w:rsid w:val="000F65C8"/>
    <w:rsid w:val="000F679E"/>
    <w:rsid w:val="000F70CA"/>
    <w:rsid w:val="000F7513"/>
    <w:rsid w:val="000F7A28"/>
    <w:rsid w:val="00100156"/>
    <w:rsid w:val="00100326"/>
    <w:rsid w:val="001006FD"/>
    <w:rsid w:val="00100800"/>
    <w:rsid w:val="00100B60"/>
    <w:rsid w:val="001014F8"/>
    <w:rsid w:val="00101DAE"/>
    <w:rsid w:val="00102396"/>
    <w:rsid w:val="0010307C"/>
    <w:rsid w:val="00103B70"/>
    <w:rsid w:val="00103D26"/>
    <w:rsid w:val="00104FF4"/>
    <w:rsid w:val="00105D0B"/>
    <w:rsid w:val="00105D28"/>
    <w:rsid w:val="001065A8"/>
    <w:rsid w:val="00106665"/>
    <w:rsid w:val="00106707"/>
    <w:rsid w:val="0010689B"/>
    <w:rsid w:val="00107736"/>
    <w:rsid w:val="0011084F"/>
    <w:rsid w:val="00110CF0"/>
    <w:rsid w:val="0011146D"/>
    <w:rsid w:val="00111A11"/>
    <w:rsid w:val="001124D5"/>
    <w:rsid w:val="00112A1E"/>
    <w:rsid w:val="00112FCB"/>
    <w:rsid w:val="0011303D"/>
    <w:rsid w:val="00113190"/>
    <w:rsid w:val="0011343B"/>
    <w:rsid w:val="0011392B"/>
    <w:rsid w:val="00113A35"/>
    <w:rsid w:val="00113DA4"/>
    <w:rsid w:val="00114BDF"/>
    <w:rsid w:val="0011580C"/>
    <w:rsid w:val="0011591A"/>
    <w:rsid w:val="001160D7"/>
    <w:rsid w:val="001164CC"/>
    <w:rsid w:val="00116A5B"/>
    <w:rsid w:val="00116FDE"/>
    <w:rsid w:val="001170CA"/>
    <w:rsid w:val="00117A92"/>
    <w:rsid w:val="00117EC9"/>
    <w:rsid w:val="0012025B"/>
    <w:rsid w:val="00120B7C"/>
    <w:rsid w:val="00121903"/>
    <w:rsid w:val="00121F10"/>
    <w:rsid w:val="00121F76"/>
    <w:rsid w:val="00122C85"/>
    <w:rsid w:val="00122DD7"/>
    <w:rsid w:val="00122E18"/>
    <w:rsid w:val="001241C1"/>
    <w:rsid w:val="001243F4"/>
    <w:rsid w:val="001244EC"/>
    <w:rsid w:val="00124AA6"/>
    <w:rsid w:val="001252EC"/>
    <w:rsid w:val="001255CC"/>
    <w:rsid w:val="00125724"/>
    <w:rsid w:val="00126B2E"/>
    <w:rsid w:val="00126CE1"/>
    <w:rsid w:val="00126EA0"/>
    <w:rsid w:val="00127357"/>
    <w:rsid w:val="00127B59"/>
    <w:rsid w:val="00127F80"/>
    <w:rsid w:val="001302A7"/>
    <w:rsid w:val="001303E4"/>
    <w:rsid w:val="00130598"/>
    <w:rsid w:val="00130CD1"/>
    <w:rsid w:val="00130ED7"/>
    <w:rsid w:val="00131D1E"/>
    <w:rsid w:val="001323B3"/>
    <w:rsid w:val="00132BAC"/>
    <w:rsid w:val="001331C5"/>
    <w:rsid w:val="0013460C"/>
    <w:rsid w:val="00134823"/>
    <w:rsid w:val="00134ADA"/>
    <w:rsid w:val="00135013"/>
    <w:rsid w:val="0013502C"/>
    <w:rsid w:val="001356A4"/>
    <w:rsid w:val="001357A2"/>
    <w:rsid w:val="00135D2F"/>
    <w:rsid w:val="0013698F"/>
    <w:rsid w:val="00137051"/>
    <w:rsid w:val="00137368"/>
    <w:rsid w:val="001379D6"/>
    <w:rsid w:val="00137D9A"/>
    <w:rsid w:val="00137FD1"/>
    <w:rsid w:val="00140A91"/>
    <w:rsid w:val="00140AEB"/>
    <w:rsid w:val="00141919"/>
    <w:rsid w:val="00141A0C"/>
    <w:rsid w:val="00141BDB"/>
    <w:rsid w:val="00142185"/>
    <w:rsid w:val="00142255"/>
    <w:rsid w:val="00142B82"/>
    <w:rsid w:val="001430C2"/>
    <w:rsid w:val="00143B7E"/>
    <w:rsid w:val="00143BD9"/>
    <w:rsid w:val="00143CB7"/>
    <w:rsid w:val="0014445A"/>
    <w:rsid w:val="001445B6"/>
    <w:rsid w:val="0014468A"/>
    <w:rsid w:val="00144BD8"/>
    <w:rsid w:val="00145428"/>
    <w:rsid w:val="0014544B"/>
    <w:rsid w:val="0014573C"/>
    <w:rsid w:val="001457BF"/>
    <w:rsid w:val="00145FAD"/>
    <w:rsid w:val="001468B3"/>
    <w:rsid w:val="00146AD5"/>
    <w:rsid w:val="00146D05"/>
    <w:rsid w:val="001473AA"/>
    <w:rsid w:val="00147491"/>
    <w:rsid w:val="00147B4B"/>
    <w:rsid w:val="00147BF2"/>
    <w:rsid w:val="00147C30"/>
    <w:rsid w:val="00147D83"/>
    <w:rsid w:val="001508E4"/>
    <w:rsid w:val="0015096C"/>
    <w:rsid w:val="00150BB2"/>
    <w:rsid w:val="00150E4C"/>
    <w:rsid w:val="00151162"/>
    <w:rsid w:val="00151824"/>
    <w:rsid w:val="001518BC"/>
    <w:rsid w:val="001518D9"/>
    <w:rsid w:val="00152324"/>
    <w:rsid w:val="001527C6"/>
    <w:rsid w:val="00152B3C"/>
    <w:rsid w:val="001532C5"/>
    <w:rsid w:val="00153A89"/>
    <w:rsid w:val="00153B69"/>
    <w:rsid w:val="00153CB6"/>
    <w:rsid w:val="00154055"/>
    <w:rsid w:val="00154B6E"/>
    <w:rsid w:val="00154CBC"/>
    <w:rsid w:val="00154DFB"/>
    <w:rsid w:val="00155BAC"/>
    <w:rsid w:val="001567C5"/>
    <w:rsid w:val="001572B6"/>
    <w:rsid w:val="0015754A"/>
    <w:rsid w:val="00157A18"/>
    <w:rsid w:val="00157EE2"/>
    <w:rsid w:val="0016009F"/>
    <w:rsid w:val="0016041A"/>
    <w:rsid w:val="001605D4"/>
    <w:rsid w:val="00160804"/>
    <w:rsid w:val="00160DE2"/>
    <w:rsid w:val="00161182"/>
    <w:rsid w:val="001613C8"/>
    <w:rsid w:val="0016244F"/>
    <w:rsid w:val="00162540"/>
    <w:rsid w:val="001635F5"/>
    <w:rsid w:val="00163940"/>
    <w:rsid w:val="00163B5D"/>
    <w:rsid w:val="00163E4C"/>
    <w:rsid w:val="00163F49"/>
    <w:rsid w:val="00163FDC"/>
    <w:rsid w:val="001644EF"/>
    <w:rsid w:val="001649A9"/>
    <w:rsid w:val="00165C8E"/>
    <w:rsid w:val="00165DB8"/>
    <w:rsid w:val="0016607E"/>
    <w:rsid w:val="001664D5"/>
    <w:rsid w:val="00166675"/>
    <w:rsid w:val="001666A2"/>
    <w:rsid w:val="00166A5A"/>
    <w:rsid w:val="001671D6"/>
    <w:rsid w:val="001678D9"/>
    <w:rsid w:val="00167ABD"/>
    <w:rsid w:val="00167DF7"/>
    <w:rsid w:val="00167F3D"/>
    <w:rsid w:val="001700EE"/>
    <w:rsid w:val="0017036C"/>
    <w:rsid w:val="00170502"/>
    <w:rsid w:val="0017064D"/>
    <w:rsid w:val="0017066D"/>
    <w:rsid w:val="00170B8E"/>
    <w:rsid w:val="00171C53"/>
    <w:rsid w:val="0017214E"/>
    <w:rsid w:val="00172809"/>
    <w:rsid w:val="00173178"/>
    <w:rsid w:val="001739C3"/>
    <w:rsid w:val="001746C6"/>
    <w:rsid w:val="00174B0B"/>
    <w:rsid w:val="001756DA"/>
    <w:rsid w:val="00175DF5"/>
    <w:rsid w:val="001763A8"/>
    <w:rsid w:val="00176ABA"/>
    <w:rsid w:val="00176CCF"/>
    <w:rsid w:val="001779EE"/>
    <w:rsid w:val="00180124"/>
    <w:rsid w:val="00180393"/>
    <w:rsid w:val="0018042D"/>
    <w:rsid w:val="00180AC6"/>
    <w:rsid w:val="00180BDA"/>
    <w:rsid w:val="00180D40"/>
    <w:rsid w:val="00182C93"/>
    <w:rsid w:val="00183287"/>
    <w:rsid w:val="00183860"/>
    <w:rsid w:val="00183F44"/>
    <w:rsid w:val="00184315"/>
    <w:rsid w:val="001850B9"/>
    <w:rsid w:val="001852A7"/>
    <w:rsid w:val="00185740"/>
    <w:rsid w:val="001857F8"/>
    <w:rsid w:val="00185DFA"/>
    <w:rsid w:val="001861EF"/>
    <w:rsid w:val="00186B9E"/>
    <w:rsid w:val="00186D6A"/>
    <w:rsid w:val="00186E3B"/>
    <w:rsid w:val="001877AA"/>
    <w:rsid w:val="00187CAC"/>
    <w:rsid w:val="00190863"/>
    <w:rsid w:val="001912D7"/>
    <w:rsid w:val="00191BEB"/>
    <w:rsid w:val="0019276A"/>
    <w:rsid w:val="00192AAC"/>
    <w:rsid w:val="0019307C"/>
    <w:rsid w:val="00193D98"/>
    <w:rsid w:val="001941D3"/>
    <w:rsid w:val="0019431C"/>
    <w:rsid w:val="00194CB4"/>
    <w:rsid w:val="001957BE"/>
    <w:rsid w:val="00195C63"/>
    <w:rsid w:val="00195ED1"/>
    <w:rsid w:val="001966B1"/>
    <w:rsid w:val="001968AD"/>
    <w:rsid w:val="00196FD7"/>
    <w:rsid w:val="001973F3"/>
    <w:rsid w:val="001978F8"/>
    <w:rsid w:val="001A0282"/>
    <w:rsid w:val="001A0B85"/>
    <w:rsid w:val="001A0E20"/>
    <w:rsid w:val="001A107F"/>
    <w:rsid w:val="001A1345"/>
    <w:rsid w:val="001A1628"/>
    <w:rsid w:val="001A1660"/>
    <w:rsid w:val="001A1880"/>
    <w:rsid w:val="001A1A37"/>
    <w:rsid w:val="001A1F01"/>
    <w:rsid w:val="001A2357"/>
    <w:rsid w:val="001A2687"/>
    <w:rsid w:val="001A30B5"/>
    <w:rsid w:val="001A3240"/>
    <w:rsid w:val="001A39C4"/>
    <w:rsid w:val="001A3B54"/>
    <w:rsid w:val="001A3DE0"/>
    <w:rsid w:val="001A3E47"/>
    <w:rsid w:val="001A49DE"/>
    <w:rsid w:val="001A5022"/>
    <w:rsid w:val="001A5AE7"/>
    <w:rsid w:val="001A661E"/>
    <w:rsid w:val="001A66B6"/>
    <w:rsid w:val="001A66D3"/>
    <w:rsid w:val="001A6889"/>
    <w:rsid w:val="001A7959"/>
    <w:rsid w:val="001A796A"/>
    <w:rsid w:val="001A7C05"/>
    <w:rsid w:val="001A7EE6"/>
    <w:rsid w:val="001B01BD"/>
    <w:rsid w:val="001B0565"/>
    <w:rsid w:val="001B092A"/>
    <w:rsid w:val="001B0D2C"/>
    <w:rsid w:val="001B0EF2"/>
    <w:rsid w:val="001B0EFD"/>
    <w:rsid w:val="001B10C8"/>
    <w:rsid w:val="001B19AC"/>
    <w:rsid w:val="001B21F3"/>
    <w:rsid w:val="001B24FB"/>
    <w:rsid w:val="001B2860"/>
    <w:rsid w:val="001B2DB0"/>
    <w:rsid w:val="001B30C8"/>
    <w:rsid w:val="001B353A"/>
    <w:rsid w:val="001B3A72"/>
    <w:rsid w:val="001B403A"/>
    <w:rsid w:val="001B475A"/>
    <w:rsid w:val="001B483D"/>
    <w:rsid w:val="001B496D"/>
    <w:rsid w:val="001B5017"/>
    <w:rsid w:val="001B53EA"/>
    <w:rsid w:val="001B5455"/>
    <w:rsid w:val="001B6286"/>
    <w:rsid w:val="001B681C"/>
    <w:rsid w:val="001B6E4F"/>
    <w:rsid w:val="001B7181"/>
    <w:rsid w:val="001B72FF"/>
    <w:rsid w:val="001B7C81"/>
    <w:rsid w:val="001B7DC9"/>
    <w:rsid w:val="001C02B4"/>
    <w:rsid w:val="001C0394"/>
    <w:rsid w:val="001C066A"/>
    <w:rsid w:val="001C0754"/>
    <w:rsid w:val="001C07A6"/>
    <w:rsid w:val="001C0E37"/>
    <w:rsid w:val="001C17FC"/>
    <w:rsid w:val="001C208E"/>
    <w:rsid w:val="001C22ED"/>
    <w:rsid w:val="001C23B1"/>
    <w:rsid w:val="001C29FA"/>
    <w:rsid w:val="001C2B2C"/>
    <w:rsid w:val="001C2EA7"/>
    <w:rsid w:val="001C336E"/>
    <w:rsid w:val="001C3816"/>
    <w:rsid w:val="001C3CC1"/>
    <w:rsid w:val="001C4383"/>
    <w:rsid w:val="001C4A02"/>
    <w:rsid w:val="001C4E53"/>
    <w:rsid w:val="001C5118"/>
    <w:rsid w:val="001C5181"/>
    <w:rsid w:val="001C597B"/>
    <w:rsid w:val="001C5B75"/>
    <w:rsid w:val="001C5C96"/>
    <w:rsid w:val="001C5DF4"/>
    <w:rsid w:val="001C5E90"/>
    <w:rsid w:val="001C669C"/>
    <w:rsid w:val="001C6ADE"/>
    <w:rsid w:val="001C6C20"/>
    <w:rsid w:val="001D0141"/>
    <w:rsid w:val="001D0409"/>
    <w:rsid w:val="001D0CF7"/>
    <w:rsid w:val="001D0E73"/>
    <w:rsid w:val="001D1378"/>
    <w:rsid w:val="001D1EE7"/>
    <w:rsid w:val="001D2624"/>
    <w:rsid w:val="001D271E"/>
    <w:rsid w:val="001D275D"/>
    <w:rsid w:val="001D2CC5"/>
    <w:rsid w:val="001D319E"/>
    <w:rsid w:val="001D31EC"/>
    <w:rsid w:val="001D4237"/>
    <w:rsid w:val="001D443C"/>
    <w:rsid w:val="001D451D"/>
    <w:rsid w:val="001D45BB"/>
    <w:rsid w:val="001D4B7C"/>
    <w:rsid w:val="001D511C"/>
    <w:rsid w:val="001D5530"/>
    <w:rsid w:val="001D5672"/>
    <w:rsid w:val="001D61BE"/>
    <w:rsid w:val="001D62A7"/>
    <w:rsid w:val="001D649C"/>
    <w:rsid w:val="001D6B9D"/>
    <w:rsid w:val="001D7431"/>
    <w:rsid w:val="001D754F"/>
    <w:rsid w:val="001D78EC"/>
    <w:rsid w:val="001D7BAA"/>
    <w:rsid w:val="001E05A7"/>
    <w:rsid w:val="001E0BED"/>
    <w:rsid w:val="001E1439"/>
    <w:rsid w:val="001E16BC"/>
    <w:rsid w:val="001E1D14"/>
    <w:rsid w:val="001E1F3E"/>
    <w:rsid w:val="001E1FA4"/>
    <w:rsid w:val="001E240B"/>
    <w:rsid w:val="001E2490"/>
    <w:rsid w:val="001E2C12"/>
    <w:rsid w:val="001E2E7B"/>
    <w:rsid w:val="001E3030"/>
    <w:rsid w:val="001E3224"/>
    <w:rsid w:val="001E32DF"/>
    <w:rsid w:val="001E35A9"/>
    <w:rsid w:val="001E39B1"/>
    <w:rsid w:val="001E3A90"/>
    <w:rsid w:val="001E3B31"/>
    <w:rsid w:val="001E3C28"/>
    <w:rsid w:val="001E3EAF"/>
    <w:rsid w:val="001E3ED3"/>
    <w:rsid w:val="001E40D9"/>
    <w:rsid w:val="001E443B"/>
    <w:rsid w:val="001E5277"/>
    <w:rsid w:val="001E53CE"/>
    <w:rsid w:val="001E570B"/>
    <w:rsid w:val="001E5928"/>
    <w:rsid w:val="001E5B8A"/>
    <w:rsid w:val="001E791E"/>
    <w:rsid w:val="001E7BDC"/>
    <w:rsid w:val="001E7D1B"/>
    <w:rsid w:val="001F09FF"/>
    <w:rsid w:val="001F0B0A"/>
    <w:rsid w:val="001F19F8"/>
    <w:rsid w:val="001F1AB8"/>
    <w:rsid w:val="001F1E32"/>
    <w:rsid w:val="001F24B4"/>
    <w:rsid w:val="001F3037"/>
    <w:rsid w:val="001F3197"/>
    <w:rsid w:val="001F32F9"/>
    <w:rsid w:val="001F3C72"/>
    <w:rsid w:val="001F423D"/>
    <w:rsid w:val="001F455F"/>
    <w:rsid w:val="001F575F"/>
    <w:rsid w:val="001F580A"/>
    <w:rsid w:val="001F591C"/>
    <w:rsid w:val="001F5E1F"/>
    <w:rsid w:val="001F61D6"/>
    <w:rsid w:val="001F689B"/>
    <w:rsid w:val="001F68AA"/>
    <w:rsid w:val="001F7A40"/>
    <w:rsid w:val="001F7CE2"/>
    <w:rsid w:val="00200A1A"/>
    <w:rsid w:val="00200A61"/>
    <w:rsid w:val="00200C4B"/>
    <w:rsid w:val="00200F31"/>
    <w:rsid w:val="00201074"/>
    <w:rsid w:val="00201427"/>
    <w:rsid w:val="002016F4"/>
    <w:rsid w:val="00201B4D"/>
    <w:rsid w:val="00202B62"/>
    <w:rsid w:val="00202D6D"/>
    <w:rsid w:val="0020344E"/>
    <w:rsid w:val="00203961"/>
    <w:rsid w:val="00203CD7"/>
    <w:rsid w:val="00203D73"/>
    <w:rsid w:val="00204275"/>
    <w:rsid w:val="002042B7"/>
    <w:rsid w:val="002045B8"/>
    <w:rsid w:val="0020488E"/>
    <w:rsid w:val="00205147"/>
    <w:rsid w:val="00205B83"/>
    <w:rsid w:val="00205C39"/>
    <w:rsid w:val="002062CF"/>
    <w:rsid w:val="00206893"/>
    <w:rsid w:val="002068F8"/>
    <w:rsid w:val="00206957"/>
    <w:rsid w:val="00206EB0"/>
    <w:rsid w:val="00206F0C"/>
    <w:rsid w:val="00206F30"/>
    <w:rsid w:val="00206F42"/>
    <w:rsid w:val="00207668"/>
    <w:rsid w:val="00207741"/>
    <w:rsid w:val="00207A01"/>
    <w:rsid w:val="00207D64"/>
    <w:rsid w:val="00207E8D"/>
    <w:rsid w:val="00210681"/>
    <w:rsid w:val="00210F88"/>
    <w:rsid w:val="0021100E"/>
    <w:rsid w:val="002113FB"/>
    <w:rsid w:val="002116D5"/>
    <w:rsid w:val="00211869"/>
    <w:rsid w:val="002118AB"/>
    <w:rsid w:val="0021194F"/>
    <w:rsid w:val="00211BF6"/>
    <w:rsid w:val="002120FB"/>
    <w:rsid w:val="00213036"/>
    <w:rsid w:val="002131D7"/>
    <w:rsid w:val="00213C50"/>
    <w:rsid w:val="00213FB1"/>
    <w:rsid w:val="0021450D"/>
    <w:rsid w:val="00214EA1"/>
    <w:rsid w:val="00215357"/>
    <w:rsid w:val="00216051"/>
    <w:rsid w:val="00217325"/>
    <w:rsid w:val="002179BF"/>
    <w:rsid w:val="00217B3A"/>
    <w:rsid w:val="00220DDA"/>
    <w:rsid w:val="00220E16"/>
    <w:rsid w:val="002213C2"/>
    <w:rsid w:val="002215B6"/>
    <w:rsid w:val="00221851"/>
    <w:rsid w:val="00221874"/>
    <w:rsid w:val="00221BBE"/>
    <w:rsid w:val="0022218A"/>
    <w:rsid w:val="002227D8"/>
    <w:rsid w:val="00223912"/>
    <w:rsid w:val="00223C10"/>
    <w:rsid w:val="00223DA6"/>
    <w:rsid w:val="0022550C"/>
    <w:rsid w:val="00225DED"/>
    <w:rsid w:val="002267F7"/>
    <w:rsid w:val="00227307"/>
    <w:rsid w:val="00227562"/>
    <w:rsid w:val="002276DA"/>
    <w:rsid w:val="00227A0D"/>
    <w:rsid w:val="00227A57"/>
    <w:rsid w:val="00227AD1"/>
    <w:rsid w:val="00227DC4"/>
    <w:rsid w:val="00227ED5"/>
    <w:rsid w:val="00230049"/>
    <w:rsid w:val="00230602"/>
    <w:rsid w:val="00230A99"/>
    <w:rsid w:val="00230E10"/>
    <w:rsid w:val="0023109F"/>
    <w:rsid w:val="0023137A"/>
    <w:rsid w:val="00231497"/>
    <w:rsid w:val="002316D5"/>
    <w:rsid w:val="00231C2C"/>
    <w:rsid w:val="00231E36"/>
    <w:rsid w:val="00231E7E"/>
    <w:rsid w:val="00232DC0"/>
    <w:rsid w:val="00233167"/>
    <w:rsid w:val="002338F3"/>
    <w:rsid w:val="00233D11"/>
    <w:rsid w:val="00234BC5"/>
    <w:rsid w:val="00234E60"/>
    <w:rsid w:val="00234E80"/>
    <w:rsid w:val="00234FD5"/>
    <w:rsid w:val="00235842"/>
    <w:rsid w:val="002359EC"/>
    <w:rsid w:val="00235F5E"/>
    <w:rsid w:val="0023609A"/>
    <w:rsid w:val="00236578"/>
    <w:rsid w:val="00236736"/>
    <w:rsid w:val="00236A7D"/>
    <w:rsid w:val="002370E0"/>
    <w:rsid w:val="0023719F"/>
    <w:rsid w:val="002377AF"/>
    <w:rsid w:val="00237B86"/>
    <w:rsid w:val="00237D73"/>
    <w:rsid w:val="00237DB9"/>
    <w:rsid w:val="002409D1"/>
    <w:rsid w:val="002413B1"/>
    <w:rsid w:val="00241D2F"/>
    <w:rsid w:val="00242051"/>
    <w:rsid w:val="00242999"/>
    <w:rsid w:val="002429F6"/>
    <w:rsid w:val="00242B13"/>
    <w:rsid w:val="0024309F"/>
    <w:rsid w:val="002430D2"/>
    <w:rsid w:val="002430D7"/>
    <w:rsid w:val="00243257"/>
    <w:rsid w:val="002437A0"/>
    <w:rsid w:val="00243CD2"/>
    <w:rsid w:val="00243D14"/>
    <w:rsid w:val="00243FCA"/>
    <w:rsid w:val="00244921"/>
    <w:rsid w:val="00244ACA"/>
    <w:rsid w:val="00244F17"/>
    <w:rsid w:val="00245C57"/>
    <w:rsid w:val="00245DF8"/>
    <w:rsid w:val="00246BB1"/>
    <w:rsid w:val="00250A86"/>
    <w:rsid w:val="00250AA3"/>
    <w:rsid w:val="00250C82"/>
    <w:rsid w:val="00251488"/>
    <w:rsid w:val="00251927"/>
    <w:rsid w:val="0025277C"/>
    <w:rsid w:val="00252A74"/>
    <w:rsid w:val="00252B85"/>
    <w:rsid w:val="00252B89"/>
    <w:rsid w:val="0025337B"/>
    <w:rsid w:val="00253B5A"/>
    <w:rsid w:val="002544A3"/>
    <w:rsid w:val="002552CF"/>
    <w:rsid w:val="00255336"/>
    <w:rsid w:val="00255663"/>
    <w:rsid w:val="00255765"/>
    <w:rsid w:val="00255A0D"/>
    <w:rsid w:val="00255D6D"/>
    <w:rsid w:val="00256800"/>
    <w:rsid w:val="0025725F"/>
    <w:rsid w:val="002578DA"/>
    <w:rsid w:val="00257C71"/>
    <w:rsid w:val="002602A9"/>
    <w:rsid w:val="00260434"/>
    <w:rsid w:val="00260470"/>
    <w:rsid w:val="002606C6"/>
    <w:rsid w:val="002616C8"/>
    <w:rsid w:val="00261B50"/>
    <w:rsid w:val="00261C22"/>
    <w:rsid w:val="00262412"/>
    <w:rsid w:val="002625DC"/>
    <w:rsid w:val="00262735"/>
    <w:rsid w:val="0026373C"/>
    <w:rsid w:val="00263E98"/>
    <w:rsid w:val="002644A0"/>
    <w:rsid w:val="002644F7"/>
    <w:rsid w:val="00264C3B"/>
    <w:rsid w:val="0026521B"/>
    <w:rsid w:val="002657FA"/>
    <w:rsid w:val="00265F86"/>
    <w:rsid w:val="002661BB"/>
    <w:rsid w:val="002666F3"/>
    <w:rsid w:val="002667C3"/>
    <w:rsid w:val="00266FBA"/>
    <w:rsid w:val="0026757B"/>
    <w:rsid w:val="00267DAF"/>
    <w:rsid w:val="00270059"/>
    <w:rsid w:val="00270519"/>
    <w:rsid w:val="00270599"/>
    <w:rsid w:val="0027086B"/>
    <w:rsid w:val="00271118"/>
    <w:rsid w:val="00271496"/>
    <w:rsid w:val="002717E6"/>
    <w:rsid w:val="00271F73"/>
    <w:rsid w:val="002729EA"/>
    <w:rsid w:val="00272BF1"/>
    <w:rsid w:val="00272E37"/>
    <w:rsid w:val="00273AE8"/>
    <w:rsid w:val="00273E38"/>
    <w:rsid w:val="00273EC3"/>
    <w:rsid w:val="002745B9"/>
    <w:rsid w:val="00275343"/>
    <w:rsid w:val="0027564A"/>
    <w:rsid w:val="00275785"/>
    <w:rsid w:val="0027607D"/>
    <w:rsid w:val="00276217"/>
    <w:rsid w:val="00276315"/>
    <w:rsid w:val="00276FB3"/>
    <w:rsid w:val="00276FFE"/>
    <w:rsid w:val="00277230"/>
    <w:rsid w:val="002778BF"/>
    <w:rsid w:val="00277A43"/>
    <w:rsid w:val="00281953"/>
    <w:rsid w:val="00281B2C"/>
    <w:rsid w:val="0028256B"/>
    <w:rsid w:val="00283A8F"/>
    <w:rsid w:val="00284165"/>
    <w:rsid w:val="00284360"/>
    <w:rsid w:val="00284719"/>
    <w:rsid w:val="00284B89"/>
    <w:rsid w:val="00285027"/>
    <w:rsid w:val="002856E1"/>
    <w:rsid w:val="00286169"/>
    <w:rsid w:val="0028633E"/>
    <w:rsid w:val="002863CF"/>
    <w:rsid w:val="00286442"/>
    <w:rsid w:val="002866FF"/>
    <w:rsid w:val="00286B17"/>
    <w:rsid w:val="00286C04"/>
    <w:rsid w:val="00287E25"/>
    <w:rsid w:val="00287F48"/>
    <w:rsid w:val="0029048F"/>
    <w:rsid w:val="00290E8C"/>
    <w:rsid w:val="00290F72"/>
    <w:rsid w:val="00291511"/>
    <w:rsid w:val="002917AB"/>
    <w:rsid w:val="00291AD5"/>
    <w:rsid w:val="002928E1"/>
    <w:rsid w:val="0029297A"/>
    <w:rsid w:val="002930FE"/>
    <w:rsid w:val="002938AB"/>
    <w:rsid w:val="00293B62"/>
    <w:rsid w:val="00293C48"/>
    <w:rsid w:val="00293EDF"/>
    <w:rsid w:val="002940AD"/>
    <w:rsid w:val="002942DC"/>
    <w:rsid w:val="002943C2"/>
    <w:rsid w:val="002943EB"/>
    <w:rsid w:val="0029498A"/>
    <w:rsid w:val="00294A22"/>
    <w:rsid w:val="00295707"/>
    <w:rsid w:val="002958BD"/>
    <w:rsid w:val="00295DFF"/>
    <w:rsid w:val="002960E1"/>
    <w:rsid w:val="0029633D"/>
    <w:rsid w:val="002970DA"/>
    <w:rsid w:val="002976E2"/>
    <w:rsid w:val="002977FC"/>
    <w:rsid w:val="00297C10"/>
    <w:rsid w:val="00297F39"/>
    <w:rsid w:val="002A078C"/>
    <w:rsid w:val="002A11CD"/>
    <w:rsid w:val="002A16C2"/>
    <w:rsid w:val="002A220E"/>
    <w:rsid w:val="002A22CC"/>
    <w:rsid w:val="002A2F3C"/>
    <w:rsid w:val="002A2F6A"/>
    <w:rsid w:val="002A3191"/>
    <w:rsid w:val="002A31AE"/>
    <w:rsid w:val="002A3532"/>
    <w:rsid w:val="002A35BA"/>
    <w:rsid w:val="002A392F"/>
    <w:rsid w:val="002A3AF2"/>
    <w:rsid w:val="002A4097"/>
    <w:rsid w:val="002A5CBD"/>
    <w:rsid w:val="002A6398"/>
    <w:rsid w:val="002A6BAE"/>
    <w:rsid w:val="002A6BEC"/>
    <w:rsid w:val="002A6F19"/>
    <w:rsid w:val="002A745D"/>
    <w:rsid w:val="002A788F"/>
    <w:rsid w:val="002A78BA"/>
    <w:rsid w:val="002B01A3"/>
    <w:rsid w:val="002B01A7"/>
    <w:rsid w:val="002B0991"/>
    <w:rsid w:val="002B10C9"/>
    <w:rsid w:val="002B13A5"/>
    <w:rsid w:val="002B1600"/>
    <w:rsid w:val="002B16B4"/>
    <w:rsid w:val="002B1E3B"/>
    <w:rsid w:val="002B21DF"/>
    <w:rsid w:val="002B232D"/>
    <w:rsid w:val="002B2730"/>
    <w:rsid w:val="002B279B"/>
    <w:rsid w:val="002B3122"/>
    <w:rsid w:val="002B365C"/>
    <w:rsid w:val="002B3EF9"/>
    <w:rsid w:val="002B5138"/>
    <w:rsid w:val="002B58D5"/>
    <w:rsid w:val="002B5943"/>
    <w:rsid w:val="002B60BC"/>
    <w:rsid w:val="002B60F1"/>
    <w:rsid w:val="002B69D2"/>
    <w:rsid w:val="002B6ED4"/>
    <w:rsid w:val="002B77A9"/>
    <w:rsid w:val="002C13BC"/>
    <w:rsid w:val="002C1584"/>
    <w:rsid w:val="002C1824"/>
    <w:rsid w:val="002C22E3"/>
    <w:rsid w:val="002C2430"/>
    <w:rsid w:val="002C2876"/>
    <w:rsid w:val="002C2BBE"/>
    <w:rsid w:val="002C35FE"/>
    <w:rsid w:val="002C39B5"/>
    <w:rsid w:val="002C39D1"/>
    <w:rsid w:val="002C3B97"/>
    <w:rsid w:val="002C41BF"/>
    <w:rsid w:val="002C449C"/>
    <w:rsid w:val="002C475B"/>
    <w:rsid w:val="002C476D"/>
    <w:rsid w:val="002C4944"/>
    <w:rsid w:val="002C4981"/>
    <w:rsid w:val="002C4AF4"/>
    <w:rsid w:val="002C4ECC"/>
    <w:rsid w:val="002C53D9"/>
    <w:rsid w:val="002C5874"/>
    <w:rsid w:val="002C5B03"/>
    <w:rsid w:val="002C5E1A"/>
    <w:rsid w:val="002C62A1"/>
    <w:rsid w:val="002C6340"/>
    <w:rsid w:val="002C66C5"/>
    <w:rsid w:val="002C7401"/>
    <w:rsid w:val="002C7C18"/>
    <w:rsid w:val="002D0065"/>
    <w:rsid w:val="002D0078"/>
    <w:rsid w:val="002D07DE"/>
    <w:rsid w:val="002D13BA"/>
    <w:rsid w:val="002D15E4"/>
    <w:rsid w:val="002D339A"/>
    <w:rsid w:val="002D3E73"/>
    <w:rsid w:val="002D405D"/>
    <w:rsid w:val="002D4443"/>
    <w:rsid w:val="002D44C0"/>
    <w:rsid w:val="002D51D8"/>
    <w:rsid w:val="002D58B2"/>
    <w:rsid w:val="002D5941"/>
    <w:rsid w:val="002D59CB"/>
    <w:rsid w:val="002D6098"/>
    <w:rsid w:val="002D61A0"/>
    <w:rsid w:val="002D67D2"/>
    <w:rsid w:val="002D6816"/>
    <w:rsid w:val="002D6CBF"/>
    <w:rsid w:val="002D70D0"/>
    <w:rsid w:val="002D70DD"/>
    <w:rsid w:val="002D7407"/>
    <w:rsid w:val="002D7891"/>
    <w:rsid w:val="002E0377"/>
    <w:rsid w:val="002E0589"/>
    <w:rsid w:val="002E0592"/>
    <w:rsid w:val="002E07E2"/>
    <w:rsid w:val="002E123B"/>
    <w:rsid w:val="002E13E7"/>
    <w:rsid w:val="002E159E"/>
    <w:rsid w:val="002E1702"/>
    <w:rsid w:val="002E17D8"/>
    <w:rsid w:val="002E209B"/>
    <w:rsid w:val="002E3310"/>
    <w:rsid w:val="002E3A93"/>
    <w:rsid w:val="002E3AEC"/>
    <w:rsid w:val="002E470D"/>
    <w:rsid w:val="002E4771"/>
    <w:rsid w:val="002E4827"/>
    <w:rsid w:val="002E4ED7"/>
    <w:rsid w:val="002E4EE8"/>
    <w:rsid w:val="002E521C"/>
    <w:rsid w:val="002E5400"/>
    <w:rsid w:val="002E559F"/>
    <w:rsid w:val="002E5630"/>
    <w:rsid w:val="002E5CD3"/>
    <w:rsid w:val="002E5D86"/>
    <w:rsid w:val="002E5F80"/>
    <w:rsid w:val="002E6174"/>
    <w:rsid w:val="002E6251"/>
    <w:rsid w:val="002E64CE"/>
    <w:rsid w:val="002E6844"/>
    <w:rsid w:val="002E70F2"/>
    <w:rsid w:val="002F0953"/>
    <w:rsid w:val="002F1350"/>
    <w:rsid w:val="002F1914"/>
    <w:rsid w:val="002F2403"/>
    <w:rsid w:val="002F2711"/>
    <w:rsid w:val="002F3C2D"/>
    <w:rsid w:val="002F3CBD"/>
    <w:rsid w:val="002F40FD"/>
    <w:rsid w:val="002F4BFD"/>
    <w:rsid w:val="002F50C9"/>
    <w:rsid w:val="002F536F"/>
    <w:rsid w:val="002F5598"/>
    <w:rsid w:val="002F5871"/>
    <w:rsid w:val="002F5DEC"/>
    <w:rsid w:val="002F61BD"/>
    <w:rsid w:val="002F6281"/>
    <w:rsid w:val="002F6AB9"/>
    <w:rsid w:val="002F6D7D"/>
    <w:rsid w:val="002F70FD"/>
    <w:rsid w:val="002F714E"/>
    <w:rsid w:val="002F750A"/>
    <w:rsid w:val="002F773F"/>
    <w:rsid w:val="002F788D"/>
    <w:rsid w:val="002F7B37"/>
    <w:rsid w:val="00300A6E"/>
    <w:rsid w:val="00300EE6"/>
    <w:rsid w:val="00300F2F"/>
    <w:rsid w:val="0030246D"/>
    <w:rsid w:val="00302990"/>
    <w:rsid w:val="00302ED7"/>
    <w:rsid w:val="00303166"/>
    <w:rsid w:val="0030358F"/>
    <w:rsid w:val="00303826"/>
    <w:rsid w:val="00303888"/>
    <w:rsid w:val="00303C85"/>
    <w:rsid w:val="00304829"/>
    <w:rsid w:val="00304954"/>
    <w:rsid w:val="00304A13"/>
    <w:rsid w:val="00305294"/>
    <w:rsid w:val="0030570F"/>
    <w:rsid w:val="0030577E"/>
    <w:rsid w:val="003057AE"/>
    <w:rsid w:val="00305810"/>
    <w:rsid w:val="00305887"/>
    <w:rsid w:val="00306898"/>
    <w:rsid w:val="00306E54"/>
    <w:rsid w:val="00306F07"/>
    <w:rsid w:val="003071C6"/>
    <w:rsid w:val="00310B3A"/>
    <w:rsid w:val="00310DC1"/>
    <w:rsid w:val="00310E39"/>
    <w:rsid w:val="00310FCC"/>
    <w:rsid w:val="003112FF"/>
    <w:rsid w:val="0031143F"/>
    <w:rsid w:val="00311670"/>
    <w:rsid w:val="003116D9"/>
    <w:rsid w:val="0031175A"/>
    <w:rsid w:val="0031206A"/>
    <w:rsid w:val="003120D9"/>
    <w:rsid w:val="0031243D"/>
    <w:rsid w:val="00312D92"/>
    <w:rsid w:val="00313138"/>
    <w:rsid w:val="00313146"/>
    <w:rsid w:val="0031454E"/>
    <w:rsid w:val="00314C37"/>
    <w:rsid w:val="003151F3"/>
    <w:rsid w:val="00315315"/>
    <w:rsid w:val="00315D11"/>
    <w:rsid w:val="003161F4"/>
    <w:rsid w:val="00316984"/>
    <w:rsid w:val="00316CB5"/>
    <w:rsid w:val="00317043"/>
    <w:rsid w:val="003170ED"/>
    <w:rsid w:val="003177BB"/>
    <w:rsid w:val="00320AAD"/>
    <w:rsid w:val="00320CD6"/>
    <w:rsid w:val="0032104C"/>
    <w:rsid w:val="00321BEC"/>
    <w:rsid w:val="00321E89"/>
    <w:rsid w:val="00322289"/>
    <w:rsid w:val="00322C59"/>
    <w:rsid w:val="00322D30"/>
    <w:rsid w:val="00322E56"/>
    <w:rsid w:val="003236B6"/>
    <w:rsid w:val="0032457B"/>
    <w:rsid w:val="003245BE"/>
    <w:rsid w:val="003246F0"/>
    <w:rsid w:val="003246F7"/>
    <w:rsid w:val="00324F61"/>
    <w:rsid w:val="003250CF"/>
    <w:rsid w:val="003252D6"/>
    <w:rsid w:val="00325BEF"/>
    <w:rsid w:val="00325D8E"/>
    <w:rsid w:val="00325FE8"/>
    <w:rsid w:val="00326099"/>
    <w:rsid w:val="003265FA"/>
    <w:rsid w:val="0032682B"/>
    <w:rsid w:val="00326CFD"/>
    <w:rsid w:val="00326F5B"/>
    <w:rsid w:val="003272AD"/>
    <w:rsid w:val="00327D03"/>
    <w:rsid w:val="00327F78"/>
    <w:rsid w:val="00330246"/>
    <w:rsid w:val="0033077E"/>
    <w:rsid w:val="00330896"/>
    <w:rsid w:val="00331533"/>
    <w:rsid w:val="00331A7F"/>
    <w:rsid w:val="00331D6A"/>
    <w:rsid w:val="00331D85"/>
    <w:rsid w:val="00331E9D"/>
    <w:rsid w:val="00332913"/>
    <w:rsid w:val="00332A2A"/>
    <w:rsid w:val="003330AF"/>
    <w:rsid w:val="003337D2"/>
    <w:rsid w:val="0033389B"/>
    <w:rsid w:val="00333B13"/>
    <w:rsid w:val="00334329"/>
    <w:rsid w:val="003343D5"/>
    <w:rsid w:val="003343FE"/>
    <w:rsid w:val="00334811"/>
    <w:rsid w:val="00334C16"/>
    <w:rsid w:val="00334F09"/>
    <w:rsid w:val="0033510F"/>
    <w:rsid w:val="003352D9"/>
    <w:rsid w:val="00335414"/>
    <w:rsid w:val="00335660"/>
    <w:rsid w:val="00335FE5"/>
    <w:rsid w:val="00336157"/>
    <w:rsid w:val="003366F2"/>
    <w:rsid w:val="00336C3A"/>
    <w:rsid w:val="00337517"/>
    <w:rsid w:val="003375D1"/>
    <w:rsid w:val="00337AD5"/>
    <w:rsid w:val="00340097"/>
    <w:rsid w:val="00340E8C"/>
    <w:rsid w:val="00342886"/>
    <w:rsid w:val="00342FB7"/>
    <w:rsid w:val="00342FBE"/>
    <w:rsid w:val="003437CA"/>
    <w:rsid w:val="00344679"/>
    <w:rsid w:val="00344B49"/>
    <w:rsid w:val="0034531B"/>
    <w:rsid w:val="003458FD"/>
    <w:rsid w:val="00345EE7"/>
    <w:rsid w:val="00345FEC"/>
    <w:rsid w:val="0034661D"/>
    <w:rsid w:val="00346668"/>
    <w:rsid w:val="00347663"/>
    <w:rsid w:val="0034768C"/>
    <w:rsid w:val="00347BB3"/>
    <w:rsid w:val="00347CD4"/>
    <w:rsid w:val="0035064A"/>
    <w:rsid w:val="003508F0"/>
    <w:rsid w:val="00350DEE"/>
    <w:rsid w:val="0035121D"/>
    <w:rsid w:val="003519D4"/>
    <w:rsid w:val="00351A63"/>
    <w:rsid w:val="00352B41"/>
    <w:rsid w:val="00352C95"/>
    <w:rsid w:val="003540B1"/>
    <w:rsid w:val="00354A67"/>
    <w:rsid w:val="00354C2C"/>
    <w:rsid w:val="00354CAF"/>
    <w:rsid w:val="00354D24"/>
    <w:rsid w:val="00354D38"/>
    <w:rsid w:val="0035510C"/>
    <w:rsid w:val="00356281"/>
    <w:rsid w:val="003564F5"/>
    <w:rsid w:val="00356C34"/>
    <w:rsid w:val="0035710A"/>
    <w:rsid w:val="00357133"/>
    <w:rsid w:val="003574A2"/>
    <w:rsid w:val="003577B7"/>
    <w:rsid w:val="0036001A"/>
    <w:rsid w:val="00360694"/>
    <w:rsid w:val="00360754"/>
    <w:rsid w:val="003614CA"/>
    <w:rsid w:val="0036150D"/>
    <w:rsid w:val="00361612"/>
    <w:rsid w:val="0036212E"/>
    <w:rsid w:val="00362289"/>
    <w:rsid w:val="00362955"/>
    <w:rsid w:val="003639B0"/>
    <w:rsid w:val="003643B4"/>
    <w:rsid w:val="003646E3"/>
    <w:rsid w:val="00365492"/>
    <w:rsid w:val="00365958"/>
    <w:rsid w:val="00366887"/>
    <w:rsid w:val="00366CCF"/>
    <w:rsid w:val="00366DC3"/>
    <w:rsid w:val="00366E12"/>
    <w:rsid w:val="00366F35"/>
    <w:rsid w:val="003670DB"/>
    <w:rsid w:val="0036715E"/>
    <w:rsid w:val="00367C90"/>
    <w:rsid w:val="00370828"/>
    <w:rsid w:val="003708F6"/>
    <w:rsid w:val="00370AE6"/>
    <w:rsid w:val="00371189"/>
    <w:rsid w:val="00371962"/>
    <w:rsid w:val="003720F3"/>
    <w:rsid w:val="00372466"/>
    <w:rsid w:val="0037285F"/>
    <w:rsid w:val="00372A1E"/>
    <w:rsid w:val="00372DFD"/>
    <w:rsid w:val="00372F7E"/>
    <w:rsid w:val="003730E2"/>
    <w:rsid w:val="00373735"/>
    <w:rsid w:val="003747E9"/>
    <w:rsid w:val="00374FDE"/>
    <w:rsid w:val="003750D9"/>
    <w:rsid w:val="00375FE4"/>
    <w:rsid w:val="003760DF"/>
    <w:rsid w:val="00376450"/>
    <w:rsid w:val="003764A1"/>
    <w:rsid w:val="00376910"/>
    <w:rsid w:val="00376BE0"/>
    <w:rsid w:val="00376E47"/>
    <w:rsid w:val="00376FC1"/>
    <w:rsid w:val="003770E8"/>
    <w:rsid w:val="00377258"/>
    <w:rsid w:val="003774F1"/>
    <w:rsid w:val="00377602"/>
    <w:rsid w:val="00377CB9"/>
    <w:rsid w:val="00377D84"/>
    <w:rsid w:val="00377F80"/>
    <w:rsid w:val="003808DF"/>
    <w:rsid w:val="0038091A"/>
    <w:rsid w:val="00380B46"/>
    <w:rsid w:val="00380C89"/>
    <w:rsid w:val="00380F24"/>
    <w:rsid w:val="00381679"/>
    <w:rsid w:val="00381D57"/>
    <w:rsid w:val="003821F5"/>
    <w:rsid w:val="00382263"/>
    <w:rsid w:val="0038292C"/>
    <w:rsid w:val="003835CB"/>
    <w:rsid w:val="00383A0E"/>
    <w:rsid w:val="00383C9F"/>
    <w:rsid w:val="00383DD2"/>
    <w:rsid w:val="00383EC4"/>
    <w:rsid w:val="00386153"/>
    <w:rsid w:val="003861B0"/>
    <w:rsid w:val="00386576"/>
    <w:rsid w:val="00386719"/>
    <w:rsid w:val="00386BC8"/>
    <w:rsid w:val="00387373"/>
    <w:rsid w:val="003877BC"/>
    <w:rsid w:val="00387891"/>
    <w:rsid w:val="00387A72"/>
    <w:rsid w:val="00387FA5"/>
    <w:rsid w:val="00390574"/>
    <w:rsid w:val="0039089C"/>
    <w:rsid w:val="003913BA"/>
    <w:rsid w:val="0039198D"/>
    <w:rsid w:val="00391994"/>
    <w:rsid w:val="00391DC9"/>
    <w:rsid w:val="00392931"/>
    <w:rsid w:val="00393087"/>
    <w:rsid w:val="003935DA"/>
    <w:rsid w:val="00393968"/>
    <w:rsid w:val="00394404"/>
    <w:rsid w:val="003944CD"/>
    <w:rsid w:val="00394778"/>
    <w:rsid w:val="00395305"/>
    <w:rsid w:val="00395863"/>
    <w:rsid w:val="00395E01"/>
    <w:rsid w:val="003962D5"/>
    <w:rsid w:val="0039667D"/>
    <w:rsid w:val="003967D3"/>
    <w:rsid w:val="00397058"/>
    <w:rsid w:val="003971BE"/>
    <w:rsid w:val="00397543"/>
    <w:rsid w:val="003975CC"/>
    <w:rsid w:val="00397945"/>
    <w:rsid w:val="003A038A"/>
    <w:rsid w:val="003A06A7"/>
    <w:rsid w:val="003A096D"/>
    <w:rsid w:val="003A17E5"/>
    <w:rsid w:val="003A1C5A"/>
    <w:rsid w:val="003A1C85"/>
    <w:rsid w:val="003A1D5A"/>
    <w:rsid w:val="003A1EA5"/>
    <w:rsid w:val="003A2447"/>
    <w:rsid w:val="003A2D29"/>
    <w:rsid w:val="003A34DA"/>
    <w:rsid w:val="003A41BA"/>
    <w:rsid w:val="003A450B"/>
    <w:rsid w:val="003A4B0C"/>
    <w:rsid w:val="003A4C1B"/>
    <w:rsid w:val="003A6177"/>
    <w:rsid w:val="003A691C"/>
    <w:rsid w:val="003A6935"/>
    <w:rsid w:val="003A6A0B"/>
    <w:rsid w:val="003A6D7A"/>
    <w:rsid w:val="003A70C0"/>
    <w:rsid w:val="003A746D"/>
    <w:rsid w:val="003A74A9"/>
    <w:rsid w:val="003A7F83"/>
    <w:rsid w:val="003B01C3"/>
    <w:rsid w:val="003B0836"/>
    <w:rsid w:val="003B0F25"/>
    <w:rsid w:val="003B0F74"/>
    <w:rsid w:val="003B12E2"/>
    <w:rsid w:val="003B1369"/>
    <w:rsid w:val="003B141A"/>
    <w:rsid w:val="003B18A5"/>
    <w:rsid w:val="003B19A2"/>
    <w:rsid w:val="003B1B8C"/>
    <w:rsid w:val="003B1BCC"/>
    <w:rsid w:val="003B1CF4"/>
    <w:rsid w:val="003B1E1C"/>
    <w:rsid w:val="003B2765"/>
    <w:rsid w:val="003B30F6"/>
    <w:rsid w:val="003B35DB"/>
    <w:rsid w:val="003B3759"/>
    <w:rsid w:val="003B3CDF"/>
    <w:rsid w:val="003B3D0B"/>
    <w:rsid w:val="003B4151"/>
    <w:rsid w:val="003B4216"/>
    <w:rsid w:val="003B4530"/>
    <w:rsid w:val="003B4E9D"/>
    <w:rsid w:val="003B50DD"/>
    <w:rsid w:val="003B559A"/>
    <w:rsid w:val="003B55DF"/>
    <w:rsid w:val="003B55E5"/>
    <w:rsid w:val="003B6CE4"/>
    <w:rsid w:val="003B7381"/>
    <w:rsid w:val="003B7516"/>
    <w:rsid w:val="003B7D1A"/>
    <w:rsid w:val="003C0334"/>
    <w:rsid w:val="003C0540"/>
    <w:rsid w:val="003C0C09"/>
    <w:rsid w:val="003C1D1E"/>
    <w:rsid w:val="003C1F3F"/>
    <w:rsid w:val="003C2365"/>
    <w:rsid w:val="003C2BCE"/>
    <w:rsid w:val="003C2E24"/>
    <w:rsid w:val="003C376A"/>
    <w:rsid w:val="003C41AC"/>
    <w:rsid w:val="003C42EA"/>
    <w:rsid w:val="003C434D"/>
    <w:rsid w:val="003C4948"/>
    <w:rsid w:val="003C4F5E"/>
    <w:rsid w:val="003C511C"/>
    <w:rsid w:val="003C53B4"/>
    <w:rsid w:val="003C5591"/>
    <w:rsid w:val="003C5D19"/>
    <w:rsid w:val="003C6468"/>
    <w:rsid w:val="003C68E3"/>
    <w:rsid w:val="003C6C85"/>
    <w:rsid w:val="003C72D8"/>
    <w:rsid w:val="003C7467"/>
    <w:rsid w:val="003C76D7"/>
    <w:rsid w:val="003C7CA4"/>
    <w:rsid w:val="003C7D31"/>
    <w:rsid w:val="003D002D"/>
    <w:rsid w:val="003D0932"/>
    <w:rsid w:val="003D0F8F"/>
    <w:rsid w:val="003D1F2A"/>
    <w:rsid w:val="003D24B5"/>
    <w:rsid w:val="003D2525"/>
    <w:rsid w:val="003D25B3"/>
    <w:rsid w:val="003D292C"/>
    <w:rsid w:val="003D29D5"/>
    <w:rsid w:val="003D2AD8"/>
    <w:rsid w:val="003D2B96"/>
    <w:rsid w:val="003D2F30"/>
    <w:rsid w:val="003D3034"/>
    <w:rsid w:val="003D34BB"/>
    <w:rsid w:val="003D3EE6"/>
    <w:rsid w:val="003D4014"/>
    <w:rsid w:val="003D42F3"/>
    <w:rsid w:val="003D47BA"/>
    <w:rsid w:val="003D4B3B"/>
    <w:rsid w:val="003D4D7F"/>
    <w:rsid w:val="003D4EFC"/>
    <w:rsid w:val="003D4F61"/>
    <w:rsid w:val="003D512E"/>
    <w:rsid w:val="003D51C1"/>
    <w:rsid w:val="003D53B8"/>
    <w:rsid w:val="003D54D1"/>
    <w:rsid w:val="003D59AC"/>
    <w:rsid w:val="003D5A02"/>
    <w:rsid w:val="003D6397"/>
    <w:rsid w:val="003D66C0"/>
    <w:rsid w:val="003D6847"/>
    <w:rsid w:val="003D69C9"/>
    <w:rsid w:val="003D6B0C"/>
    <w:rsid w:val="003D6EE1"/>
    <w:rsid w:val="003D6F06"/>
    <w:rsid w:val="003D762B"/>
    <w:rsid w:val="003D7691"/>
    <w:rsid w:val="003E008E"/>
    <w:rsid w:val="003E0681"/>
    <w:rsid w:val="003E0E35"/>
    <w:rsid w:val="003E0E6B"/>
    <w:rsid w:val="003E11EE"/>
    <w:rsid w:val="003E13AC"/>
    <w:rsid w:val="003E168E"/>
    <w:rsid w:val="003E1710"/>
    <w:rsid w:val="003E191D"/>
    <w:rsid w:val="003E1B00"/>
    <w:rsid w:val="003E1B4F"/>
    <w:rsid w:val="003E1C4B"/>
    <w:rsid w:val="003E2515"/>
    <w:rsid w:val="003E3464"/>
    <w:rsid w:val="003E3C9A"/>
    <w:rsid w:val="003E434F"/>
    <w:rsid w:val="003E44DE"/>
    <w:rsid w:val="003E5963"/>
    <w:rsid w:val="003E59CE"/>
    <w:rsid w:val="003E61EE"/>
    <w:rsid w:val="003E628C"/>
    <w:rsid w:val="003E657D"/>
    <w:rsid w:val="003E672B"/>
    <w:rsid w:val="003E6B99"/>
    <w:rsid w:val="003E7060"/>
    <w:rsid w:val="003E7732"/>
    <w:rsid w:val="003E7A3A"/>
    <w:rsid w:val="003E7C1D"/>
    <w:rsid w:val="003E7E70"/>
    <w:rsid w:val="003F08F5"/>
    <w:rsid w:val="003F0BD4"/>
    <w:rsid w:val="003F100C"/>
    <w:rsid w:val="003F1421"/>
    <w:rsid w:val="003F1790"/>
    <w:rsid w:val="003F1C2C"/>
    <w:rsid w:val="003F248D"/>
    <w:rsid w:val="003F27B8"/>
    <w:rsid w:val="003F29A9"/>
    <w:rsid w:val="003F2AA0"/>
    <w:rsid w:val="003F2C59"/>
    <w:rsid w:val="003F2C6D"/>
    <w:rsid w:val="003F3225"/>
    <w:rsid w:val="003F34FB"/>
    <w:rsid w:val="003F39E6"/>
    <w:rsid w:val="003F3C3E"/>
    <w:rsid w:val="003F3CCD"/>
    <w:rsid w:val="003F3FF4"/>
    <w:rsid w:val="003F45B5"/>
    <w:rsid w:val="003F5031"/>
    <w:rsid w:val="003F59A2"/>
    <w:rsid w:val="003F5A6D"/>
    <w:rsid w:val="003F6841"/>
    <w:rsid w:val="003F6D37"/>
    <w:rsid w:val="003F6F90"/>
    <w:rsid w:val="003F7533"/>
    <w:rsid w:val="003F7D6D"/>
    <w:rsid w:val="003F7FFD"/>
    <w:rsid w:val="00400515"/>
    <w:rsid w:val="004009D2"/>
    <w:rsid w:val="00400B3F"/>
    <w:rsid w:val="00400B88"/>
    <w:rsid w:val="00400D5E"/>
    <w:rsid w:val="004011D5"/>
    <w:rsid w:val="0040132B"/>
    <w:rsid w:val="0040155E"/>
    <w:rsid w:val="004017FF"/>
    <w:rsid w:val="004024CF"/>
    <w:rsid w:val="00402CC0"/>
    <w:rsid w:val="00403284"/>
    <w:rsid w:val="004037E3"/>
    <w:rsid w:val="00403975"/>
    <w:rsid w:val="00403A35"/>
    <w:rsid w:val="004046A0"/>
    <w:rsid w:val="00404FC7"/>
    <w:rsid w:val="00405137"/>
    <w:rsid w:val="0040567F"/>
    <w:rsid w:val="00405BBF"/>
    <w:rsid w:val="00406546"/>
    <w:rsid w:val="00407214"/>
    <w:rsid w:val="00407E1E"/>
    <w:rsid w:val="004100C8"/>
    <w:rsid w:val="0041046F"/>
    <w:rsid w:val="004109CA"/>
    <w:rsid w:val="00410A60"/>
    <w:rsid w:val="00410B4B"/>
    <w:rsid w:val="0041113B"/>
    <w:rsid w:val="004111F7"/>
    <w:rsid w:val="004114C0"/>
    <w:rsid w:val="0041235F"/>
    <w:rsid w:val="004131A5"/>
    <w:rsid w:val="00413462"/>
    <w:rsid w:val="00413637"/>
    <w:rsid w:val="0041369B"/>
    <w:rsid w:val="004136E1"/>
    <w:rsid w:val="00413BC1"/>
    <w:rsid w:val="00414B22"/>
    <w:rsid w:val="00414CF9"/>
    <w:rsid w:val="00415321"/>
    <w:rsid w:val="00415A17"/>
    <w:rsid w:val="004165B2"/>
    <w:rsid w:val="004167CF"/>
    <w:rsid w:val="004169DE"/>
    <w:rsid w:val="0041729F"/>
    <w:rsid w:val="00417E0D"/>
    <w:rsid w:val="00417E95"/>
    <w:rsid w:val="00417F71"/>
    <w:rsid w:val="00420108"/>
    <w:rsid w:val="00420379"/>
    <w:rsid w:val="004207A4"/>
    <w:rsid w:val="004211E7"/>
    <w:rsid w:val="00421916"/>
    <w:rsid w:val="00421B20"/>
    <w:rsid w:val="004223A1"/>
    <w:rsid w:val="00422935"/>
    <w:rsid w:val="004229DF"/>
    <w:rsid w:val="00422B33"/>
    <w:rsid w:val="00422E5F"/>
    <w:rsid w:val="004244AC"/>
    <w:rsid w:val="004246E6"/>
    <w:rsid w:val="00425C49"/>
    <w:rsid w:val="00425D54"/>
    <w:rsid w:val="0042656A"/>
    <w:rsid w:val="0042672E"/>
    <w:rsid w:val="004267D0"/>
    <w:rsid w:val="00427A30"/>
    <w:rsid w:val="004308B7"/>
    <w:rsid w:val="00430F2D"/>
    <w:rsid w:val="0043111B"/>
    <w:rsid w:val="00431768"/>
    <w:rsid w:val="00431AB6"/>
    <w:rsid w:val="00431FE9"/>
    <w:rsid w:val="00432B5B"/>
    <w:rsid w:val="004332CE"/>
    <w:rsid w:val="00433999"/>
    <w:rsid w:val="00434A78"/>
    <w:rsid w:val="00434BA8"/>
    <w:rsid w:val="00434DB7"/>
    <w:rsid w:val="00434DC5"/>
    <w:rsid w:val="004352FB"/>
    <w:rsid w:val="004355BD"/>
    <w:rsid w:val="004359F5"/>
    <w:rsid w:val="00436009"/>
    <w:rsid w:val="00437C40"/>
    <w:rsid w:val="00437EE5"/>
    <w:rsid w:val="00440799"/>
    <w:rsid w:val="004407AC"/>
    <w:rsid w:val="00440EF6"/>
    <w:rsid w:val="00441182"/>
    <w:rsid w:val="004414C3"/>
    <w:rsid w:val="00441D66"/>
    <w:rsid w:val="004423D9"/>
    <w:rsid w:val="0044284A"/>
    <w:rsid w:val="00443037"/>
    <w:rsid w:val="004433E3"/>
    <w:rsid w:val="00443589"/>
    <w:rsid w:val="00444036"/>
    <w:rsid w:val="004441A1"/>
    <w:rsid w:val="0044425D"/>
    <w:rsid w:val="00444660"/>
    <w:rsid w:val="004447BB"/>
    <w:rsid w:val="00444BD1"/>
    <w:rsid w:val="00444C95"/>
    <w:rsid w:val="0044513B"/>
    <w:rsid w:val="00445289"/>
    <w:rsid w:val="0044548C"/>
    <w:rsid w:val="00445744"/>
    <w:rsid w:val="004460F8"/>
    <w:rsid w:val="0044647F"/>
    <w:rsid w:val="004471F4"/>
    <w:rsid w:val="004476D6"/>
    <w:rsid w:val="004479CC"/>
    <w:rsid w:val="00447BC2"/>
    <w:rsid w:val="00447C43"/>
    <w:rsid w:val="004507B4"/>
    <w:rsid w:val="0045104D"/>
    <w:rsid w:val="00451106"/>
    <w:rsid w:val="0045167F"/>
    <w:rsid w:val="00451A7F"/>
    <w:rsid w:val="00451E38"/>
    <w:rsid w:val="004524FE"/>
    <w:rsid w:val="00452A5F"/>
    <w:rsid w:val="00453185"/>
    <w:rsid w:val="00453DCA"/>
    <w:rsid w:val="00454227"/>
    <w:rsid w:val="00454887"/>
    <w:rsid w:val="00454CAE"/>
    <w:rsid w:val="00454F18"/>
    <w:rsid w:val="00454FEB"/>
    <w:rsid w:val="0045530B"/>
    <w:rsid w:val="00455BCA"/>
    <w:rsid w:val="004568E1"/>
    <w:rsid w:val="00456C12"/>
    <w:rsid w:val="00456D6B"/>
    <w:rsid w:val="0045714B"/>
    <w:rsid w:val="004575A7"/>
    <w:rsid w:val="00460186"/>
    <w:rsid w:val="00460352"/>
    <w:rsid w:val="00460BDE"/>
    <w:rsid w:val="004612D4"/>
    <w:rsid w:val="004613D3"/>
    <w:rsid w:val="00461DB5"/>
    <w:rsid w:val="00461E6C"/>
    <w:rsid w:val="0046244D"/>
    <w:rsid w:val="00462A2B"/>
    <w:rsid w:val="00462C82"/>
    <w:rsid w:val="00462FAC"/>
    <w:rsid w:val="0046336E"/>
    <w:rsid w:val="0046367A"/>
    <w:rsid w:val="004636F9"/>
    <w:rsid w:val="0046376E"/>
    <w:rsid w:val="004639B2"/>
    <w:rsid w:val="00463D35"/>
    <w:rsid w:val="00463F36"/>
    <w:rsid w:val="00464A0D"/>
    <w:rsid w:val="00464CAA"/>
    <w:rsid w:val="004653F1"/>
    <w:rsid w:val="00465852"/>
    <w:rsid w:val="00465E2C"/>
    <w:rsid w:val="00466296"/>
    <w:rsid w:val="004662A7"/>
    <w:rsid w:val="00466446"/>
    <w:rsid w:val="00466558"/>
    <w:rsid w:val="00466855"/>
    <w:rsid w:val="004669CC"/>
    <w:rsid w:val="0046740A"/>
    <w:rsid w:val="004675B0"/>
    <w:rsid w:val="0046764F"/>
    <w:rsid w:val="00467ACF"/>
    <w:rsid w:val="00467E74"/>
    <w:rsid w:val="00467FEE"/>
    <w:rsid w:val="0047012B"/>
    <w:rsid w:val="00470E11"/>
    <w:rsid w:val="004716F2"/>
    <w:rsid w:val="004717BC"/>
    <w:rsid w:val="0047197A"/>
    <w:rsid w:val="00471C6E"/>
    <w:rsid w:val="00472620"/>
    <w:rsid w:val="004726D1"/>
    <w:rsid w:val="004728EC"/>
    <w:rsid w:val="00473751"/>
    <w:rsid w:val="00473813"/>
    <w:rsid w:val="00474002"/>
    <w:rsid w:val="0047405D"/>
    <w:rsid w:val="00474A70"/>
    <w:rsid w:val="00474C2A"/>
    <w:rsid w:val="00475374"/>
    <w:rsid w:val="00475515"/>
    <w:rsid w:val="004756D5"/>
    <w:rsid w:val="00475ACC"/>
    <w:rsid w:val="00475D00"/>
    <w:rsid w:val="00475DF6"/>
    <w:rsid w:val="0047647D"/>
    <w:rsid w:val="00476593"/>
    <w:rsid w:val="00476AA5"/>
    <w:rsid w:val="0047734D"/>
    <w:rsid w:val="00477669"/>
    <w:rsid w:val="0047797A"/>
    <w:rsid w:val="00477AA9"/>
    <w:rsid w:val="00477D32"/>
    <w:rsid w:val="00477E35"/>
    <w:rsid w:val="0048096D"/>
    <w:rsid w:val="00480CA1"/>
    <w:rsid w:val="00480F18"/>
    <w:rsid w:val="00480FE3"/>
    <w:rsid w:val="00481745"/>
    <w:rsid w:val="00481FF2"/>
    <w:rsid w:val="00482100"/>
    <w:rsid w:val="00482919"/>
    <w:rsid w:val="004837F1"/>
    <w:rsid w:val="004838EF"/>
    <w:rsid w:val="004848FD"/>
    <w:rsid w:val="00484FBE"/>
    <w:rsid w:val="00484FF5"/>
    <w:rsid w:val="00485C82"/>
    <w:rsid w:val="00486106"/>
    <w:rsid w:val="00486113"/>
    <w:rsid w:val="00486344"/>
    <w:rsid w:val="00486431"/>
    <w:rsid w:val="00486E4A"/>
    <w:rsid w:val="00487463"/>
    <w:rsid w:val="004874B6"/>
    <w:rsid w:val="004878D2"/>
    <w:rsid w:val="00490AC5"/>
    <w:rsid w:val="00491023"/>
    <w:rsid w:val="004912F1"/>
    <w:rsid w:val="0049205A"/>
    <w:rsid w:val="004923AD"/>
    <w:rsid w:val="0049260D"/>
    <w:rsid w:val="00492BB5"/>
    <w:rsid w:val="00493629"/>
    <w:rsid w:val="00493D42"/>
    <w:rsid w:val="00494384"/>
    <w:rsid w:val="00494592"/>
    <w:rsid w:val="00494651"/>
    <w:rsid w:val="004956B8"/>
    <w:rsid w:val="00495820"/>
    <w:rsid w:val="00495972"/>
    <w:rsid w:val="0049611F"/>
    <w:rsid w:val="0049671D"/>
    <w:rsid w:val="00496A7D"/>
    <w:rsid w:val="00496F02"/>
    <w:rsid w:val="00497301"/>
    <w:rsid w:val="00497C9D"/>
    <w:rsid w:val="00497D57"/>
    <w:rsid w:val="00497DB1"/>
    <w:rsid w:val="004A0A73"/>
    <w:rsid w:val="004A0BFC"/>
    <w:rsid w:val="004A0E6A"/>
    <w:rsid w:val="004A1655"/>
    <w:rsid w:val="004A1720"/>
    <w:rsid w:val="004A18B0"/>
    <w:rsid w:val="004A22FF"/>
    <w:rsid w:val="004A2690"/>
    <w:rsid w:val="004A29C6"/>
    <w:rsid w:val="004A2AD9"/>
    <w:rsid w:val="004A2B44"/>
    <w:rsid w:val="004A2C13"/>
    <w:rsid w:val="004A3073"/>
    <w:rsid w:val="004A31C2"/>
    <w:rsid w:val="004A3284"/>
    <w:rsid w:val="004A3363"/>
    <w:rsid w:val="004A3BC6"/>
    <w:rsid w:val="004A4B63"/>
    <w:rsid w:val="004A5ED7"/>
    <w:rsid w:val="004A7032"/>
    <w:rsid w:val="004A724D"/>
    <w:rsid w:val="004A7AD9"/>
    <w:rsid w:val="004A7F25"/>
    <w:rsid w:val="004B000A"/>
    <w:rsid w:val="004B082D"/>
    <w:rsid w:val="004B08FD"/>
    <w:rsid w:val="004B0A36"/>
    <w:rsid w:val="004B0C31"/>
    <w:rsid w:val="004B0E30"/>
    <w:rsid w:val="004B188B"/>
    <w:rsid w:val="004B1954"/>
    <w:rsid w:val="004B1FBA"/>
    <w:rsid w:val="004B2516"/>
    <w:rsid w:val="004B2559"/>
    <w:rsid w:val="004B30C5"/>
    <w:rsid w:val="004B321B"/>
    <w:rsid w:val="004B356B"/>
    <w:rsid w:val="004B3A3E"/>
    <w:rsid w:val="004B3B79"/>
    <w:rsid w:val="004B3F85"/>
    <w:rsid w:val="004B5147"/>
    <w:rsid w:val="004B5275"/>
    <w:rsid w:val="004B539C"/>
    <w:rsid w:val="004B56CD"/>
    <w:rsid w:val="004B5852"/>
    <w:rsid w:val="004B635B"/>
    <w:rsid w:val="004B6392"/>
    <w:rsid w:val="004B6414"/>
    <w:rsid w:val="004B6C5A"/>
    <w:rsid w:val="004B7720"/>
    <w:rsid w:val="004B7F18"/>
    <w:rsid w:val="004C0147"/>
    <w:rsid w:val="004C0354"/>
    <w:rsid w:val="004C07BE"/>
    <w:rsid w:val="004C0946"/>
    <w:rsid w:val="004C0C29"/>
    <w:rsid w:val="004C0C32"/>
    <w:rsid w:val="004C1119"/>
    <w:rsid w:val="004C14D1"/>
    <w:rsid w:val="004C1949"/>
    <w:rsid w:val="004C1A42"/>
    <w:rsid w:val="004C1BA1"/>
    <w:rsid w:val="004C2044"/>
    <w:rsid w:val="004C20E5"/>
    <w:rsid w:val="004C2234"/>
    <w:rsid w:val="004C389E"/>
    <w:rsid w:val="004C3A22"/>
    <w:rsid w:val="004C409C"/>
    <w:rsid w:val="004C51B2"/>
    <w:rsid w:val="004C5377"/>
    <w:rsid w:val="004C5A9B"/>
    <w:rsid w:val="004C5C02"/>
    <w:rsid w:val="004C5E12"/>
    <w:rsid w:val="004C5E1A"/>
    <w:rsid w:val="004C60C2"/>
    <w:rsid w:val="004C6F96"/>
    <w:rsid w:val="004C7521"/>
    <w:rsid w:val="004C7D6C"/>
    <w:rsid w:val="004D0A63"/>
    <w:rsid w:val="004D0B72"/>
    <w:rsid w:val="004D2569"/>
    <w:rsid w:val="004D2687"/>
    <w:rsid w:val="004D2969"/>
    <w:rsid w:val="004D2A49"/>
    <w:rsid w:val="004D2DC4"/>
    <w:rsid w:val="004D3B12"/>
    <w:rsid w:val="004D3FF7"/>
    <w:rsid w:val="004D489F"/>
    <w:rsid w:val="004D5227"/>
    <w:rsid w:val="004D528F"/>
    <w:rsid w:val="004D5398"/>
    <w:rsid w:val="004D5802"/>
    <w:rsid w:val="004D6190"/>
    <w:rsid w:val="004D6324"/>
    <w:rsid w:val="004D668D"/>
    <w:rsid w:val="004D720D"/>
    <w:rsid w:val="004D78A3"/>
    <w:rsid w:val="004D7B15"/>
    <w:rsid w:val="004E02DD"/>
    <w:rsid w:val="004E15C4"/>
    <w:rsid w:val="004E16B1"/>
    <w:rsid w:val="004E2592"/>
    <w:rsid w:val="004E261A"/>
    <w:rsid w:val="004E3120"/>
    <w:rsid w:val="004E339A"/>
    <w:rsid w:val="004E367C"/>
    <w:rsid w:val="004E3C25"/>
    <w:rsid w:val="004E4018"/>
    <w:rsid w:val="004E4318"/>
    <w:rsid w:val="004E5523"/>
    <w:rsid w:val="004E5528"/>
    <w:rsid w:val="004E5743"/>
    <w:rsid w:val="004E5A3F"/>
    <w:rsid w:val="004E5B44"/>
    <w:rsid w:val="004E65B5"/>
    <w:rsid w:val="004E7739"/>
    <w:rsid w:val="004F0219"/>
    <w:rsid w:val="004F0FF0"/>
    <w:rsid w:val="004F13A9"/>
    <w:rsid w:val="004F1EAF"/>
    <w:rsid w:val="004F210A"/>
    <w:rsid w:val="004F2C0A"/>
    <w:rsid w:val="004F3DAE"/>
    <w:rsid w:val="004F4001"/>
    <w:rsid w:val="004F4613"/>
    <w:rsid w:val="004F4923"/>
    <w:rsid w:val="004F4A6A"/>
    <w:rsid w:val="004F5232"/>
    <w:rsid w:val="004F55E6"/>
    <w:rsid w:val="004F57B5"/>
    <w:rsid w:val="004F5AE7"/>
    <w:rsid w:val="004F5C6A"/>
    <w:rsid w:val="004F5F14"/>
    <w:rsid w:val="004F6B83"/>
    <w:rsid w:val="004F6D10"/>
    <w:rsid w:val="004F7247"/>
    <w:rsid w:val="004F75B5"/>
    <w:rsid w:val="004F799C"/>
    <w:rsid w:val="004F7B01"/>
    <w:rsid w:val="004F7C0C"/>
    <w:rsid w:val="004F7E03"/>
    <w:rsid w:val="0050016D"/>
    <w:rsid w:val="00500806"/>
    <w:rsid w:val="005019C6"/>
    <w:rsid w:val="00501BAA"/>
    <w:rsid w:val="00501C0F"/>
    <w:rsid w:val="005026B7"/>
    <w:rsid w:val="00503204"/>
    <w:rsid w:val="005035E7"/>
    <w:rsid w:val="00503830"/>
    <w:rsid w:val="0050392B"/>
    <w:rsid w:val="00504495"/>
    <w:rsid w:val="00504A4C"/>
    <w:rsid w:val="005050BA"/>
    <w:rsid w:val="00505FAF"/>
    <w:rsid w:val="00506173"/>
    <w:rsid w:val="00507F8B"/>
    <w:rsid w:val="0051066D"/>
    <w:rsid w:val="00510AED"/>
    <w:rsid w:val="00511E10"/>
    <w:rsid w:val="0051294E"/>
    <w:rsid w:val="005129EC"/>
    <w:rsid w:val="00512DD8"/>
    <w:rsid w:val="005130B1"/>
    <w:rsid w:val="00513109"/>
    <w:rsid w:val="0051354A"/>
    <w:rsid w:val="005135B6"/>
    <w:rsid w:val="0051391F"/>
    <w:rsid w:val="00513A60"/>
    <w:rsid w:val="00513CD2"/>
    <w:rsid w:val="00513E9D"/>
    <w:rsid w:val="005149B8"/>
    <w:rsid w:val="00514C1F"/>
    <w:rsid w:val="0051519C"/>
    <w:rsid w:val="005154EF"/>
    <w:rsid w:val="00515ECD"/>
    <w:rsid w:val="00516692"/>
    <w:rsid w:val="0051689D"/>
    <w:rsid w:val="00516EAA"/>
    <w:rsid w:val="00517060"/>
    <w:rsid w:val="0051769D"/>
    <w:rsid w:val="005178A1"/>
    <w:rsid w:val="00517BFC"/>
    <w:rsid w:val="00517C40"/>
    <w:rsid w:val="0052031C"/>
    <w:rsid w:val="005209ED"/>
    <w:rsid w:val="00521F8A"/>
    <w:rsid w:val="005229B1"/>
    <w:rsid w:val="00522DBB"/>
    <w:rsid w:val="005238DB"/>
    <w:rsid w:val="00523A31"/>
    <w:rsid w:val="0052404B"/>
    <w:rsid w:val="0052499C"/>
    <w:rsid w:val="00524A42"/>
    <w:rsid w:val="00524FE1"/>
    <w:rsid w:val="00525220"/>
    <w:rsid w:val="0052656F"/>
    <w:rsid w:val="005269A8"/>
    <w:rsid w:val="00526FC1"/>
    <w:rsid w:val="005271ED"/>
    <w:rsid w:val="005279F4"/>
    <w:rsid w:val="00527CAC"/>
    <w:rsid w:val="00527D4E"/>
    <w:rsid w:val="0053026A"/>
    <w:rsid w:val="0053030C"/>
    <w:rsid w:val="00530490"/>
    <w:rsid w:val="0053099B"/>
    <w:rsid w:val="00530ADD"/>
    <w:rsid w:val="005319DA"/>
    <w:rsid w:val="00531CA4"/>
    <w:rsid w:val="005324D4"/>
    <w:rsid w:val="005327B7"/>
    <w:rsid w:val="00532932"/>
    <w:rsid w:val="00532981"/>
    <w:rsid w:val="00532A44"/>
    <w:rsid w:val="00533178"/>
    <w:rsid w:val="00533288"/>
    <w:rsid w:val="00533515"/>
    <w:rsid w:val="00533C78"/>
    <w:rsid w:val="00533E5A"/>
    <w:rsid w:val="00534117"/>
    <w:rsid w:val="00534D84"/>
    <w:rsid w:val="00535AEB"/>
    <w:rsid w:val="005360DE"/>
    <w:rsid w:val="005361E6"/>
    <w:rsid w:val="00536D8A"/>
    <w:rsid w:val="005373B9"/>
    <w:rsid w:val="0054015F"/>
    <w:rsid w:val="0054075C"/>
    <w:rsid w:val="00540C3B"/>
    <w:rsid w:val="005423B1"/>
    <w:rsid w:val="0054262A"/>
    <w:rsid w:val="00542938"/>
    <w:rsid w:val="00542B68"/>
    <w:rsid w:val="00542D01"/>
    <w:rsid w:val="00543756"/>
    <w:rsid w:val="00544508"/>
    <w:rsid w:val="005445E0"/>
    <w:rsid w:val="00544F66"/>
    <w:rsid w:val="0054588A"/>
    <w:rsid w:val="00545B71"/>
    <w:rsid w:val="00545D80"/>
    <w:rsid w:val="00545EBF"/>
    <w:rsid w:val="005460D6"/>
    <w:rsid w:val="00546178"/>
    <w:rsid w:val="005461E9"/>
    <w:rsid w:val="00546303"/>
    <w:rsid w:val="00546702"/>
    <w:rsid w:val="00546DF6"/>
    <w:rsid w:val="00546FF5"/>
    <w:rsid w:val="00547262"/>
    <w:rsid w:val="00547F28"/>
    <w:rsid w:val="00547F33"/>
    <w:rsid w:val="00547F3D"/>
    <w:rsid w:val="00550598"/>
    <w:rsid w:val="00550CC7"/>
    <w:rsid w:val="00550F40"/>
    <w:rsid w:val="00551797"/>
    <w:rsid w:val="00552644"/>
    <w:rsid w:val="0055292D"/>
    <w:rsid w:val="00552C06"/>
    <w:rsid w:val="00552D12"/>
    <w:rsid w:val="005548EF"/>
    <w:rsid w:val="00554BBA"/>
    <w:rsid w:val="00554D30"/>
    <w:rsid w:val="00554D99"/>
    <w:rsid w:val="005555AC"/>
    <w:rsid w:val="00555780"/>
    <w:rsid w:val="00555795"/>
    <w:rsid w:val="00555EFE"/>
    <w:rsid w:val="0055683D"/>
    <w:rsid w:val="00556A10"/>
    <w:rsid w:val="00556CD4"/>
    <w:rsid w:val="005576AB"/>
    <w:rsid w:val="00557C60"/>
    <w:rsid w:val="0056010E"/>
    <w:rsid w:val="005606A6"/>
    <w:rsid w:val="00560CE6"/>
    <w:rsid w:val="005615E0"/>
    <w:rsid w:val="00561A33"/>
    <w:rsid w:val="00561ED2"/>
    <w:rsid w:val="00562A43"/>
    <w:rsid w:val="005631F8"/>
    <w:rsid w:val="00563BB4"/>
    <w:rsid w:val="005644B4"/>
    <w:rsid w:val="00564F10"/>
    <w:rsid w:val="00565888"/>
    <w:rsid w:val="00565A22"/>
    <w:rsid w:val="005663B7"/>
    <w:rsid w:val="005664CC"/>
    <w:rsid w:val="0056669C"/>
    <w:rsid w:val="00566955"/>
    <w:rsid w:val="00567014"/>
    <w:rsid w:val="00567201"/>
    <w:rsid w:val="0056760D"/>
    <w:rsid w:val="00567615"/>
    <w:rsid w:val="005679D3"/>
    <w:rsid w:val="00567C57"/>
    <w:rsid w:val="00567F0A"/>
    <w:rsid w:val="00567FA8"/>
    <w:rsid w:val="00570175"/>
    <w:rsid w:val="00570351"/>
    <w:rsid w:val="0057083E"/>
    <w:rsid w:val="005708A6"/>
    <w:rsid w:val="00570CE5"/>
    <w:rsid w:val="005711C1"/>
    <w:rsid w:val="005718B2"/>
    <w:rsid w:val="0057190E"/>
    <w:rsid w:val="005719B8"/>
    <w:rsid w:val="00571E91"/>
    <w:rsid w:val="00571FA9"/>
    <w:rsid w:val="00572672"/>
    <w:rsid w:val="00573318"/>
    <w:rsid w:val="00573432"/>
    <w:rsid w:val="005739FA"/>
    <w:rsid w:val="00574401"/>
    <w:rsid w:val="00574A7A"/>
    <w:rsid w:val="00575144"/>
    <w:rsid w:val="00575290"/>
    <w:rsid w:val="0057565D"/>
    <w:rsid w:val="00575ACE"/>
    <w:rsid w:val="005765D0"/>
    <w:rsid w:val="00576872"/>
    <w:rsid w:val="005775D8"/>
    <w:rsid w:val="00577D4C"/>
    <w:rsid w:val="005800E9"/>
    <w:rsid w:val="0058102D"/>
    <w:rsid w:val="005811AD"/>
    <w:rsid w:val="005814CA"/>
    <w:rsid w:val="0058159A"/>
    <w:rsid w:val="005815B9"/>
    <w:rsid w:val="0058190E"/>
    <w:rsid w:val="00582821"/>
    <w:rsid w:val="00582A8D"/>
    <w:rsid w:val="00583226"/>
    <w:rsid w:val="00583C5E"/>
    <w:rsid w:val="00583D3A"/>
    <w:rsid w:val="00583FB5"/>
    <w:rsid w:val="005840AB"/>
    <w:rsid w:val="00584426"/>
    <w:rsid w:val="00586336"/>
    <w:rsid w:val="00586756"/>
    <w:rsid w:val="00586C7D"/>
    <w:rsid w:val="00587148"/>
    <w:rsid w:val="0058782D"/>
    <w:rsid w:val="00587A05"/>
    <w:rsid w:val="00587E6D"/>
    <w:rsid w:val="005903F6"/>
    <w:rsid w:val="00590770"/>
    <w:rsid w:val="0059123A"/>
    <w:rsid w:val="00591689"/>
    <w:rsid w:val="00591A63"/>
    <w:rsid w:val="0059209A"/>
    <w:rsid w:val="0059211D"/>
    <w:rsid w:val="00592319"/>
    <w:rsid w:val="00593A5D"/>
    <w:rsid w:val="00593C42"/>
    <w:rsid w:val="00593EA7"/>
    <w:rsid w:val="00594223"/>
    <w:rsid w:val="005945C6"/>
    <w:rsid w:val="00594B95"/>
    <w:rsid w:val="00594D0E"/>
    <w:rsid w:val="00594DBE"/>
    <w:rsid w:val="00595279"/>
    <w:rsid w:val="005958F4"/>
    <w:rsid w:val="00595AAA"/>
    <w:rsid w:val="005964F3"/>
    <w:rsid w:val="00596C64"/>
    <w:rsid w:val="00597680"/>
    <w:rsid w:val="005A0609"/>
    <w:rsid w:val="005A06CE"/>
    <w:rsid w:val="005A0D1A"/>
    <w:rsid w:val="005A0F34"/>
    <w:rsid w:val="005A110D"/>
    <w:rsid w:val="005A1707"/>
    <w:rsid w:val="005A1915"/>
    <w:rsid w:val="005A2434"/>
    <w:rsid w:val="005A2F3F"/>
    <w:rsid w:val="005A2FDF"/>
    <w:rsid w:val="005A3683"/>
    <w:rsid w:val="005A3A45"/>
    <w:rsid w:val="005A3C7A"/>
    <w:rsid w:val="005A40A8"/>
    <w:rsid w:val="005A44DE"/>
    <w:rsid w:val="005A4800"/>
    <w:rsid w:val="005A598F"/>
    <w:rsid w:val="005A62B2"/>
    <w:rsid w:val="005A6914"/>
    <w:rsid w:val="005A6A55"/>
    <w:rsid w:val="005A6F89"/>
    <w:rsid w:val="005A7B65"/>
    <w:rsid w:val="005A7B7D"/>
    <w:rsid w:val="005A7E02"/>
    <w:rsid w:val="005B0249"/>
    <w:rsid w:val="005B0311"/>
    <w:rsid w:val="005B0BD3"/>
    <w:rsid w:val="005B16B0"/>
    <w:rsid w:val="005B1792"/>
    <w:rsid w:val="005B1A73"/>
    <w:rsid w:val="005B1B02"/>
    <w:rsid w:val="005B1E60"/>
    <w:rsid w:val="005B228F"/>
    <w:rsid w:val="005B27C0"/>
    <w:rsid w:val="005B2813"/>
    <w:rsid w:val="005B2B56"/>
    <w:rsid w:val="005B4D3F"/>
    <w:rsid w:val="005B5A9E"/>
    <w:rsid w:val="005B762F"/>
    <w:rsid w:val="005B7857"/>
    <w:rsid w:val="005B7915"/>
    <w:rsid w:val="005B79A8"/>
    <w:rsid w:val="005C03CE"/>
    <w:rsid w:val="005C069B"/>
    <w:rsid w:val="005C0704"/>
    <w:rsid w:val="005C07C8"/>
    <w:rsid w:val="005C0B53"/>
    <w:rsid w:val="005C11C9"/>
    <w:rsid w:val="005C1E78"/>
    <w:rsid w:val="005C26CD"/>
    <w:rsid w:val="005C2D01"/>
    <w:rsid w:val="005C2FA1"/>
    <w:rsid w:val="005C38CE"/>
    <w:rsid w:val="005C40DC"/>
    <w:rsid w:val="005C549D"/>
    <w:rsid w:val="005C57B3"/>
    <w:rsid w:val="005C6186"/>
    <w:rsid w:val="005C61EB"/>
    <w:rsid w:val="005C6473"/>
    <w:rsid w:val="005C652C"/>
    <w:rsid w:val="005C6D4F"/>
    <w:rsid w:val="005C7051"/>
    <w:rsid w:val="005C7112"/>
    <w:rsid w:val="005C73AD"/>
    <w:rsid w:val="005C7550"/>
    <w:rsid w:val="005C7D87"/>
    <w:rsid w:val="005D0401"/>
    <w:rsid w:val="005D06A5"/>
    <w:rsid w:val="005D0CCC"/>
    <w:rsid w:val="005D0E5C"/>
    <w:rsid w:val="005D161C"/>
    <w:rsid w:val="005D16BA"/>
    <w:rsid w:val="005D1792"/>
    <w:rsid w:val="005D1B29"/>
    <w:rsid w:val="005D1C02"/>
    <w:rsid w:val="005D2643"/>
    <w:rsid w:val="005D264D"/>
    <w:rsid w:val="005D26F4"/>
    <w:rsid w:val="005D3070"/>
    <w:rsid w:val="005D3082"/>
    <w:rsid w:val="005D30B5"/>
    <w:rsid w:val="005D3F5E"/>
    <w:rsid w:val="005D462D"/>
    <w:rsid w:val="005D4788"/>
    <w:rsid w:val="005D4A38"/>
    <w:rsid w:val="005D55F6"/>
    <w:rsid w:val="005D5B0C"/>
    <w:rsid w:val="005D5E9F"/>
    <w:rsid w:val="005D6BDF"/>
    <w:rsid w:val="005D7351"/>
    <w:rsid w:val="005D7588"/>
    <w:rsid w:val="005D795F"/>
    <w:rsid w:val="005D7D7B"/>
    <w:rsid w:val="005D7F79"/>
    <w:rsid w:val="005E0368"/>
    <w:rsid w:val="005E0794"/>
    <w:rsid w:val="005E12EA"/>
    <w:rsid w:val="005E1870"/>
    <w:rsid w:val="005E1A97"/>
    <w:rsid w:val="005E2258"/>
    <w:rsid w:val="005E24CA"/>
    <w:rsid w:val="005E2592"/>
    <w:rsid w:val="005E2849"/>
    <w:rsid w:val="005E2AF7"/>
    <w:rsid w:val="005E36D2"/>
    <w:rsid w:val="005E3C82"/>
    <w:rsid w:val="005E3D66"/>
    <w:rsid w:val="005E48EE"/>
    <w:rsid w:val="005E5232"/>
    <w:rsid w:val="005E5346"/>
    <w:rsid w:val="005E56D3"/>
    <w:rsid w:val="005E60F8"/>
    <w:rsid w:val="005E6926"/>
    <w:rsid w:val="005E72D0"/>
    <w:rsid w:val="005E767A"/>
    <w:rsid w:val="005E78CC"/>
    <w:rsid w:val="005E7EEE"/>
    <w:rsid w:val="005F059D"/>
    <w:rsid w:val="005F085C"/>
    <w:rsid w:val="005F08CE"/>
    <w:rsid w:val="005F0E42"/>
    <w:rsid w:val="005F1257"/>
    <w:rsid w:val="005F14BC"/>
    <w:rsid w:val="005F166D"/>
    <w:rsid w:val="005F1921"/>
    <w:rsid w:val="005F1BE2"/>
    <w:rsid w:val="005F201B"/>
    <w:rsid w:val="005F262E"/>
    <w:rsid w:val="005F2A31"/>
    <w:rsid w:val="005F3199"/>
    <w:rsid w:val="005F319A"/>
    <w:rsid w:val="005F31FB"/>
    <w:rsid w:val="005F35CC"/>
    <w:rsid w:val="005F3771"/>
    <w:rsid w:val="005F495F"/>
    <w:rsid w:val="005F5454"/>
    <w:rsid w:val="005F5698"/>
    <w:rsid w:val="005F56AF"/>
    <w:rsid w:val="005F58A4"/>
    <w:rsid w:val="005F5E57"/>
    <w:rsid w:val="005F6002"/>
    <w:rsid w:val="005F603E"/>
    <w:rsid w:val="005F6770"/>
    <w:rsid w:val="005F707A"/>
    <w:rsid w:val="005F7442"/>
    <w:rsid w:val="005F74CB"/>
    <w:rsid w:val="005F7BAB"/>
    <w:rsid w:val="0060010D"/>
    <w:rsid w:val="00600936"/>
    <w:rsid w:val="00600D3A"/>
    <w:rsid w:val="00601423"/>
    <w:rsid w:val="006015BB"/>
    <w:rsid w:val="0060179E"/>
    <w:rsid w:val="00601A5A"/>
    <w:rsid w:val="00601AA2"/>
    <w:rsid w:val="00601F5A"/>
    <w:rsid w:val="00602757"/>
    <w:rsid w:val="00603AD8"/>
    <w:rsid w:val="00603C57"/>
    <w:rsid w:val="00603EEE"/>
    <w:rsid w:val="0060539D"/>
    <w:rsid w:val="00605B25"/>
    <w:rsid w:val="006073CA"/>
    <w:rsid w:val="00607C5F"/>
    <w:rsid w:val="006102FE"/>
    <w:rsid w:val="00610A18"/>
    <w:rsid w:val="00610AE1"/>
    <w:rsid w:val="00611219"/>
    <w:rsid w:val="006116BE"/>
    <w:rsid w:val="0061261B"/>
    <w:rsid w:val="0061287D"/>
    <w:rsid w:val="00612E47"/>
    <w:rsid w:val="00612E8C"/>
    <w:rsid w:val="006130E1"/>
    <w:rsid w:val="006134E7"/>
    <w:rsid w:val="00613781"/>
    <w:rsid w:val="00613A2E"/>
    <w:rsid w:val="006140BD"/>
    <w:rsid w:val="0061423D"/>
    <w:rsid w:val="00614AC9"/>
    <w:rsid w:val="0061503C"/>
    <w:rsid w:val="0061583C"/>
    <w:rsid w:val="0061647D"/>
    <w:rsid w:val="00616D49"/>
    <w:rsid w:val="00616D85"/>
    <w:rsid w:val="006175A5"/>
    <w:rsid w:val="00617BCF"/>
    <w:rsid w:val="00617C6E"/>
    <w:rsid w:val="00617D37"/>
    <w:rsid w:val="00617D8C"/>
    <w:rsid w:val="0062084B"/>
    <w:rsid w:val="00620BE0"/>
    <w:rsid w:val="00620FA2"/>
    <w:rsid w:val="006211D1"/>
    <w:rsid w:val="0062149C"/>
    <w:rsid w:val="00621A26"/>
    <w:rsid w:val="00621FDA"/>
    <w:rsid w:val="00622144"/>
    <w:rsid w:val="00622372"/>
    <w:rsid w:val="0062249D"/>
    <w:rsid w:val="00622B83"/>
    <w:rsid w:val="00622BBA"/>
    <w:rsid w:val="00622C9B"/>
    <w:rsid w:val="0062353D"/>
    <w:rsid w:val="00623676"/>
    <w:rsid w:val="00623B89"/>
    <w:rsid w:val="00624347"/>
    <w:rsid w:val="0062481B"/>
    <w:rsid w:val="0062593A"/>
    <w:rsid w:val="00626602"/>
    <w:rsid w:val="00626A95"/>
    <w:rsid w:val="006279E1"/>
    <w:rsid w:val="00627E92"/>
    <w:rsid w:val="00627F4D"/>
    <w:rsid w:val="00630109"/>
    <w:rsid w:val="00630113"/>
    <w:rsid w:val="00630328"/>
    <w:rsid w:val="00630552"/>
    <w:rsid w:val="00630BC3"/>
    <w:rsid w:val="00630BF0"/>
    <w:rsid w:val="00632073"/>
    <w:rsid w:val="006320D9"/>
    <w:rsid w:val="00632134"/>
    <w:rsid w:val="00632279"/>
    <w:rsid w:val="0063251B"/>
    <w:rsid w:val="00632BC7"/>
    <w:rsid w:val="00632CC8"/>
    <w:rsid w:val="0063313A"/>
    <w:rsid w:val="00633C2F"/>
    <w:rsid w:val="0063410E"/>
    <w:rsid w:val="0063460D"/>
    <w:rsid w:val="00634A55"/>
    <w:rsid w:val="00634D53"/>
    <w:rsid w:val="006361AD"/>
    <w:rsid w:val="006368B2"/>
    <w:rsid w:val="00636BF6"/>
    <w:rsid w:val="00636CD1"/>
    <w:rsid w:val="00636E08"/>
    <w:rsid w:val="00636EF5"/>
    <w:rsid w:val="00637030"/>
    <w:rsid w:val="00637E5B"/>
    <w:rsid w:val="00637EEC"/>
    <w:rsid w:val="006406C8"/>
    <w:rsid w:val="00640DEF"/>
    <w:rsid w:val="00640EC0"/>
    <w:rsid w:val="00640F5B"/>
    <w:rsid w:val="00641084"/>
    <w:rsid w:val="0064147A"/>
    <w:rsid w:val="006417BE"/>
    <w:rsid w:val="00642364"/>
    <w:rsid w:val="00642615"/>
    <w:rsid w:val="006428B1"/>
    <w:rsid w:val="00642E53"/>
    <w:rsid w:val="006434E5"/>
    <w:rsid w:val="0064359D"/>
    <w:rsid w:val="0064374E"/>
    <w:rsid w:val="0064398B"/>
    <w:rsid w:val="00643C65"/>
    <w:rsid w:val="00643DE3"/>
    <w:rsid w:val="00644132"/>
    <w:rsid w:val="006443E9"/>
    <w:rsid w:val="006446D6"/>
    <w:rsid w:val="0064491E"/>
    <w:rsid w:val="00644BB3"/>
    <w:rsid w:val="00644DEF"/>
    <w:rsid w:val="00645380"/>
    <w:rsid w:val="006453F2"/>
    <w:rsid w:val="00645884"/>
    <w:rsid w:val="006466D7"/>
    <w:rsid w:val="00646953"/>
    <w:rsid w:val="00646FA8"/>
    <w:rsid w:val="006475AF"/>
    <w:rsid w:val="00650665"/>
    <w:rsid w:val="00650774"/>
    <w:rsid w:val="006513BF"/>
    <w:rsid w:val="00651585"/>
    <w:rsid w:val="00652292"/>
    <w:rsid w:val="00652DD0"/>
    <w:rsid w:val="0065312E"/>
    <w:rsid w:val="00653477"/>
    <w:rsid w:val="0065358A"/>
    <w:rsid w:val="00653E2E"/>
    <w:rsid w:val="006541C4"/>
    <w:rsid w:val="00654271"/>
    <w:rsid w:val="0065459B"/>
    <w:rsid w:val="006547D8"/>
    <w:rsid w:val="00654BB2"/>
    <w:rsid w:val="00655819"/>
    <w:rsid w:val="00655C4C"/>
    <w:rsid w:val="00656541"/>
    <w:rsid w:val="00656583"/>
    <w:rsid w:val="006565BF"/>
    <w:rsid w:val="00656E66"/>
    <w:rsid w:val="0065758E"/>
    <w:rsid w:val="006575CC"/>
    <w:rsid w:val="00657754"/>
    <w:rsid w:val="00657B1D"/>
    <w:rsid w:val="00657E38"/>
    <w:rsid w:val="00660881"/>
    <w:rsid w:val="0066097A"/>
    <w:rsid w:val="00660BA2"/>
    <w:rsid w:val="00660C35"/>
    <w:rsid w:val="00661368"/>
    <w:rsid w:val="00662483"/>
    <w:rsid w:val="006625D7"/>
    <w:rsid w:val="00663399"/>
    <w:rsid w:val="0066343F"/>
    <w:rsid w:val="00663ACC"/>
    <w:rsid w:val="0066456D"/>
    <w:rsid w:val="00664909"/>
    <w:rsid w:val="00664D23"/>
    <w:rsid w:val="00664FD6"/>
    <w:rsid w:val="006650C1"/>
    <w:rsid w:val="006658C5"/>
    <w:rsid w:val="00665A24"/>
    <w:rsid w:val="00665D37"/>
    <w:rsid w:val="00666216"/>
    <w:rsid w:val="006667FD"/>
    <w:rsid w:val="00666A2B"/>
    <w:rsid w:val="00666A53"/>
    <w:rsid w:val="00666AE9"/>
    <w:rsid w:val="00667876"/>
    <w:rsid w:val="006701CA"/>
    <w:rsid w:val="00670510"/>
    <w:rsid w:val="0067083B"/>
    <w:rsid w:val="00671190"/>
    <w:rsid w:val="006711FD"/>
    <w:rsid w:val="006723D6"/>
    <w:rsid w:val="0067244A"/>
    <w:rsid w:val="006725E5"/>
    <w:rsid w:val="00672A63"/>
    <w:rsid w:val="00672DE7"/>
    <w:rsid w:val="00672EE5"/>
    <w:rsid w:val="006730EC"/>
    <w:rsid w:val="00673459"/>
    <w:rsid w:val="00673BB9"/>
    <w:rsid w:val="00674572"/>
    <w:rsid w:val="00674768"/>
    <w:rsid w:val="00674CE0"/>
    <w:rsid w:val="00674EAB"/>
    <w:rsid w:val="006753A1"/>
    <w:rsid w:val="006754CC"/>
    <w:rsid w:val="00675A52"/>
    <w:rsid w:val="00676107"/>
    <w:rsid w:val="00676752"/>
    <w:rsid w:val="0067691D"/>
    <w:rsid w:val="00677866"/>
    <w:rsid w:val="00677F02"/>
    <w:rsid w:val="0068082F"/>
    <w:rsid w:val="006810CC"/>
    <w:rsid w:val="006818DD"/>
    <w:rsid w:val="006818EB"/>
    <w:rsid w:val="00681E00"/>
    <w:rsid w:val="00681E38"/>
    <w:rsid w:val="006824DF"/>
    <w:rsid w:val="0068250F"/>
    <w:rsid w:val="006825AB"/>
    <w:rsid w:val="006836BC"/>
    <w:rsid w:val="00683742"/>
    <w:rsid w:val="006838C9"/>
    <w:rsid w:val="00683E90"/>
    <w:rsid w:val="00683FC2"/>
    <w:rsid w:val="00684536"/>
    <w:rsid w:val="00684854"/>
    <w:rsid w:val="006853E5"/>
    <w:rsid w:val="006856C1"/>
    <w:rsid w:val="00686264"/>
    <w:rsid w:val="00686289"/>
    <w:rsid w:val="00686538"/>
    <w:rsid w:val="00686B87"/>
    <w:rsid w:val="0068713B"/>
    <w:rsid w:val="0068768D"/>
    <w:rsid w:val="006879E1"/>
    <w:rsid w:val="00687E6D"/>
    <w:rsid w:val="00687EF1"/>
    <w:rsid w:val="00690E54"/>
    <w:rsid w:val="00691B4E"/>
    <w:rsid w:val="00691D9E"/>
    <w:rsid w:val="006923BE"/>
    <w:rsid w:val="006926D3"/>
    <w:rsid w:val="0069289E"/>
    <w:rsid w:val="0069317B"/>
    <w:rsid w:val="00693B20"/>
    <w:rsid w:val="00693BE8"/>
    <w:rsid w:val="00693F45"/>
    <w:rsid w:val="00694222"/>
    <w:rsid w:val="006949D7"/>
    <w:rsid w:val="00694DD4"/>
    <w:rsid w:val="0069510D"/>
    <w:rsid w:val="006953C6"/>
    <w:rsid w:val="00695C77"/>
    <w:rsid w:val="00696320"/>
    <w:rsid w:val="006969CB"/>
    <w:rsid w:val="00696A17"/>
    <w:rsid w:val="00696A5B"/>
    <w:rsid w:val="00696CEA"/>
    <w:rsid w:val="00696FFA"/>
    <w:rsid w:val="006971EB"/>
    <w:rsid w:val="00697B3F"/>
    <w:rsid w:val="00697D21"/>
    <w:rsid w:val="00697F0D"/>
    <w:rsid w:val="006A01A7"/>
    <w:rsid w:val="006A0491"/>
    <w:rsid w:val="006A0649"/>
    <w:rsid w:val="006A082F"/>
    <w:rsid w:val="006A0931"/>
    <w:rsid w:val="006A0CC6"/>
    <w:rsid w:val="006A1642"/>
    <w:rsid w:val="006A2A1A"/>
    <w:rsid w:val="006A2FC0"/>
    <w:rsid w:val="006A3141"/>
    <w:rsid w:val="006A3770"/>
    <w:rsid w:val="006A3CED"/>
    <w:rsid w:val="006A3D68"/>
    <w:rsid w:val="006A42BE"/>
    <w:rsid w:val="006A43EF"/>
    <w:rsid w:val="006A52A6"/>
    <w:rsid w:val="006A5DF2"/>
    <w:rsid w:val="006A6895"/>
    <w:rsid w:val="006A68BA"/>
    <w:rsid w:val="006A6CF3"/>
    <w:rsid w:val="006A75F7"/>
    <w:rsid w:val="006A7956"/>
    <w:rsid w:val="006A7BB2"/>
    <w:rsid w:val="006B01FE"/>
    <w:rsid w:val="006B022A"/>
    <w:rsid w:val="006B0AC1"/>
    <w:rsid w:val="006B0B51"/>
    <w:rsid w:val="006B0D68"/>
    <w:rsid w:val="006B0FD0"/>
    <w:rsid w:val="006B1941"/>
    <w:rsid w:val="006B20DE"/>
    <w:rsid w:val="006B21B4"/>
    <w:rsid w:val="006B2295"/>
    <w:rsid w:val="006B22E3"/>
    <w:rsid w:val="006B27D1"/>
    <w:rsid w:val="006B35DF"/>
    <w:rsid w:val="006B3E3F"/>
    <w:rsid w:val="006B4089"/>
    <w:rsid w:val="006B41BE"/>
    <w:rsid w:val="006B4276"/>
    <w:rsid w:val="006B427A"/>
    <w:rsid w:val="006B47C5"/>
    <w:rsid w:val="006B482B"/>
    <w:rsid w:val="006B4FB4"/>
    <w:rsid w:val="006B525C"/>
    <w:rsid w:val="006B56BE"/>
    <w:rsid w:val="006B5D1D"/>
    <w:rsid w:val="006B6487"/>
    <w:rsid w:val="006B6885"/>
    <w:rsid w:val="006B68A2"/>
    <w:rsid w:val="006B68EF"/>
    <w:rsid w:val="006B70EA"/>
    <w:rsid w:val="006B71AB"/>
    <w:rsid w:val="006B78C2"/>
    <w:rsid w:val="006C015A"/>
    <w:rsid w:val="006C03D9"/>
    <w:rsid w:val="006C0E53"/>
    <w:rsid w:val="006C16CA"/>
    <w:rsid w:val="006C1997"/>
    <w:rsid w:val="006C1FC3"/>
    <w:rsid w:val="006C2245"/>
    <w:rsid w:val="006C2536"/>
    <w:rsid w:val="006C2594"/>
    <w:rsid w:val="006C2624"/>
    <w:rsid w:val="006C28A3"/>
    <w:rsid w:val="006C28B9"/>
    <w:rsid w:val="006C2C95"/>
    <w:rsid w:val="006C34D6"/>
    <w:rsid w:val="006C3A2D"/>
    <w:rsid w:val="006C3AD2"/>
    <w:rsid w:val="006C3DAF"/>
    <w:rsid w:val="006C3F42"/>
    <w:rsid w:val="006C4018"/>
    <w:rsid w:val="006C48F5"/>
    <w:rsid w:val="006C4C9C"/>
    <w:rsid w:val="006C4DA9"/>
    <w:rsid w:val="006C4DDB"/>
    <w:rsid w:val="006C518C"/>
    <w:rsid w:val="006C6364"/>
    <w:rsid w:val="006C680D"/>
    <w:rsid w:val="006C6D98"/>
    <w:rsid w:val="006C71D9"/>
    <w:rsid w:val="006C74A4"/>
    <w:rsid w:val="006C74B8"/>
    <w:rsid w:val="006C767D"/>
    <w:rsid w:val="006C76A2"/>
    <w:rsid w:val="006D0144"/>
    <w:rsid w:val="006D085C"/>
    <w:rsid w:val="006D0F64"/>
    <w:rsid w:val="006D13A3"/>
    <w:rsid w:val="006D13C3"/>
    <w:rsid w:val="006D1711"/>
    <w:rsid w:val="006D19A2"/>
    <w:rsid w:val="006D1C45"/>
    <w:rsid w:val="006D1C98"/>
    <w:rsid w:val="006D3A79"/>
    <w:rsid w:val="006D47B4"/>
    <w:rsid w:val="006D47FE"/>
    <w:rsid w:val="006D4ADA"/>
    <w:rsid w:val="006D5028"/>
    <w:rsid w:val="006D576E"/>
    <w:rsid w:val="006D67A8"/>
    <w:rsid w:val="006D73D6"/>
    <w:rsid w:val="006D781A"/>
    <w:rsid w:val="006D7B7A"/>
    <w:rsid w:val="006D7D84"/>
    <w:rsid w:val="006E018F"/>
    <w:rsid w:val="006E0921"/>
    <w:rsid w:val="006E1073"/>
    <w:rsid w:val="006E10BD"/>
    <w:rsid w:val="006E115F"/>
    <w:rsid w:val="006E11D2"/>
    <w:rsid w:val="006E2E6D"/>
    <w:rsid w:val="006E364E"/>
    <w:rsid w:val="006E3E34"/>
    <w:rsid w:val="006E3E4D"/>
    <w:rsid w:val="006E3E7E"/>
    <w:rsid w:val="006E468A"/>
    <w:rsid w:val="006E47E2"/>
    <w:rsid w:val="006E4AC2"/>
    <w:rsid w:val="006E4BA3"/>
    <w:rsid w:val="006E63D5"/>
    <w:rsid w:val="006E66DD"/>
    <w:rsid w:val="006E748C"/>
    <w:rsid w:val="006E7F32"/>
    <w:rsid w:val="006F0719"/>
    <w:rsid w:val="006F0D08"/>
    <w:rsid w:val="006F0E59"/>
    <w:rsid w:val="006F11A5"/>
    <w:rsid w:val="006F13B3"/>
    <w:rsid w:val="006F1A4C"/>
    <w:rsid w:val="006F1E9B"/>
    <w:rsid w:val="006F2755"/>
    <w:rsid w:val="006F3064"/>
    <w:rsid w:val="006F3226"/>
    <w:rsid w:val="006F3CBE"/>
    <w:rsid w:val="006F40D8"/>
    <w:rsid w:val="006F4502"/>
    <w:rsid w:val="006F4D46"/>
    <w:rsid w:val="006F500F"/>
    <w:rsid w:val="006F5348"/>
    <w:rsid w:val="006F5CBB"/>
    <w:rsid w:val="006F5D8B"/>
    <w:rsid w:val="006F5E84"/>
    <w:rsid w:val="006F5FBD"/>
    <w:rsid w:val="006F66F7"/>
    <w:rsid w:val="006F6E53"/>
    <w:rsid w:val="006F6F93"/>
    <w:rsid w:val="006F72C9"/>
    <w:rsid w:val="006F7590"/>
    <w:rsid w:val="006F7732"/>
    <w:rsid w:val="006F7AE9"/>
    <w:rsid w:val="006F7BB0"/>
    <w:rsid w:val="006F7FE6"/>
    <w:rsid w:val="0070014E"/>
    <w:rsid w:val="00700506"/>
    <w:rsid w:val="00700539"/>
    <w:rsid w:val="007006F9"/>
    <w:rsid w:val="00700C50"/>
    <w:rsid w:val="00700FF2"/>
    <w:rsid w:val="007014BB"/>
    <w:rsid w:val="007015B0"/>
    <w:rsid w:val="007018A7"/>
    <w:rsid w:val="00702E15"/>
    <w:rsid w:val="0070317A"/>
    <w:rsid w:val="0070378D"/>
    <w:rsid w:val="007042EC"/>
    <w:rsid w:val="0070489A"/>
    <w:rsid w:val="00704A1E"/>
    <w:rsid w:val="00705462"/>
    <w:rsid w:val="007054D1"/>
    <w:rsid w:val="007055D3"/>
    <w:rsid w:val="00705639"/>
    <w:rsid w:val="00705676"/>
    <w:rsid w:val="00705B25"/>
    <w:rsid w:val="00705C21"/>
    <w:rsid w:val="00706AE2"/>
    <w:rsid w:val="00706F1E"/>
    <w:rsid w:val="00706F91"/>
    <w:rsid w:val="007109C4"/>
    <w:rsid w:val="007111BA"/>
    <w:rsid w:val="00711369"/>
    <w:rsid w:val="00711723"/>
    <w:rsid w:val="00711E81"/>
    <w:rsid w:val="00711F05"/>
    <w:rsid w:val="00713281"/>
    <w:rsid w:val="007134B0"/>
    <w:rsid w:val="00713AB6"/>
    <w:rsid w:val="00713DD6"/>
    <w:rsid w:val="0071517A"/>
    <w:rsid w:val="00715573"/>
    <w:rsid w:val="007155EB"/>
    <w:rsid w:val="007161E5"/>
    <w:rsid w:val="0071666F"/>
    <w:rsid w:val="007170B0"/>
    <w:rsid w:val="00717158"/>
    <w:rsid w:val="00717B7A"/>
    <w:rsid w:val="00717E58"/>
    <w:rsid w:val="007207AD"/>
    <w:rsid w:val="00720C41"/>
    <w:rsid w:val="00721516"/>
    <w:rsid w:val="0072159E"/>
    <w:rsid w:val="00721C75"/>
    <w:rsid w:val="00722860"/>
    <w:rsid w:val="007229D9"/>
    <w:rsid w:val="00722A65"/>
    <w:rsid w:val="00722C08"/>
    <w:rsid w:val="00722D03"/>
    <w:rsid w:val="00723545"/>
    <w:rsid w:val="00723628"/>
    <w:rsid w:val="00723DFA"/>
    <w:rsid w:val="007240BE"/>
    <w:rsid w:val="0072525D"/>
    <w:rsid w:val="007256C9"/>
    <w:rsid w:val="0072582B"/>
    <w:rsid w:val="00725F82"/>
    <w:rsid w:val="00726089"/>
    <w:rsid w:val="00726135"/>
    <w:rsid w:val="007264A3"/>
    <w:rsid w:val="00726DB9"/>
    <w:rsid w:val="0072710A"/>
    <w:rsid w:val="0073031F"/>
    <w:rsid w:val="007303A5"/>
    <w:rsid w:val="007303B0"/>
    <w:rsid w:val="007304EC"/>
    <w:rsid w:val="007305A6"/>
    <w:rsid w:val="00730F0E"/>
    <w:rsid w:val="00731275"/>
    <w:rsid w:val="00731793"/>
    <w:rsid w:val="00731A7F"/>
    <w:rsid w:val="00732532"/>
    <w:rsid w:val="007336DB"/>
    <w:rsid w:val="00733A73"/>
    <w:rsid w:val="00733B65"/>
    <w:rsid w:val="00734163"/>
    <w:rsid w:val="00734EEF"/>
    <w:rsid w:val="00734F5A"/>
    <w:rsid w:val="007353DB"/>
    <w:rsid w:val="00735866"/>
    <w:rsid w:val="00735F22"/>
    <w:rsid w:val="00735F35"/>
    <w:rsid w:val="00735F7B"/>
    <w:rsid w:val="00736C8D"/>
    <w:rsid w:val="007377ED"/>
    <w:rsid w:val="0073781B"/>
    <w:rsid w:val="00737B4A"/>
    <w:rsid w:val="00737EFC"/>
    <w:rsid w:val="00740270"/>
    <w:rsid w:val="007402CA"/>
    <w:rsid w:val="007403DD"/>
    <w:rsid w:val="00740617"/>
    <w:rsid w:val="00740B96"/>
    <w:rsid w:val="00740E5B"/>
    <w:rsid w:val="007418AA"/>
    <w:rsid w:val="00741A9D"/>
    <w:rsid w:val="00741D6E"/>
    <w:rsid w:val="00741FA6"/>
    <w:rsid w:val="007423D3"/>
    <w:rsid w:val="0074269C"/>
    <w:rsid w:val="00742AA3"/>
    <w:rsid w:val="00742CBA"/>
    <w:rsid w:val="00743634"/>
    <w:rsid w:val="00744150"/>
    <w:rsid w:val="00744153"/>
    <w:rsid w:val="00744625"/>
    <w:rsid w:val="00744639"/>
    <w:rsid w:val="00744696"/>
    <w:rsid w:val="00744E14"/>
    <w:rsid w:val="00744F83"/>
    <w:rsid w:val="00745015"/>
    <w:rsid w:val="0074575D"/>
    <w:rsid w:val="00745BC8"/>
    <w:rsid w:val="007468C5"/>
    <w:rsid w:val="00746B93"/>
    <w:rsid w:val="00746C3B"/>
    <w:rsid w:val="00746F4B"/>
    <w:rsid w:val="00747AC1"/>
    <w:rsid w:val="00747B18"/>
    <w:rsid w:val="00747BE4"/>
    <w:rsid w:val="0075013B"/>
    <w:rsid w:val="0075013E"/>
    <w:rsid w:val="00750240"/>
    <w:rsid w:val="0075039F"/>
    <w:rsid w:val="00750B51"/>
    <w:rsid w:val="00750B6B"/>
    <w:rsid w:val="00750E3E"/>
    <w:rsid w:val="00752220"/>
    <w:rsid w:val="007528A4"/>
    <w:rsid w:val="007528E7"/>
    <w:rsid w:val="007529B1"/>
    <w:rsid w:val="007529F0"/>
    <w:rsid w:val="00752AB4"/>
    <w:rsid w:val="0075335A"/>
    <w:rsid w:val="00753543"/>
    <w:rsid w:val="00753555"/>
    <w:rsid w:val="007536C1"/>
    <w:rsid w:val="00753E4F"/>
    <w:rsid w:val="007548BA"/>
    <w:rsid w:val="007549CB"/>
    <w:rsid w:val="00755059"/>
    <w:rsid w:val="00755591"/>
    <w:rsid w:val="00755CAB"/>
    <w:rsid w:val="007575B7"/>
    <w:rsid w:val="00757635"/>
    <w:rsid w:val="00757C61"/>
    <w:rsid w:val="007606A5"/>
    <w:rsid w:val="007624D3"/>
    <w:rsid w:val="007632CD"/>
    <w:rsid w:val="00763570"/>
    <w:rsid w:val="00764244"/>
    <w:rsid w:val="00764377"/>
    <w:rsid w:val="007648D6"/>
    <w:rsid w:val="00764925"/>
    <w:rsid w:val="00766861"/>
    <w:rsid w:val="00766B16"/>
    <w:rsid w:val="00766B3B"/>
    <w:rsid w:val="00766BBF"/>
    <w:rsid w:val="00766ED6"/>
    <w:rsid w:val="00767ACB"/>
    <w:rsid w:val="007700B5"/>
    <w:rsid w:val="00770737"/>
    <w:rsid w:val="00770752"/>
    <w:rsid w:val="007707E6"/>
    <w:rsid w:val="0077080D"/>
    <w:rsid w:val="00770907"/>
    <w:rsid w:val="0077095C"/>
    <w:rsid w:val="00770BA7"/>
    <w:rsid w:val="00771B43"/>
    <w:rsid w:val="00771B7C"/>
    <w:rsid w:val="0077229B"/>
    <w:rsid w:val="0077234F"/>
    <w:rsid w:val="0077279D"/>
    <w:rsid w:val="0077294D"/>
    <w:rsid w:val="00773583"/>
    <w:rsid w:val="007735EF"/>
    <w:rsid w:val="00773693"/>
    <w:rsid w:val="007737D0"/>
    <w:rsid w:val="007738CD"/>
    <w:rsid w:val="00773A23"/>
    <w:rsid w:val="00773C5E"/>
    <w:rsid w:val="007744D8"/>
    <w:rsid w:val="00774507"/>
    <w:rsid w:val="007751EE"/>
    <w:rsid w:val="00775244"/>
    <w:rsid w:val="00775552"/>
    <w:rsid w:val="0077575F"/>
    <w:rsid w:val="00776B8C"/>
    <w:rsid w:val="00776C27"/>
    <w:rsid w:val="007774B5"/>
    <w:rsid w:val="00780039"/>
    <w:rsid w:val="0078084E"/>
    <w:rsid w:val="00780DF4"/>
    <w:rsid w:val="00780EAC"/>
    <w:rsid w:val="0078126B"/>
    <w:rsid w:val="00781C6B"/>
    <w:rsid w:val="00781DF1"/>
    <w:rsid w:val="00782E6A"/>
    <w:rsid w:val="00783063"/>
    <w:rsid w:val="007835A9"/>
    <w:rsid w:val="00783846"/>
    <w:rsid w:val="00783E35"/>
    <w:rsid w:val="00783EA8"/>
    <w:rsid w:val="00784185"/>
    <w:rsid w:val="007848FF"/>
    <w:rsid w:val="00784B9C"/>
    <w:rsid w:val="00784E4F"/>
    <w:rsid w:val="00784F19"/>
    <w:rsid w:val="00785BB2"/>
    <w:rsid w:val="00786309"/>
    <w:rsid w:val="007865CF"/>
    <w:rsid w:val="00786744"/>
    <w:rsid w:val="007868D2"/>
    <w:rsid w:val="00786A14"/>
    <w:rsid w:val="00786BB3"/>
    <w:rsid w:val="00787135"/>
    <w:rsid w:val="007907CE"/>
    <w:rsid w:val="007911D5"/>
    <w:rsid w:val="007913C5"/>
    <w:rsid w:val="007919E3"/>
    <w:rsid w:val="007919E6"/>
    <w:rsid w:val="00792C6E"/>
    <w:rsid w:val="0079340F"/>
    <w:rsid w:val="007934D5"/>
    <w:rsid w:val="00793A59"/>
    <w:rsid w:val="00794162"/>
    <w:rsid w:val="00794371"/>
    <w:rsid w:val="007945D0"/>
    <w:rsid w:val="007947D3"/>
    <w:rsid w:val="00794806"/>
    <w:rsid w:val="007949CF"/>
    <w:rsid w:val="00794BEB"/>
    <w:rsid w:val="00794D29"/>
    <w:rsid w:val="00795314"/>
    <w:rsid w:val="007956A5"/>
    <w:rsid w:val="00795BF7"/>
    <w:rsid w:val="00795EA0"/>
    <w:rsid w:val="007968D4"/>
    <w:rsid w:val="007975E7"/>
    <w:rsid w:val="00797CAB"/>
    <w:rsid w:val="00797D97"/>
    <w:rsid w:val="007A01F8"/>
    <w:rsid w:val="007A0D3D"/>
    <w:rsid w:val="007A1572"/>
    <w:rsid w:val="007A164C"/>
    <w:rsid w:val="007A1B6A"/>
    <w:rsid w:val="007A1CE6"/>
    <w:rsid w:val="007A21A1"/>
    <w:rsid w:val="007A2824"/>
    <w:rsid w:val="007A28F0"/>
    <w:rsid w:val="007A306C"/>
    <w:rsid w:val="007A39E3"/>
    <w:rsid w:val="007A3D9C"/>
    <w:rsid w:val="007A4B66"/>
    <w:rsid w:val="007A4C16"/>
    <w:rsid w:val="007A5137"/>
    <w:rsid w:val="007A549C"/>
    <w:rsid w:val="007A55D9"/>
    <w:rsid w:val="007A5804"/>
    <w:rsid w:val="007A5AB4"/>
    <w:rsid w:val="007A5F6E"/>
    <w:rsid w:val="007A5FA5"/>
    <w:rsid w:val="007A699C"/>
    <w:rsid w:val="007A6A6A"/>
    <w:rsid w:val="007A6B77"/>
    <w:rsid w:val="007A6DB1"/>
    <w:rsid w:val="007A7025"/>
    <w:rsid w:val="007A7028"/>
    <w:rsid w:val="007A7100"/>
    <w:rsid w:val="007A71D4"/>
    <w:rsid w:val="007B0242"/>
    <w:rsid w:val="007B0AE4"/>
    <w:rsid w:val="007B1683"/>
    <w:rsid w:val="007B1927"/>
    <w:rsid w:val="007B1F14"/>
    <w:rsid w:val="007B2ED5"/>
    <w:rsid w:val="007B31CF"/>
    <w:rsid w:val="007B3387"/>
    <w:rsid w:val="007B33E2"/>
    <w:rsid w:val="007B34E7"/>
    <w:rsid w:val="007B3E4E"/>
    <w:rsid w:val="007B4A07"/>
    <w:rsid w:val="007B51BD"/>
    <w:rsid w:val="007B521B"/>
    <w:rsid w:val="007B547D"/>
    <w:rsid w:val="007B5687"/>
    <w:rsid w:val="007B5ED0"/>
    <w:rsid w:val="007B7226"/>
    <w:rsid w:val="007B72F4"/>
    <w:rsid w:val="007B7E3A"/>
    <w:rsid w:val="007B7EAC"/>
    <w:rsid w:val="007C0856"/>
    <w:rsid w:val="007C14EA"/>
    <w:rsid w:val="007C15E2"/>
    <w:rsid w:val="007C1F87"/>
    <w:rsid w:val="007C2DBD"/>
    <w:rsid w:val="007C2F57"/>
    <w:rsid w:val="007C3150"/>
    <w:rsid w:val="007C344D"/>
    <w:rsid w:val="007C35D1"/>
    <w:rsid w:val="007C3714"/>
    <w:rsid w:val="007C3EE0"/>
    <w:rsid w:val="007C4A79"/>
    <w:rsid w:val="007C58FD"/>
    <w:rsid w:val="007C5B14"/>
    <w:rsid w:val="007C6420"/>
    <w:rsid w:val="007C7786"/>
    <w:rsid w:val="007C77B9"/>
    <w:rsid w:val="007D05C3"/>
    <w:rsid w:val="007D05CD"/>
    <w:rsid w:val="007D080C"/>
    <w:rsid w:val="007D0B7C"/>
    <w:rsid w:val="007D1A0C"/>
    <w:rsid w:val="007D271B"/>
    <w:rsid w:val="007D27FB"/>
    <w:rsid w:val="007D2E9E"/>
    <w:rsid w:val="007D311A"/>
    <w:rsid w:val="007D3191"/>
    <w:rsid w:val="007D3208"/>
    <w:rsid w:val="007D3244"/>
    <w:rsid w:val="007D3A70"/>
    <w:rsid w:val="007D3EED"/>
    <w:rsid w:val="007D440F"/>
    <w:rsid w:val="007D4E0B"/>
    <w:rsid w:val="007D4E42"/>
    <w:rsid w:val="007D4EB1"/>
    <w:rsid w:val="007D5CDC"/>
    <w:rsid w:val="007D6059"/>
    <w:rsid w:val="007D6492"/>
    <w:rsid w:val="007D65B9"/>
    <w:rsid w:val="007D6B5C"/>
    <w:rsid w:val="007D6FF0"/>
    <w:rsid w:val="007D7305"/>
    <w:rsid w:val="007D7BCF"/>
    <w:rsid w:val="007D7D69"/>
    <w:rsid w:val="007E0467"/>
    <w:rsid w:val="007E0499"/>
    <w:rsid w:val="007E0F48"/>
    <w:rsid w:val="007E1722"/>
    <w:rsid w:val="007E216E"/>
    <w:rsid w:val="007E22E3"/>
    <w:rsid w:val="007E2626"/>
    <w:rsid w:val="007E266C"/>
    <w:rsid w:val="007E2AE6"/>
    <w:rsid w:val="007E2B02"/>
    <w:rsid w:val="007E305F"/>
    <w:rsid w:val="007E325D"/>
    <w:rsid w:val="007E331E"/>
    <w:rsid w:val="007E35D0"/>
    <w:rsid w:val="007E421F"/>
    <w:rsid w:val="007E4254"/>
    <w:rsid w:val="007E4383"/>
    <w:rsid w:val="007E52A7"/>
    <w:rsid w:val="007E55B5"/>
    <w:rsid w:val="007E58CF"/>
    <w:rsid w:val="007E646D"/>
    <w:rsid w:val="007E69AD"/>
    <w:rsid w:val="007E6D97"/>
    <w:rsid w:val="007E6DD8"/>
    <w:rsid w:val="007F09A5"/>
    <w:rsid w:val="007F0FE0"/>
    <w:rsid w:val="007F139C"/>
    <w:rsid w:val="007F1E4A"/>
    <w:rsid w:val="007F2495"/>
    <w:rsid w:val="007F28BF"/>
    <w:rsid w:val="007F2CD7"/>
    <w:rsid w:val="007F2FD0"/>
    <w:rsid w:val="007F351D"/>
    <w:rsid w:val="007F3996"/>
    <w:rsid w:val="007F3C82"/>
    <w:rsid w:val="007F42C9"/>
    <w:rsid w:val="007F42ED"/>
    <w:rsid w:val="007F491E"/>
    <w:rsid w:val="007F4EA0"/>
    <w:rsid w:val="007F4FBD"/>
    <w:rsid w:val="007F548B"/>
    <w:rsid w:val="007F625F"/>
    <w:rsid w:val="007F62A4"/>
    <w:rsid w:val="007F6326"/>
    <w:rsid w:val="007F7292"/>
    <w:rsid w:val="007F7732"/>
    <w:rsid w:val="007F78F9"/>
    <w:rsid w:val="007F7C50"/>
    <w:rsid w:val="0080059D"/>
    <w:rsid w:val="00801208"/>
    <w:rsid w:val="0080145F"/>
    <w:rsid w:val="0080150B"/>
    <w:rsid w:val="00801587"/>
    <w:rsid w:val="0080186C"/>
    <w:rsid w:val="00801E3E"/>
    <w:rsid w:val="00801F97"/>
    <w:rsid w:val="00802444"/>
    <w:rsid w:val="00802D22"/>
    <w:rsid w:val="00802F69"/>
    <w:rsid w:val="00802FD7"/>
    <w:rsid w:val="00803890"/>
    <w:rsid w:val="008038D2"/>
    <w:rsid w:val="00803CBB"/>
    <w:rsid w:val="00803F69"/>
    <w:rsid w:val="008047E0"/>
    <w:rsid w:val="00805A93"/>
    <w:rsid w:val="00806174"/>
    <w:rsid w:val="0080653D"/>
    <w:rsid w:val="00806905"/>
    <w:rsid w:val="00806C9F"/>
    <w:rsid w:val="008072AE"/>
    <w:rsid w:val="008077F4"/>
    <w:rsid w:val="00810E57"/>
    <w:rsid w:val="00811494"/>
    <w:rsid w:val="00811525"/>
    <w:rsid w:val="00811679"/>
    <w:rsid w:val="00812F61"/>
    <w:rsid w:val="008134AA"/>
    <w:rsid w:val="008137A8"/>
    <w:rsid w:val="00813FBC"/>
    <w:rsid w:val="00814973"/>
    <w:rsid w:val="00814C8D"/>
    <w:rsid w:val="00814CC6"/>
    <w:rsid w:val="00815467"/>
    <w:rsid w:val="008155D6"/>
    <w:rsid w:val="00815961"/>
    <w:rsid w:val="00815978"/>
    <w:rsid w:val="00815DB5"/>
    <w:rsid w:val="0081659E"/>
    <w:rsid w:val="0081665E"/>
    <w:rsid w:val="0081686C"/>
    <w:rsid w:val="00816967"/>
    <w:rsid w:val="00816F7E"/>
    <w:rsid w:val="00817DFF"/>
    <w:rsid w:val="00817F12"/>
    <w:rsid w:val="0082026A"/>
    <w:rsid w:val="00820966"/>
    <w:rsid w:val="00820D22"/>
    <w:rsid w:val="00821164"/>
    <w:rsid w:val="008214C8"/>
    <w:rsid w:val="00821565"/>
    <w:rsid w:val="00822833"/>
    <w:rsid w:val="00822D86"/>
    <w:rsid w:val="008230E6"/>
    <w:rsid w:val="0082367B"/>
    <w:rsid w:val="008236CD"/>
    <w:rsid w:val="0082424A"/>
    <w:rsid w:val="008247E1"/>
    <w:rsid w:val="00824B01"/>
    <w:rsid w:val="00824F73"/>
    <w:rsid w:val="00825191"/>
    <w:rsid w:val="008258D8"/>
    <w:rsid w:val="00825A6E"/>
    <w:rsid w:val="00825BD6"/>
    <w:rsid w:val="00825EE5"/>
    <w:rsid w:val="0082610C"/>
    <w:rsid w:val="008261F5"/>
    <w:rsid w:val="008266C2"/>
    <w:rsid w:val="00826709"/>
    <w:rsid w:val="00826B62"/>
    <w:rsid w:val="00826E53"/>
    <w:rsid w:val="00826FFD"/>
    <w:rsid w:val="008271BC"/>
    <w:rsid w:val="0082747E"/>
    <w:rsid w:val="00827A80"/>
    <w:rsid w:val="00827E27"/>
    <w:rsid w:val="00827E2E"/>
    <w:rsid w:val="008302A8"/>
    <w:rsid w:val="00830400"/>
    <w:rsid w:val="008305B5"/>
    <w:rsid w:val="008305C3"/>
    <w:rsid w:val="00830D89"/>
    <w:rsid w:val="00830DD3"/>
    <w:rsid w:val="00830EEE"/>
    <w:rsid w:val="008311C8"/>
    <w:rsid w:val="0083144D"/>
    <w:rsid w:val="00831BD8"/>
    <w:rsid w:val="0083218D"/>
    <w:rsid w:val="008321E5"/>
    <w:rsid w:val="008340A2"/>
    <w:rsid w:val="008340D0"/>
    <w:rsid w:val="0083418C"/>
    <w:rsid w:val="0083459B"/>
    <w:rsid w:val="008345DC"/>
    <w:rsid w:val="00834B55"/>
    <w:rsid w:val="00834FA6"/>
    <w:rsid w:val="008350BE"/>
    <w:rsid w:val="008354EB"/>
    <w:rsid w:val="00835640"/>
    <w:rsid w:val="00835B67"/>
    <w:rsid w:val="00836C45"/>
    <w:rsid w:val="008372B2"/>
    <w:rsid w:val="00837341"/>
    <w:rsid w:val="008378FD"/>
    <w:rsid w:val="00840182"/>
    <w:rsid w:val="0084068A"/>
    <w:rsid w:val="00841194"/>
    <w:rsid w:val="008419C1"/>
    <w:rsid w:val="00841AC7"/>
    <w:rsid w:val="00842048"/>
    <w:rsid w:val="00842279"/>
    <w:rsid w:val="00842956"/>
    <w:rsid w:val="00842A61"/>
    <w:rsid w:val="00842ABB"/>
    <w:rsid w:val="00842E67"/>
    <w:rsid w:val="00843285"/>
    <w:rsid w:val="008433C6"/>
    <w:rsid w:val="008434DA"/>
    <w:rsid w:val="008435AC"/>
    <w:rsid w:val="008439F1"/>
    <w:rsid w:val="00844557"/>
    <w:rsid w:val="00844B1F"/>
    <w:rsid w:val="00845955"/>
    <w:rsid w:val="00845FA8"/>
    <w:rsid w:val="00846862"/>
    <w:rsid w:val="00846913"/>
    <w:rsid w:val="00846A66"/>
    <w:rsid w:val="00846B82"/>
    <w:rsid w:val="0084769E"/>
    <w:rsid w:val="008501E2"/>
    <w:rsid w:val="00850E5F"/>
    <w:rsid w:val="00851BB0"/>
    <w:rsid w:val="00851D41"/>
    <w:rsid w:val="00851E34"/>
    <w:rsid w:val="00852253"/>
    <w:rsid w:val="00852494"/>
    <w:rsid w:val="0085282E"/>
    <w:rsid w:val="0085299A"/>
    <w:rsid w:val="00853221"/>
    <w:rsid w:val="008532A7"/>
    <w:rsid w:val="00853BEB"/>
    <w:rsid w:val="00853D31"/>
    <w:rsid w:val="00853F55"/>
    <w:rsid w:val="00853F7C"/>
    <w:rsid w:val="0085429D"/>
    <w:rsid w:val="008542C5"/>
    <w:rsid w:val="008545D2"/>
    <w:rsid w:val="0085482F"/>
    <w:rsid w:val="008549E0"/>
    <w:rsid w:val="00854A86"/>
    <w:rsid w:val="00855178"/>
    <w:rsid w:val="00855C86"/>
    <w:rsid w:val="008566F4"/>
    <w:rsid w:val="00856964"/>
    <w:rsid w:val="00856FC7"/>
    <w:rsid w:val="00857537"/>
    <w:rsid w:val="0086012D"/>
    <w:rsid w:val="008604DB"/>
    <w:rsid w:val="008608B6"/>
    <w:rsid w:val="00860AC4"/>
    <w:rsid w:val="008612AF"/>
    <w:rsid w:val="008614C2"/>
    <w:rsid w:val="0086195A"/>
    <w:rsid w:val="00861966"/>
    <w:rsid w:val="00862438"/>
    <w:rsid w:val="00862F67"/>
    <w:rsid w:val="008630C1"/>
    <w:rsid w:val="00863479"/>
    <w:rsid w:val="0086375A"/>
    <w:rsid w:val="008649DD"/>
    <w:rsid w:val="00864EBC"/>
    <w:rsid w:val="008650B0"/>
    <w:rsid w:val="008650D6"/>
    <w:rsid w:val="00865362"/>
    <w:rsid w:val="00865693"/>
    <w:rsid w:val="00865847"/>
    <w:rsid w:val="00865951"/>
    <w:rsid w:val="00866580"/>
    <w:rsid w:val="0086690A"/>
    <w:rsid w:val="008671F9"/>
    <w:rsid w:val="0086783E"/>
    <w:rsid w:val="008706EF"/>
    <w:rsid w:val="00870DC7"/>
    <w:rsid w:val="00870E04"/>
    <w:rsid w:val="00870E59"/>
    <w:rsid w:val="008710A6"/>
    <w:rsid w:val="0087132D"/>
    <w:rsid w:val="008718E3"/>
    <w:rsid w:val="00872007"/>
    <w:rsid w:val="00872A25"/>
    <w:rsid w:val="00872A2D"/>
    <w:rsid w:val="00872AC0"/>
    <w:rsid w:val="00872AF5"/>
    <w:rsid w:val="00872C58"/>
    <w:rsid w:val="00872D73"/>
    <w:rsid w:val="0087303C"/>
    <w:rsid w:val="0087322C"/>
    <w:rsid w:val="008737DA"/>
    <w:rsid w:val="00873935"/>
    <w:rsid w:val="00873A25"/>
    <w:rsid w:val="00873B83"/>
    <w:rsid w:val="008750F4"/>
    <w:rsid w:val="0087536F"/>
    <w:rsid w:val="00875508"/>
    <w:rsid w:val="0087568C"/>
    <w:rsid w:val="0087601B"/>
    <w:rsid w:val="00876A46"/>
    <w:rsid w:val="00876DA6"/>
    <w:rsid w:val="00877000"/>
    <w:rsid w:val="0087771D"/>
    <w:rsid w:val="008777A5"/>
    <w:rsid w:val="008777AC"/>
    <w:rsid w:val="008803AE"/>
    <w:rsid w:val="00880679"/>
    <w:rsid w:val="00880748"/>
    <w:rsid w:val="0088092D"/>
    <w:rsid w:val="00880931"/>
    <w:rsid w:val="00880C71"/>
    <w:rsid w:val="008816E8"/>
    <w:rsid w:val="00881973"/>
    <w:rsid w:val="00881AA8"/>
    <w:rsid w:val="008829DD"/>
    <w:rsid w:val="00882BA3"/>
    <w:rsid w:val="00883500"/>
    <w:rsid w:val="0088354D"/>
    <w:rsid w:val="00883717"/>
    <w:rsid w:val="00883994"/>
    <w:rsid w:val="008842B2"/>
    <w:rsid w:val="00885055"/>
    <w:rsid w:val="00885ADB"/>
    <w:rsid w:val="0088623C"/>
    <w:rsid w:val="0088698C"/>
    <w:rsid w:val="00887DE5"/>
    <w:rsid w:val="00887E77"/>
    <w:rsid w:val="00887E91"/>
    <w:rsid w:val="00887F40"/>
    <w:rsid w:val="00887FBD"/>
    <w:rsid w:val="008901A0"/>
    <w:rsid w:val="0089093B"/>
    <w:rsid w:val="00891346"/>
    <w:rsid w:val="008914AD"/>
    <w:rsid w:val="00891E6F"/>
    <w:rsid w:val="00891F02"/>
    <w:rsid w:val="008925A1"/>
    <w:rsid w:val="00892DF1"/>
    <w:rsid w:val="00893496"/>
    <w:rsid w:val="00893F90"/>
    <w:rsid w:val="008943A3"/>
    <w:rsid w:val="0089492A"/>
    <w:rsid w:val="0089559E"/>
    <w:rsid w:val="00895AEE"/>
    <w:rsid w:val="00895E98"/>
    <w:rsid w:val="00895EF5"/>
    <w:rsid w:val="008960EC"/>
    <w:rsid w:val="008968BB"/>
    <w:rsid w:val="00896E0D"/>
    <w:rsid w:val="00896EC2"/>
    <w:rsid w:val="00897457"/>
    <w:rsid w:val="008976F7"/>
    <w:rsid w:val="00897813"/>
    <w:rsid w:val="008A08BA"/>
    <w:rsid w:val="008A1607"/>
    <w:rsid w:val="008A1624"/>
    <w:rsid w:val="008A2421"/>
    <w:rsid w:val="008A339A"/>
    <w:rsid w:val="008A348C"/>
    <w:rsid w:val="008A37E8"/>
    <w:rsid w:val="008A3AB5"/>
    <w:rsid w:val="008A3C57"/>
    <w:rsid w:val="008A4478"/>
    <w:rsid w:val="008A4B3C"/>
    <w:rsid w:val="008A4BDC"/>
    <w:rsid w:val="008A4E62"/>
    <w:rsid w:val="008A50BA"/>
    <w:rsid w:val="008A50E8"/>
    <w:rsid w:val="008A51CF"/>
    <w:rsid w:val="008A63AC"/>
    <w:rsid w:val="008A71CC"/>
    <w:rsid w:val="008A794D"/>
    <w:rsid w:val="008B0B16"/>
    <w:rsid w:val="008B0C15"/>
    <w:rsid w:val="008B0D66"/>
    <w:rsid w:val="008B10F3"/>
    <w:rsid w:val="008B1114"/>
    <w:rsid w:val="008B1670"/>
    <w:rsid w:val="008B17F9"/>
    <w:rsid w:val="008B1900"/>
    <w:rsid w:val="008B2135"/>
    <w:rsid w:val="008B22DE"/>
    <w:rsid w:val="008B2F38"/>
    <w:rsid w:val="008B34AB"/>
    <w:rsid w:val="008B3BB1"/>
    <w:rsid w:val="008B3CB1"/>
    <w:rsid w:val="008B3F26"/>
    <w:rsid w:val="008B4EAB"/>
    <w:rsid w:val="008B503A"/>
    <w:rsid w:val="008B53B9"/>
    <w:rsid w:val="008B562E"/>
    <w:rsid w:val="008B5C1F"/>
    <w:rsid w:val="008B6518"/>
    <w:rsid w:val="008B66A1"/>
    <w:rsid w:val="008B6814"/>
    <w:rsid w:val="008B69B4"/>
    <w:rsid w:val="008B7592"/>
    <w:rsid w:val="008B76EE"/>
    <w:rsid w:val="008B79DA"/>
    <w:rsid w:val="008C0284"/>
    <w:rsid w:val="008C03B3"/>
    <w:rsid w:val="008C158E"/>
    <w:rsid w:val="008C171C"/>
    <w:rsid w:val="008C176E"/>
    <w:rsid w:val="008C1922"/>
    <w:rsid w:val="008C1CAB"/>
    <w:rsid w:val="008C1D5D"/>
    <w:rsid w:val="008C22F1"/>
    <w:rsid w:val="008C2951"/>
    <w:rsid w:val="008C2BE1"/>
    <w:rsid w:val="008C2E94"/>
    <w:rsid w:val="008C30DC"/>
    <w:rsid w:val="008C323B"/>
    <w:rsid w:val="008C34E6"/>
    <w:rsid w:val="008C499B"/>
    <w:rsid w:val="008C4D0E"/>
    <w:rsid w:val="008C4EA4"/>
    <w:rsid w:val="008C5147"/>
    <w:rsid w:val="008C573B"/>
    <w:rsid w:val="008C5823"/>
    <w:rsid w:val="008C596A"/>
    <w:rsid w:val="008C5F7E"/>
    <w:rsid w:val="008C615B"/>
    <w:rsid w:val="008C6170"/>
    <w:rsid w:val="008C6447"/>
    <w:rsid w:val="008C66F1"/>
    <w:rsid w:val="008C6785"/>
    <w:rsid w:val="008C68BD"/>
    <w:rsid w:val="008C6ADB"/>
    <w:rsid w:val="008C6D3B"/>
    <w:rsid w:val="008D0398"/>
    <w:rsid w:val="008D0500"/>
    <w:rsid w:val="008D14CA"/>
    <w:rsid w:val="008D1BC5"/>
    <w:rsid w:val="008D272B"/>
    <w:rsid w:val="008D2C11"/>
    <w:rsid w:val="008D3CCF"/>
    <w:rsid w:val="008D435B"/>
    <w:rsid w:val="008D595C"/>
    <w:rsid w:val="008D5AE2"/>
    <w:rsid w:val="008D5D6E"/>
    <w:rsid w:val="008D6133"/>
    <w:rsid w:val="008D617F"/>
    <w:rsid w:val="008D6507"/>
    <w:rsid w:val="008D6598"/>
    <w:rsid w:val="008D6E42"/>
    <w:rsid w:val="008D74A1"/>
    <w:rsid w:val="008D753B"/>
    <w:rsid w:val="008D7A3A"/>
    <w:rsid w:val="008D7CF0"/>
    <w:rsid w:val="008E0641"/>
    <w:rsid w:val="008E0D4F"/>
    <w:rsid w:val="008E0D76"/>
    <w:rsid w:val="008E15F6"/>
    <w:rsid w:val="008E1664"/>
    <w:rsid w:val="008E1D9D"/>
    <w:rsid w:val="008E1DD8"/>
    <w:rsid w:val="008E20E9"/>
    <w:rsid w:val="008E238B"/>
    <w:rsid w:val="008E29E4"/>
    <w:rsid w:val="008E2A2A"/>
    <w:rsid w:val="008E2F08"/>
    <w:rsid w:val="008E30E5"/>
    <w:rsid w:val="008E3743"/>
    <w:rsid w:val="008E3D38"/>
    <w:rsid w:val="008E4D13"/>
    <w:rsid w:val="008E4E6E"/>
    <w:rsid w:val="008E52B5"/>
    <w:rsid w:val="008E52FD"/>
    <w:rsid w:val="008E55A6"/>
    <w:rsid w:val="008E55FA"/>
    <w:rsid w:val="008E58F3"/>
    <w:rsid w:val="008E5971"/>
    <w:rsid w:val="008E5EB8"/>
    <w:rsid w:val="008E6139"/>
    <w:rsid w:val="008E6750"/>
    <w:rsid w:val="008E6982"/>
    <w:rsid w:val="008E6CE4"/>
    <w:rsid w:val="008E6D52"/>
    <w:rsid w:val="008E6FBF"/>
    <w:rsid w:val="008E704C"/>
    <w:rsid w:val="008F148D"/>
    <w:rsid w:val="008F2865"/>
    <w:rsid w:val="008F32E4"/>
    <w:rsid w:val="008F3E2F"/>
    <w:rsid w:val="008F4010"/>
    <w:rsid w:val="008F424A"/>
    <w:rsid w:val="008F42DF"/>
    <w:rsid w:val="008F524A"/>
    <w:rsid w:val="008F58AE"/>
    <w:rsid w:val="008F5A02"/>
    <w:rsid w:val="008F5D91"/>
    <w:rsid w:val="008F6554"/>
    <w:rsid w:val="008F68CA"/>
    <w:rsid w:val="008F68D5"/>
    <w:rsid w:val="008F765D"/>
    <w:rsid w:val="008F797B"/>
    <w:rsid w:val="009001DF"/>
    <w:rsid w:val="00900395"/>
    <w:rsid w:val="00900403"/>
    <w:rsid w:val="00900779"/>
    <w:rsid w:val="009008A9"/>
    <w:rsid w:val="009008BE"/>
    <w:rsid w:val="00900AE5"/>
    <w:rsid w:val="00900E84"/>
    <w:rsid w:val="00901094"/>
    <w:rsid w:val="00901523"/>
    <w:rsid w:val="00901DE6"/>
    <w:rsid w:val="00902CA4"/>
    <w:rsid w:val="00902F58"/>
    <w:rsid w:val="009037EE"/>
    <w:rsid w:val="0090399D"/>
    <w:rsid w:val="00903B39"/>
    <w:rsid w:val="00903C09"/>
    <w:rsid w:val="00904798"/>
    <w:rsid w:val="00904896"/>
    <w:rsid w:val="00905642"/>
    <w:rsid w:val="009062C7"/>
    <w:rsid w:val="009067D6"/>
    <w:rsid w:val="0090716C"/>
    <w:rsid w:val="009074A1"/>
    <w:rsid w:val="009077DD"/>
    <w:rsid w:val="00907805"/>
    <w:rsid w:val="00907F42"/>
    <w:rsid w:val="00907F71"/>
    <w:rsid w:val="00910387"/>
    <w:rsid w:val="00910805"/>
    <w:rsid w:val="00910B49"/>
    <w:rsid w:val="00910F9B"/>
    <w:rsid w:val="0091127B"/>
    <w:rsid w:val="009112D5"/>
    <w:rsid w:val="00912530"/>
    <w:rsid w:val="00912D26"/>
    <w:rsid w:val="00912EF2"/>
    <w:rsid w:val="00913EC2"/>
    <w:rsid w:val="009143E0"/>
    <w:rsid w:val="009144D8"/>
    <w:rsid w:val="00914637"/>
    <w:rsid w:val="00914899"/>
    <w:rsid w:val="00914913"/>
    <w:rsid w:val="00914CE7"/>
    <w:rsid w:val="00914E54"/>
    <w:rsid w:val="00915526"/>
    <w:rsid w:val="0091582A"/>
    <w:rsid w:val="009158B7"/>
    <w:rsid w:val="00915E65"/>
    <w:rsid w:val="00915EF4"/>
    <w:rsid w:val="00915FDF"/>
    <w:rsid w:val="00916435"/>
    <w:rsid w:val="00916657"/>
    <w:rsid w:val="00916A51"/>
    <w:rsid w:val="009171E4"/>
    <w:rsid w:val="0091726A"/>
    <w:rsid w:val="0091738E"/>
    <w:rsid w:val="009173FC"/>
    <w:rsid w:val="00917B3B"/>
    <w:rsid w:val="00917E5A"/>
    <w:rsid w:val="0092002A"/>
    <w:rsid w:val="009204F5"/>
    <w:rsid w:val="00920A97"/>
    <w:rsid w:val="00920F4B"/>
    <w:rsid w:val="00921188"/>
    <w:rsid w:val="009216AF"/>
    <w:rsid w:val="00921A50"/>
    <w:rsid w:val="00921FF0"/>
    <w:rsid w:val="0092333B"/>
    <w:rsid w:val="00923F9C"/>
    <w:rsid w:val="0092406A"/>
    <w:rsid w:val="009245A0"/>
    <w:rsid w:val="009246EE"/>
    <w:rsid w:val="00924D78"/>
    <w:rsid w:val="0092533B"/>
    <w:rsid w:val="00925342"/>
    <w:rsid w:val="009254EC"/>
    <w:rsid w:val="00926B64"/>
    <w:rsid w:val="0092767D"/>
    <w:rsid w:val="00927ED9"/>
    <w:rsid w:val="00930E0D"/>
    <w:rsid w:val="0093178C"/>
    <w:rsid w:val="00931A66"/>
    <w:rsid w:val="00931A80"/>
    <w:rsid w:val="00932548"/>
    <w:rsid w:val="00932D65"/>
    <w:rsid w:val="00932E78"/>
    <w:rsid w:val="00933969"/>
    <w:rsid w:val="00933CB1"/>
    <w:rsid w:val="0093444B"/>
    <w:rsid w:val="00934892"/>
    <w:rsid w:val="00934A62"/>
    <w:rsid w:val="009352C5"/>
    <w:rsid w:val="009358E8"/>
    <w:rsid w:val="00935E94"/>
    <w:rsid w:val="0093655A"/>
    <w:rsid w:val="00936E2D"/>
    <w:rsid w:val="009371F4"/>
    <w:rsid w:val="009372CA"/>
    <w:rsid w:val="009373C5"/>
    <w:rsid w:val="0093757F"/>
    <w:rsid w:val="00937596"/>
    <w:rsid w:val="00937A67"/>
    <w:rsid w:val="00937D3C"/>
    <w:rsid w:val="00937F66"/>
    <w:rsid w:val="00940010"/>
    <w:rsid w:val="009406C7"/>
    <w:rsid w:val="00940971"/>
    <w:rsid w:val="00941BA4"/>
    <w:rsid w:val="00941C00"/>
    <w:rsid w:val="00942785"/>
    <w:rsid w:val="00942C9C"/>
    <w:rsid w:val="00943850"/>
    <w:rsid w:val="009439F8"/>
    <w:rsid w:val="00943F3F"/>
    <w:rsid w:val="009440FB"/>
    <w:rsid w:val="009447BC"/>
    <w:rsid w:val="00944BB2"/>
    <w:rsid w:val="0094566B"/>
    <w:rsid w:val="00945AC1"/>
    <w:rsid w:val="00946BB5"/>
    <w:rsid w:val="00946D0D"/>
    <w:rsid w:val="0094720B"/>
    <w:rsid w:val="00947735"/>
    <w:rsid w:val="00947904"/>
    <w:rsid w:val="0095084B"/>
    <w:rsid w:val="00951607"/>
    <w:rsid w:val="00951839"/>
    <w:rsid w:val="00952654"/>
    <w:rsid w:val="009536AD"/>
    <w:rsid w:val="00953926"/>
    <w:rsid w:val="009539BF"/>
    <w:rsid w:val="0095454C"/>
    <w:rsid w:val="00954775"/>
    <w:rsid w:val="009549E1"/>
    <w:rsid w:val="00954A52"/>
    <w:rsid w:val="009552E6"/>
    <w:rsid w:val="00955DD8"/>
    <w:rsid w:val="0095610A"/>
    <w:rsid w:val="0095634A"/>
    <w:rsid w:val="00956B4A"/>
    <w:rsid w:val="00956F9F"/>
    <w:rsid w:val="0096081A"/>
    <w:rsid w:val="00960B62"/>
    <w:rsid w:val="00960D74"/>
    <w:rsid w:val="00960E61"/>
    <w:rsid w:val="00960F8F"/>
    <w:rsid w:val="0096145B"/>
    <w:rsid w:val="0096177C"/>
    <w:rsid w:val="00961C52"/>
    <w:rsid w:val="009623B3"/>
    <w:rsid w:val="00962552"/>
    <w:rsid w:val="009627A2"/>
    <w:rsid w:val="009628F7"/>
    <w:rsid w:val="00962A35"/>
    <w:rsid w:val="00962B32"/>
    <w:rsid w:val="00962CB3"/>
    <w:rsid w:val="00962CFE"/>
    <w:rsid w:val="00962F73"/>
    <w:rsid w:val="00963B32"/>
    <w:rsid w:val="00964011"/>
    <w:rsid w:val="0096462B"/>
    <w:rsid w:val="0096492A"/>
    <w:rsid w:val="00965282"/>
    <w:rsid w:val="00965455"/>
    <w:rsid w:val="00965ABD"/>
    <w:rsid w:val="00965C89"/>
    <w:rsid w:val="00966208"/>
    <w:rsid w:val="009663F5"/>
    <w:rsid w:val="00966B35"/>
    <w:rsid w:val="00966F86"/>
    <w:rsid w:val="0096791E"/>
    <w:rsid w:val="00970072"/>
    <w:rsid w:val="00970641"/>
    <w:rsid w:val="009709A0"/>
    <w:rsid w:val="009709E5"/>
    <w:rsid w:val="00970A2D"/>
    <w:rsid w:val="00970B69"/>
    <w:rsid w:val="00970F09"/>
    <w:rsid w:val="00971716"/>
    <w:rsid w:val="00971C97"/>
    <w:rsid w:val="00971D7E"/>
    <w:rsid w:val="0097213D"/>
    <w:rsid w:val="00973603"/>
    <w:rsid w:val="00974CF3"/>
    <w:rsid w:val="00974D09"/>
    <w:rsid w:val="00974DC3"/>
    <w:rsid w:val="009753E7"/>
    <w:rsid w:val="00975DFE"/>
    <w:rsid w:val="00975F2B"/>
    <w:rsid w:val="009764B0"/>
    <w:rsid w:val="0097669F"/>
    <w:rsid w:val="0097683F"/>
    <w:rsid w:val="00976D7C"/>
    <w:rsid w:val="00976D9F"/>
    <w:rsid w:val="0097787B"/>
    <w:rsid w:val="00977B25"/>
    <w:rsid w:val="00977BE4"/>
    <w:rsid w:val="00980123"/>
    <w:rsid w:val="00980775"/>
    <w:rsid w:val="0098082B"/>
    <w:rsid w:val="00980C08"/>
    <w:rsid w:val="00980C41"/>
    <w:rsid w:val="0098107E"/>
    <w:rsid w:val="009814E1"/>
    <w:rsid w:val="00981DF4"/>
    <w:rsid w:val="00982278"/>
    <w:rsid w:val="009823F5"/>
    <w:rsid w:val="009825B0"/>
    <w:rsid w:val="00982989"/>
    <w:rsid w:val="009829B7"/>
    <w:rsid w:val="0098309A"/>
    <w:rsid w:val="00983954"/>
    <w:rsid w:val="009840BB"/>
    <w:rsid w:val="009841AF"/>
    <w:rsid w:val="009852F2"/>
    <w:rsid w:val="00985345"/>
    <w:rsid w:val="00985732"/>
    <w:rsid w:val="00985D6D"/>
    <w:rsid w:val="00985F88"/>
    <w:rsid w:val="00985FF2"/>
    <w:rsid w:val="00986FD1"/>
    <w:rsid w:val="00987F52"/>
    <w:rsid w:val="00990A64"/>
    <w:rsid w:val="00990CDD"/>
    <w:rsid w:val="0099154E"/>
    <w:rsid w:val="00992374"/>
    <w:rsid w:val="0099299E"/>
    <w:rsid w:val="0099322D"/>
    <w:rsid w:val="009933C1"/>
    <w:rsid w:val="009944EE"/>
    <w:rsid w:val="0099462D"/>
    <w:rsid w:val="0099492C"/>
    <w:rsid w:val="009951B8"/>
    <w:rsid w:val="00995593"/>
    <w:rsid w:val="00996212"/>
    <w:rsid w:val="00996ABF"/>
    <w:rsid w:val="00996C24"/>
    <w:rsid w:val="009970B0"/>
    <w:rsid w:val="009970D7"/>
    <w:rsid w:val="00997446"/>
    <w:rsid w:val="00997A3C"/>
    <w:rsid w:val="00997C33"/>
    <w:rsid w:val="009A00E4"/>
    <w:rsid w:val="009A04C5"/>
    <w:rsid w:val="009A04D1"/>
    <w:rsid w:val="009A0734"/>
    <w:rsid w:val="009A0D7E"/>
    <w:rsid w:val="009A10B9"/>
    <w:rsid w:val="009A191B"/>
    <w:rsid w:val="009A23D0"/>
    <w:rsid w:val="009A258E"/>
    <w:rsid w:val="009A2722"/>
    <w:rsid w:val="009A32C3"/>
    <w:rsid w:val="009A3F0C"/>
    <w:rsid w:val="009A3F23"/>
    <w:rsid w:val="009A3F65"/>
    <w:rsid w:val="009A4561"/>
    <w:rsid w:val="009A5115"/>
    <w:rsid w:val="009A5669"/>
    <w:rsid w:val="009A5918"/>
    <w:rsid w:val="009A5D7A"/>
    <w:rsid w:val="009A60CF"/>
    <w:rsid w:val="009A613F"/>
    <w:rsid w:val="009A6A1D"/>
    <w:rsid w:val="009A77B2"/>
    <w:rsid w:val="009A77E9"/>
    <w:rsid w:val="009B01D8"/>
    <w:rsid w:val="009B01DD"/>
    <w:rsid w:val="009B0647"/>
    <w:rsid w:val="009B0CAA"/>
    <w:rsid w:val="009B0DAC"/>
    <w:rsid w:val="009B0E25"/>
    <w:rsid w:val="009B15B9"/>
    <w:rsid w:val="009B162E"/>
    <w:rsid w:val="009B18AE"/>
    <w:rsid w:val="009B1BEE"/>
    <w:rsid w:val="009B1BF0"/>
    <w:rsid w:val="009B27EC"/>
    <w:rsid w:val="009B2DCD"/>
    <w:rsid w:val="009B31FD"/>
    <w:rsid w:val="009B346F"/>
    <w:rsid w:val="009B355A"/>
    <w:rsid w:val="009B3CCF"/>
    <w:rsid w:val="009B4646"/>
    <w:rsid w:val="009B487F"/>
    <w:rsid w:val="009B4B9C"/>
    <w:rsid w:val="009B5042"/>
    <w:rsid w:val="009B505A"/>
    <w:rsid w:val="009B5702"/>
    <w:rsid w:val="009B5CF4"/>
    <w:rsid w:val="009B5E7B"/>
    <w:rsid w:val="009B5E94"/>
    <w:rsid w:val="009B6608"/>
    <w:rsid w:val="009B75CC"/>
    <w:rsid w:val="009B7E01"/>
    <w:rsid w:val="009C0504"/>
    <w:rsid w:val="009C071D"/>
    <w:rsid w:val="009C0BAA"/>
    <w:rsid w:val="009C0BC9"/>
    <w:rsid w:val="009C0FE0"/>
    <w:rsid w:val="009C1BCA"/>
    <w:rsid w:val="009C1F18"/>
    <w:rsid w:val="009C1FCB"/>
    <w:rsid w:val="009C2766"/>
    <w:rsid w:val="009C2880"/>
    <w:rsid w:val="009C3572"/>
    <w:rsid w:val="009C3842"/>
    <w:rsid w:val="009C3CFD"/>
    <w:rsid w:val="009C41A2"/>
    <w:rsid w:val="009C4708"/>
    <w:rsid w:val="009C53D5"/>
    <w:rsid w:val="009C5541"/>
    <w:rsid w:val="009C5BE3"/>
    <w:rsid w:val="009C600D"/>
    <w:rsid w:val="009C62C7"/>
    <w:rsid w:val="009C66C2"/>
    <w:rsid w:val="009C671B"/>
    <w:rsid w:val="009C6AFA"/>
    <w:rsid w:val="009D07E4"/>
    <w:rsid w:val="009D0D8F"/>
    <w:rsid w:val="009D0F43"/>
    <w:rsid w:val="009D1056"/>
    <w:rsid w:val="009D1209"/>
    <w:rsid w:val="009D1642"/>
    <w:rsid w:val="009D1732"/>
    <w:rsid w:val="009D1B72"/>
    <w:rsid w:val="009D296D"/>
    <w:rsid w:val="009D2E41"/>
    <w:rsid w:val="009D325C"/>
    <w:rsid w:val="009D35A2"/>
    <w:rsid w:val="009D3638"/>
    <w:rsid w:val="009D3687"/>
    <w:rsid w:val="009D3E93"/>
    <w:rsid w:val="009D3E9E"/>
    <w:rsid w:val="009D47A9"/>
    <w:rsid w:val="009D49D3"/>
    <w:rsid w:val="009D5F9C"/>
    <w:rsid w:val="009D6571"/>
    <w:rsid w:val="009D6AA8"/>
    <w:rsid w:val="009D6B32"/>
    <w:rsid w:val="009D6B63"/>
    <w:rsid w:val="009D6C0E"/>
    <w:rsid w:val="009D76D7"/>
    <w:rsid w:val="009D7B65"/>
    <w:rsid w:val="009E0723"/>
    <w:rsid w:val="009E0ED1"/>
    <w:rsid w:val="009E1238"/>
    <w:rsid w:val="009E1304"/>
    <w:rsid w:val="009E1305"/>
    <w:rsid w:val="009E14C8"/>
    <w:rsid w:val="009E15B5"/>
    <w:rsid w:val="009E1AEE"/>
    <w:rsid w:val="009E29A5"/>
    <w:rsid w:val="009E2EE3"/>
    <w:rsid w:val="009E312E"/>
    <w:rsid w:val="009E3588"/>
    <w:rsid w:val="009E36B4"/>
    <w:rsid w:val="009E3954"/>
    <w:rsid w:val="009E3A2E"/>
    <w:rsid w:val="009E3F46"/>
    <w:rsid w:val="009E4346"/>
    <w:rsid w:val="009E465A"/>
    <w:rsid w:val="009E48CB"/>
    <w:rsid w:val="009E4B43"/>
    <w:rsid w:val="009E5045"/>
    <w:rsid w:val="009E50EC"/>
    <w:rsid w:val="009E5909"/>
    <w:rsid w:val="009E6272"/>
    <w:rsid w:val="009E6413"/>
    <w:rsid w:val="009E6475"/>
    <w:rsid w:val="009E6B68"/>
    <w:rsid w:val="009E6EDE"/>
    <w:rsid w:val="009E7390"/>
    <w:rsid w:val="009E765F"/>
    <w:rsid w:val="009E7BA2"/>
    <w:rsid w:val="009E7BC0"/>
    <w:rsid w:val="009F008A"/>
    <w:rsid w:val="009F02E3"/>
    <w:rsid w:val="009F090C"/>
    <w:rsid w:val="009F0EA1"/>
    <w:rsid w:val="009F12D0"/>
    <w:rsid w:val="009F1520"/>
    <w:rsid w:val="009F1A83"/>
    <w:rsid w:val="009F20AD"/>
    <w:rsid w:val="009F2A18"/>
    <w:rsid w:val="009F2A59"/>
    <w:rsid w:val="009F2C69"/>
    <w:rsid w:val="009F34D3"/>
    <w:rsid w:val="009F375C"/>
    <w:rsid w:val="009F3929"/>
    <w:rsid w:val="009F3B45"/>
    <w:rsid w:val="009F3DAC"/>
    <w:rsid w:val="009F3E63"/>
    <w:rsid w:val="009F3EE9"/>
    <w:rsid w:val="009F4618"/>
    <w:rsid w:val="009F496A"/>
    <w:rsid w:val="009F4E76"/>
    <w:rsid w:val="009F4F03"/>
    <w:rsid w:val="009F4F2E"/>
    <w:rsid w:val="009F5211"/>
    <w:rsid w:val="009F5574"/>
    <w:rsid w:val="009F565F"/>
    <w:rsid w:val="009F5D1A"/>
    <w:rsid w:val="009F5F24"/>
    <w:rsid w:val="009F644D"/>
    <w:rsid w:val="009F65AE"/>
    <w:rsid w:val="009F7226"/>
    <w:rsid w:val="009F729F"/>
    <w:rsid w:val="009F7FD9"/>
    <w:rsid w:val="00A004BD"/>
    <w:rsid w:val="00A004C6"/>
    <w:rsid w:val="00A00743"/>
    <w:rsid w:val="00A01834"/>
    <w:rsid w:val="00A0188F"/>
    <w:rsid w:val="00A02D64"/>
    <w:rsid w:val="00A02E00"/>
    <w:rsid w:val="00A03153"/>
    <w:rsid w:val="00A03432"/>
    <w:rsid w:val="00A03744"/>
    <w:rsid w:val="00A03884"/>
    <w:rsid w:val="00A0442A"/>
    <w:rsid w:val="00A0448E"/>
    <w:rsid w:val="00A0465B"/>
    <w:rsid w:val="00A04FB0"/>
    <w:rsid w:val="00A05157"/>
    <w:rsid w:val="00A053FC"/>
    <w:rsid w:val="00A057BF"/>
    <w:rsid w:val="00A05FB7"/>
    <w:rsid w:val="00A06197"/>
    <w:rsid w:val="00A06241"/>
    <w:rsid w:val="00A06304"/>
    <w:rsid w:val="00A0688E"/>
    <w:rsid w:val="00A06A6A"/>
    <w:rsid w:val="00A06BE4"/>
    <w:rsid w:val="00A06DBC"/>
    <w:rsid w:val="00A0701C"/>
    <w:rsid w:val="00A072B0"/>
    <w:rsid w:val="00A07989"/>
    <w:rsid w:val="00A104B2"/>
    <w:rsid w:val="00A10A6E"/>
    <w:rsid w:val="00A10AC6"/>
    <w:rsid w:val="00A10FF1"/>
    <w:rsid w:val="00A11C5C"/>
    <w:rsid w:val="00A11F24"/>
    <w:rsid w:val="00A13B00"/>
    <w:rsid w:val="00A13D49"/>
    <w:rsid w:val="00A14022"/>
    <w:rsid w:val="00A1456E"/>
    <w:rsid w:val="00A146B1"/>
    <w:rsid w:val="00A15162"/>
    <w:rsid w:val="00A15AA7"/>
    <w:rsid w:val="00A16132"/>
    <w:rsid w:val="00A1616A"/>
    <w:rsid w:val="00A1616C"/>
    <w:rsid w:val="00A161A6"/>
    <w:rsid w:val="00A16F2A"/>
    <w:rsid w:val="00A17580"/>
    <w:rsid w:val="00A175F5"/>
    <w:rsid w:val="00A1785E"/>
    <w:rsid w:val="00A17AEB"/>
    <w:rsid w:val="00A201E6"/>
    <w:rsid w:val="00A20A7C"/>
    <w:rsid w:val="00A20D92"/>
    <w:rsid w:val="00A2112D"/>
    <w:rsid w:val="00A21237"/>
    <w:rsid w:val="00A2175C"/>
    <w:rsid w:val="00A221B1"/>
    <w:rsid w:val="00A2262E"/>
    <w:rsid w:val="00A22BAF"/>
    <w:rsid w:val="00A22CBE"/>
    <w:rsid w:val="00A23023"/>
    <w:rsid w:val="00A236FC"/>
    <w:rsid w:val="00A237DF"/>
    <w:rsid w:val="00A2415C"/>
    <w:rsid w:val="00A2448C"/>
    <w:rsid w:val="00A248DD"/>
    <w:rsid w:val="00A24BA4"/>
    <w:rsid w:val="00A24EC9"/>
    <w:rsid w:val="00A25945"/>
    <w:rsid w:val="00A25E9E"/>
    <w:rsid w:val="00A2638A"/>
    <w:rsid w:val="00A26779"/>
    <w:rsid w:val="00A26885"/>
    <w:rsid w:val="00A26B5D"/>
    <w:rsid w:val="00A27BAE"/>
    <w:rsid w:val="00A27F2C"/>
    <w:rsid w:val="00A30210"/>
    <w:rsid w:val="00A303FD"/>
    <w:rsid w:val="00A30934"/>
    <w:rsid w:val="00A30AAA"/>
    <w:rsid w:val="00A30B57"/>
    <w:rsid w:val="00A318CC"/>
    <w:rsid w:val="00A323DF"/>
    <w:rsid w:val="00A3274B"/>
    <w:rsid w:val="00A32A78"/>
    <w:rsid w:val="00A32A88"/>
    <w:rsid w:val="00A3328D"/>
    <w:rsid w:val="00A333EC"/>
    <w:rsid w:val="00A333FF"/>
    <w:rsid w:val="00A33952"/>
    <w:rsid w:val="00A33E0E"/>
    <w:rsid w:val="00A34274"/>
    <w:rsid w:val="00A34513"/>
    <w:rsid w:val="00A349F1"/>
    <w:rsid w:val="00A34F9C"/>
    <w:rsid w:val="00A35026"/>
    <w:rsid w:val="00A35740"/>
    <w:rsid w:val="00A35C54"/>
    <w:rsid w:val="00A3620B"/>
    <w:rsid w:val="00A36620"/>
    <w:rsid w:val="00A36698"/>
    <w:rsid w:val="00A369B1"/>
    <w:rsid w:val="00A36FD3"/>
    <w:rsid w:val="00A37244"/>
    <w:rsid w:val="00A378AD"/>
    <w:rsid w:val="00A3794A"/>
    <w:rsid w:val="00A3799F"/>
    <w:rsid w:val="00A37C13"/>
    <w:rsid w:val="00A41704"/>
    <w:rsid w:val="00A4202E"/>
    <w:rsid w:val="00A42035"/>
    <w:rsid w:val="00A421D0"/>
    <w:rsid w:val="00A42292"/>
    <w:rsid w:val="00A4290B"/>
    <w:rsid w:val="00A42C3E"/>
    <w:rsid w:val="00A42F36"/>
    <w:rsid w:val="00A433E6"/>
    <w:rsid w:val="00A433FD"/>
    <w:rsid w:val="00A43477"/>
    <w:rsid w:val="00A4381B"/>
    <w:rsid w:val="00A43844"/>
    <w:rsid w:val="00A438F6"/>
    <w:rsid w:val="00A43AC8"/>
    <w:rsid w:val="00A4413C"/>
    <w:rsid w:val="00A441D1"/>
    <w:rsid w:val="00A44C7B"/>
    <w:rsid w:val="00A452E5"/>
    <w:rsid w:val="00A456F7"/>
    <w:rsid w:val="00A459BB"/>
    <w:rsid w:val="00A460A7"/>
    <w:rsid w:val="00A461B3"/>
    <w:rsid w:val="00A46262"/>
    <w:rsid w:val="00A46A86"/>
    <w:rsid w:val="00A46BD3"/>
    <w:rsid w:val="00A46BFB"/>
    <w:rsid w:val="00A47E4E"/>
    <w:rsid w:val="00A5004B"/>
    <w:rsid w:val="00A504E5"/>
    <w:rsid w:val="00A518C1"/>
    <w:rsid w:val="00A51C28"/>
    <w:rsid w:val="00A52423"/>
    <w:rsid w:val="00A5271D"/>
    <w:rsid w:val="00A52763"/>
    <w:rsid w:val="00A52CBE"/>
    <w:rsid w:val="00A53117"/>
    <w:rsid w:val="00A5332D"/>
    <w:rsid w:val="00A53953"/>
    <w:rsid w:val="00A54148"/>
    <w:rsid w:val="00A562D6"/>
    <w:rsid w:val="00A5633F"/>
    <w:rsid w:val="00A56ADA"/>
    <w:rsid w:val="00A57734"/>
    <w:rsid w:val="00A57A20"/>
    <w:rsid w:val="00A603A1"/>
    <w:rsid w:val="00A605A2"/>
    <w:rsid w:val="00A6065D"/>
    <w:rsid w:val="00A6089F"/>
    <w:rsid w:val="00A609C3"/>
    <w:rsid w:val="00A60A25"/>
    <w:rsid w:val="00A60BF6"/>
    <w:rsid w:val="00A60C22"/>
    <w:rsid w:val="00A60E0F"/>
    <w:rsid w:val="00A60F86"/>
    <w:rsid w:val="00A6115D"/>
    <w:rsid w:val="00A613AE"/>
    <w:rsid w:val="00A62E03"/>
    <w:rsid w:val="00A63901"/>
    <w:rsid w:val="00A64C8E"/>
    <w:rsid w:val="00A64FB4"/>
    <w:rsid w:val="00A65182"/>
    <w:rsid w:val="00A655DB"/>
    <w:rsid w:val="00A65D24"/>
    <w:rsid w:val="00A66038"/>
    <w:rsid w:val="00A668B1"/>
    <w:rsid w:val="00A669EF"/>
    <w:rsid w:val="00A67107"/>
    <w:rsid w:val="00A672F2"/>
    <w:rsid w:val="00A678DF"/>
    <w:rsid w:val="00A67FC4"/>
    <w:rsid w:val="00A67FE3"/>
    <w:rsid w:val="00A703A4"/>
    <w:rsid w:val="00A70B85"/>
    <w:rsid w:val="00A70F02"/>
    <w:rsid w:val="00A71673"/>
    <w:rsid w:val="00A71C84"/>
    <w:rsid w:val="00A7275F"/>
    <w:rsid w:val="00A729D2"/>
    <w:rsid w:val="00A730AF"/>
    <w:rsid w:val="00A73D45"/>
    <w:rsid w:val="00A74247"/>
    <w:rsid w:val="00A75840"/>
    <w:rsid w:val="00A75F5B"/>
    <w:rsid w:val="00A75F72"/>
    <w:rsid w:val="00A7697B"/>
    <w:rsid w:val="00A77C30"/>
    <w:rsid w:val="00A77CE7"/>
    <w:rsid w:val="00A800C8"/>
    <w:rsid w:val="00A802B1"/>
    <w:rsid w:val="00A802B6"/>
    <w:rsid w:val="00A804AA"/>
    <w:rsid w:val="00A8073E"/>
    <w:rsid w:val="00A8076B"/>
    <w:rsid w:val="00A80B2B"/>
    <w:rsid w:val="00A80EDE"/>
    <w:rsid w:val="00A81664"/>
    <w:rsid w:val="00A8171B"/>
    <w:rsid w:val="00A819C4"/>
    <w:rsid w:val="00A81A7B"/>
    <w:rsid w:val="00A822F2"/>
    <w:rsid w:val="00A82749"/>
    <w:rsid w:val="00A82889"/>
    <w:rsid w:val="00A82B90"/>
    <w:rsid w:val="00A835B8"/>
    <w:rsid w:val="00A83C4C"/>
    <w:rsid w:val="00A844EC"/>
    <w:rsid w:val="00A853C3"/>
    <w:rsid w:val="00A85673"/>
    <w:rsid w:val="00A8574D"/>
    <w:rsid w:val="00A8580C"/>
    <w:rsid w:val="00A8583A"/>
    <w:rsid w:val="00A85880"/>
    <w:rsid w:val="00A85C2A"/>
    <w:rsid w:val="00A862FC"/>
    <w:rsid w:val="00A8688C"/>
    <w:rsid w:val="00A86998"/>
    <w:rsid w:val="00A869FB"/>
    <w:rsid w:val="00A873A1"/>
    <w:rsid w:val="00A8750E"/>
    <w:rsid w:val="00A87831"/>
    <w:rsid w:val="00A879AD"/>
    <w:rsid w:val="00A879B3"/>
    <w:rsid w:val="00A87BA8"/>
    <w:rsid w:val="00A87E56"/>
    <w:rsid w:val="00A87ECC"/>
    <w:rsid w:val="00A90192"/>
    <w:rsid w:val="00A90293"/>
    <w:rsid w:val="00A90345"/>
    <w:rsid w:val="00A90BBB"/>
    <w:rsid w:val="00A90CA7"/>
    <w:rsid w:val="00A90DD3"/>
    <w:rsid w:val="00A91B8B"/>
    <w:rsid w:val="00A92223"/>
    <w:rsid w:val="00A9228A"/>
    <w:rsid w:val="00A923B8"/>
    <w:rsid w:val="00A92598"/>
    <w:rsid w:val="00A93018"/>
    <w:rsid w:val="00A93C3F"/>
    <w:rsid w:val="00A940DF"/>
    <w:rsid w:val="00A9455A"/>
    <w:rsid w:val="00A948DC"/>
    <w:rsid w:val="00A94B88"/>
    <w:rsid w:val="00A94E96"/>
    <w:rsid w:val="00A95E18"/>
    <w:rsid w:val="00A96BB5"/>
    <w:rsid w:val="00A96EFE"/>
    <w:rsid w:val="00A9732B"/>
    <w:rsid w:val="00A974BB"/>
    <w:rsid w:val="00AA0023"/>
    <w:rsid w:val="00AA045E"/>
    <w:rsid w:val="00AA0698"/>
    <w:rsid w:val="00AA07C4"/>
    <w:rsid w:val="00AA09FD"/>
    <w:rsid w:val="00AA0BC8"/>
    <w:rsid w:val="00AA0E84"/>
    <w:rsid w:val="00AA112A"/>
    <w:rsid w:val="00AA167A"/>
    <w:rsid w:val="00AA1692"/>
    <w:rsid w:val="00AA16EE"/>
    <w:rsid w:val="00AA1A04"/>
    <w:rsid w:val="00AA1BAB"/>
    <w:rsid w:val="00AA2F3A"/>
    <w:rsid w:val="00AA38B0"/>
    <w:rsid w:val="00AA3C00"/>
    <w:rsid w:val="00AA3EB3"/>
    <w:rsid w:val="00AA4135"/>
    <w:rsid w:val="00AA42E9"/>
    <w:rsid w:val="00AA4691"/>
    <w:rsid w:val="00AA48B7"/>
    <w:rsid w:val="00AA4CC4"/>
    <w:rsid w:val="00AA5259"/>
    <w:rsid w:val="00AA5BD1"/>
    <w:rsid w:val="00AA5E85"/>
    <w:rsid w:val="00AA5F3B"/>
    <w:rsid w:val="00AA5FF3"/>
    <w:rsid w:val="00AA66D3"/>
    <w:rsid w:val="00AA66F2"/>
    <w:rsid w:val="00AA693B"/>
    <w:rsid w:val="00AA753D"/>
    <w:rsid w:val="00AA7741"/>
    <w:rsid w:val="00AA7A2C"/>
    <w:rsid w:val="00AA7C73"/>
    <w:rsid w:val="00AA7C9A"/>
    <w:rsid w:val="00AA7D5C"/>
    <w:rsid w:val="00AB0023"/>
    <w:rsid w:val="00AB05A9"/>
    <w:rsid w:val="00AB1066"/>
    <w:rsid w:val="00AB14F6"/>
    <w:rsid w:val="00AB18D6"/>
    <w:rsid w:val="00AB2288"/>
    <w:rsid w:val="00AB2AC9"/>
    <w:rsid w:val="00AB2CB9"/>
    <w:rsid w:val="00AB34CB"/>
    <w:rsid w:val="00AB3D7D"/>
    <w:rsid w:val="00AB46B1"/>
    <w:rsid w:val="00AB49E5"/>
    <w:rsid w:val="00AB4B06"/>
    <w:rsid w:val="00AB4D23"/>
    <w:rsid w:val="00AB55CF"/>
    <w:rsid w:val="00AB5EFC"/>
    <w:rsid w:val="00AB6C41"/>
    <w:rsid w:val="00AB7029"/>
    <w:rsid w:val="00AB776F"/>
    <w:rsid w:val="00AB7C5F"/>
    <w:rsid w:val="00AB7F5F"/>
    <w:rsid w:val="00AC0132"/>
    <w:rsid w:val="00AC0579"/>
    <w:rsid w:val="00AC063B"/>
    <w:rsid w:val="00AC0DB7"/>
    <w:rsid w:val="00AC1140"/>
    <w:rsid w:val="00AC12B8"/>
    <w:rsid w:val="00AC1DA0"/>
    <w:rsid w:val="00AC22E6"/>
    <w:rsid w:val="00AC3699"/>
    <w:rsid w:val="00AC37AB"/>
    <w:rsid w:val="00AC3A74"/>
    <w:rsid w:val="00AC3F20"/>
    <w:rsid w:val="00AC4151"/>
    <w:rsid w:val="00AC567E"/>
    <w:rsid w:val="00AC5C00"/>
    <w:rsid w:val="00AC5D20"/>
    <w:rsid w:val="00AC61FB"/>
    <w:rsid w:val="00AC6620"/>
    <w:rsid w:val="00AC6B4A"/>
    <w:rsid w:val="00AC6CB5"/>
    <w:rsid w:val="00AC73A3"/>
    <w:rsid w:val="00AC7A80"/>
    <w:rsid w:val="00AC7FA9"/>
    <w:rsid w:val="00AD0230"/>
    <w:rsid w:val="00AD0BB5"/>
    <w:rsid w:val="00AD0F88"/>
    <w:rsid w:val="00AD1645"/>
    <w:rsid w:val="00AD1EB0"/>
    <w:rsid w:val="00AD271D"/>
    <w:rsid w:val="00AD277F"/>
    <w:rsid w:val="00AD29E4"/>
    <w:rsid w:val="00AD2D85"/>
    <w:rsid w:val="00AD35B9"/>
    <w:rsid w:val="00AD3C3B"/>
    <w:rsid w:val="00AD4274"/>
    <w:rsid w:val="00AD43DE"/>
    <w:rsid w:val="00AD451D"/>
    <w:rsid w:val="00AD4C73"/>
    <w:rsid w:val="00AD4DE5"/>
    <w:rsid w:val="00AD5060"/>
    <w:rsid w:val="00AD50FD"/>
    <w:rsid w:val="00AD51AE"/>
    <w:rsid w:val="00AD559B"/>
    <w:rsid w:val="00AD5FF5"/>
    <w:rsid w:val="00AD61BC"/>
    <w:rsid w:val="00AD61DD"/>
    <w:rsid w:val="00AD6662"/>
    <w:rsid w:val="00AD672B"/>
    <w:rsid w:val="00AD6B06"/>
    <w:rsid w:val="00AD6B67"/>
    <w:rsid w:val="00AD6D76"/>
    <w:rsid w:val="00AD73F1"/>
    <w:rsid w:val="00AD7A76"/>
    <w:rsid w:val="00AD7F0D"/>
    <w:rsid w:val="00AD7F9C"/>
    <w:rsid w:val="00AE0962"/>
    <w:rsid w:val="00AE0B15"/>
    <w:rsid w:val="00AE1339"/>
    <w:rsid w:val="00AE174F"/>
    <w:rsid w:val="00AE2168"/>
    <w:rsid w:val="00AE2191"/>
    <w:rsid w:val="00AE2B95"/>
    <w:rsid w:val="00AE2C47"/>
    <w:rsid w:val="00AE2ED5"/>
    <w:rsid w:val="00AE2F6F"/>
    <w:rsid w:val="00AE2FC8"/>
    <w:rsid w:val="00AE3C42"/>
    <w:rsid w:val="00AE3DE6"/>
    <w:rsid w:val="00AE417F"/>
    <w:rsid w:val="00AE496B"/>
    <w:rsid w:val="00AE5722"/>
    <w:rsid w:val="00AE5E33"/>
    <w:rsid w:val="00AE67AD"/>
    <w:rsid w:val="00AE6F75"/>
    <w:rsid w:val="00AE70FD"/>
    <w:rsid w:val="00AE7250"/>
    <w:rsid w:val="00AE7616"/>
    <w:rsid w:val="00AE7DDE"/>
    <w:rsid w:val="00AE7F13"/>
    <w:rsid w:val="00AF0D99"/>
    <w:rsid w:val="00AF139E"/>
    <w:rsid w:val="00AF19C3"/>
    <w:rsid w:val="00AF1AB8"/>
    <w:rsid w:val="00AF1E15"/>
    <w:rsid w:val="00AF2201"/>
    <w:rsid w:val="00AF2498"/>
    <w:rsid w:val="00AF279A"/>
    <w:rsid w:val="00AF3031"/>
    <w:rsid w:val="00AF37B3"/>
    <w:rsid w:val="00AF387C"/>
    <w:rsid w:val="00AF3B38"/>
    <w:rsid w:val="00AF3C90"/>
    <w:rsid w:val="00AF3C99"/>
    <w:rsid w:val="00AF3F74"/>
    <w:rsid w:val="00AF4021"/>
    <w:rsid w:val="00AF4B3B"/>
    <w:rsid w:val="00AF4DF2"/>
    <w:rsid w:val="00AF4F90"/>
    <w:rsid w:val="00AF50BF"/>
    <w:rsid w:val="00AF5269"/>
    <w:rsid w:val="00AF528B"/>
    <w:rsid w:val="00AF5344"/>
    <w:rsid w:val="00AF5664"/>
    <w:rsid w:val="00AF58B8"/>
    <w:rsid w:val="00AF648F"/>
    <w:rsid w:val="00AF6B6F"/>
    <w:rsid w:val="00B00069"/>
    <w:rsid w:val="00B0080D"/>
    <w:rsid w:val="00B016C5"/>
    <w:rsid w:val="00B01FFD"/>
    <w:rsid w:val="00B0265F"/>
    <w:rsid w:val="00B02BCB"/>
    <w:rsid w:val="00B02CB8"/>
    <w:rsid w:val="00B035CF"/>
    <w:rsid w:val="00B03BCE"/>
    <w:rsid w:val="00B050A8"/>
    <w:rsid w:val="00B052FA"/>
    <w:rsid w:val="00B05956"/>
    <w:rsid w:val="00B0602E"/>
    <w:rsid w:val="00B06B22"/>
    <w:rsid w:val="00B06DC2"/>
    <w:rsid w:val="00B06FB9"/>
    <w:rsid w:val="00B0736E"/>
    <w:rsid w:val="00B0789D"/>
    <w:rsid w:val="00B07E10"/>
    <w:rsid w:val="00B103D2"/>
    <w:rsid w:val="00B10744"/>
    <w:rsid w:val="00B10CBD"/>
    <w:rsid w:val="00B11319"/>
    <w:rsid w:val="00B11D55"/>
    <w:rsid w:val="00B12A6F"/>
    <w:rsid w:val="00B12A8C"/>
    <w:rsid w:val="00B13A88"/>
    <w:rsid w:val="00B1446E"/>
    <w:rsid w:val="00B15048"/>
    <w:rsid w:val="00B15665"/>
    <w:rsid w:val="00B157B6"/>
    <w:rsid w:val="00B15BA0"/>
    <w:rsid w:val="00B163BD"/>
    <w:rsid w:val="00B1699A"/>
    <w:rsid w:val="00B173C8"/>
    <w:rsid w:val="00B17756"/>
    <w:rsid w:val="00B17A93"/>
    <w:rsid w:val="00B2006D"/>
    <w:rsid w:val="00B20478"/>
    <w:rsid w:val="00B20F5F"/>
    <w:rsid w:val="00B2122A"/>
    <w:rsid w:val="00B212D8"/>
    <w:rsid w:val="00B21622"/>
    <w:rsid w:val="00B21CC3"/>
    <w:rsid w:val="00B22949"/>
    <w:rsid w:val="00B22C96"/>
    <w:rsid w:val="00B22F11"/>
    <w:rsid w:val="00B23203"/>
    <w:rsid w:val="00B23450"/>
    <w:rsid w:val="00B241FE"/>
    <w:rsid w:val="00B24386"/>
    <w:rsid w:val="00B244E3"/>
    <w:rsid w:val="00B245B6"/>
    <w:rsid w:val="00B246A7"/>
    <w:rsid w:val="00B24C07"/>
    <w:rsid w:val="00B257FC"/>
    <w:rsid w:val="00B262A5"/>
    <w:rsid w:val="00B2656F"/>
    <w:rsid w:val="00B26DB5"/>
    <w:rsid w:val="00B272B8"/>
    <w:rsid w:val="00B279A7"/>
    <w:rsid w:val="00B30334"/>
    <w:rsid w:val="00B30463"/>
    <w:rsid w:val="00B30674"/>
    <w:rsid w:val="00B3099A"/>
    <w:rsid w:val="00B30C40"/>
    <w:rsid w:val="00B30CB7"/>
    <w:rsid w:val="00B313EA"/>
    <w:rsid w:val="00B315A9"/>
    <w:rsid w:val="00B31786"/>
    <w:rsid w:val="00B317E0"/>
    <w:rsid w:val="00B3185B"/>
    <w:rsid w:val="00B31CF1"/>
    <w:rsid w:val="00B323D9"/>
    <w:rsid w:val="00B330F0"/>
    <w:rsid w:val="00B3438B"/>
    <w:rsid w:val="00B34DCD"/>
    <w:rsid w:val="00B34F2F"/>
    <w:rsid w:val="00B34FBF"/>
    <w:rsid w:val="00B354A3"/>
    <w:rsid w:val="00B37721"/>
    <w:rsid w:val="00B37A0A"/>
    <w:rsid w:val="00B4059B"/>
    <w:rsid w:val="00B40E0C"/>
    <w:rsid w:val="00B40E7C"/>
    <w:rsid w:val="00B40E90"/>
    <w:rsid w:val="00B40EB8"/>
    <w:rsid w:val="00B41056"/>
    <w:rsid w:val="00B411E2"/>
    <w:rsid w:val="00B417B0"/>
    <w:rsid w:val="00B41810"/>
    <w:rsid w:val="00B423EC"/>
    <w:rsid w:val="00B424AC"/>
    <w:rsid w:val="00B42F6E"/>
    <w:rsid w:val="00B42F92"/>
    <w:rsid w:val="00B42FE2"/>
    <w:rsid w:val="00B434F6"/>
    <w:rsid w:val="00B44098"/>
    <w:rsid w:val="00B4410D"/>
    <w:rsid w:val="00B44334"/>
    <w:rsid w:val="00B44814"/>
    <w:rsid w:val="00B4484D"/>
    <w:rsid w:val="00B44BA0"/>
    <w:rsid w:val="00B44C4A"/>
    <w:rsid w:val="00B44CCA"/>
    <w:rsid w:val="00B4521E"/>
    <w:rsid w:val="00B45314"/>
    <w:rsid w:val="00B454F3"/>
    <w:rsid w:val="00B4584F"/>
    <w:rsid w:val="00B45CAA"/>
    <w:rsid w:val="00B45E45"/>
    <w:rsid w:val="00B46361"/>
    <w:rsid w:val="00B468FD"/>
    <w:rsid w:val="00B46F77"/>
    <w:rsid w:val="00B47922"/>
    <w:rsid w:val="00B4795D"/>
    <w:rsid w:val="00B47982"/>
    <w:rsid w:val="00B47BB6"/>
    <w:rsid w:val="00B47C84"/>
    <w:rsid w:val="00B502BE"/>
    <w:rsid w:val="00B5031D"/>
    <w:rsid w:val="00B511F4"/>
    <w:rsid w:val="00B514B8"/>
    <w:rsid w:val="00B516D1"/>
    <w:rsid w:val="00B51E61"/>
    <w:rsid w:val="00B5206F"/>
    <w:rsid w:val="00B52173"/>
    <w:rsid w:val="00B5296C"/>
    <w:rsid w:val="00B529FB"/>
    <w:rsid w:val="00B52E72"/>
    <w:rsid w:val="00B52FB4"/>
    <w:rsid w:val="00B53076"/>
    <w:rsid w:val="00B54471"/>
    <w:rsid w:val="00B54C64"/>
    <w:rsid w:val="00B550FC"/>
    <w:rsid w:val="00B55324"/>
    <w:rsid w:val="00B5552D"/>
    <w:rsid w:val="00B55913"/>
    <w:rsid w:val="00B55BE2"/>
    <w:rsid w:val="00B55F95"/>
    <w:rsid w:val="00B566D5"/>
    <w:rsid w:val="00B5740D"/>
    <w:rsid w:val="00B601AD"/>
    <w:rsid w:val="00B612D8"/>
    <w:rsid w:val="00B61331"/>
    <w:rsid w:val="00B61401"/>
    <w:rsid w:val="00B61AEC"/>
    <w:rsid w:val="00B61DDD"/>
    <w:rsid w:val="00B627D2"/>
    <w:rsid w:val="00B6296D"/>
    <w:rsid w:val="00B62D31"/>
    <w:rsid w:val="00B62DEB"/>
    <w:rsid w:val="00B637F1"/>
    <w:rsid w:val="00B64002"/>
    <w:rsid w:val="00B6426F"/>
    <w:rsid w:val="00B647D2"/>
    <w:rsid w:val="00B64BFF"/>
    <w:rsid w:val="00B64FDF"/>
    <w:rsid w:val="00B65402"/>
    <w:rsid w:val="00B6565F"/>
    <w:rsid w:val="00B66040"/>
    <w:rsid w:val="00B662FE"/>
    <w:rsid w:val="00B663F1"/>
    <w:rsid w:val="00B66638"/>
    <w:rsid w:val="00B669F3"/>
    <w:rsid w:val="00B66BD0"/>
    <w:rsid w:val="00B66D3E"/>
    <w:rsid w:val="00B66D6A"/>
    <w:rsid w:val="00B66E34"/>
    <w:rsid w:val="00B66F51"/>
    <w:rsid w:val="00B674F7"/>
    <w:rsid w:val="00B67EEA"/>
    <w:rsid w:val="00B7075B"/>
    <w:rsid w:val="00B70FFA"/>
    <w:rsid w:val="00B71188"/>
    <w:rsid w:val="00B711B7"/>
    <w:rsid w:val="00B71ABA"/>
    <w:rsid w:val="00B71FDA"/>
    <w:rsid w:val="00B720A3"/>
    <w:rsid w:val="00B724E3"/>
    <w:rsid w:val="00B72595"/>
    <w:rsid w:val="00B727D6"/>
    <w:rsid w:val="00B72A51"/>
    <w:rsid w:val="00B72B7A"/>
    <w:rsid w:val="00B72C4B"/>
    <w:rsid w:val="00B73AB4"/>
    <w:rsid w:val="00B73B76"/>
    <w:rsid w:val="00B74BFD"/>
    <w:rsid w:val="00B75225"/>
    <w:rsid w:val="00B7528D"/>
    <w:rsid w:val="00B7570B"/>
    <w:rsid w:val="00B757D9"/>
    <w:rsid w:val="00B75BB6"/>
    <w:rsid w:val="00B75CB5"/>
    <w:rsid w:val="00B76079"/>
    <w:rsid w:val="00B76901"/>
    <w:rsid w:val="00B774C5"/>
    <w:rsid w:val="00B805B0"/>
    <w:rsid w:val="00B80613"/>
    <w:rsid w:val="00B80653"/>
    <w:rsid w:val="00B807D8"/>
    <w:rsid w:val="00B8147B"/>
    <w:rsid w:val="00B8153F"/>
    <w:rsid w:val="00B81A31"/>
    <w:rsid w:val="00B81EFF"/>
    <w:rsid w:val="00B82232"/>
    <w:rsid w:val="00B83164"/>
    <w:rsid w:val="00B8392F"/>
    <w:rsid w:val="00B8504E"/>
    <w:rsid w:val="00B857F0"/>
    <w:rsid w:val="00B8620F"/>
    <w:rsid w:val="00B863C2"/>
    <w:rsid w:val="00B87AEB"/>
    <w:rsid w:val="00B87B7B"/>
    <w:rsid w:val="00B9034B"/>
    <w:rsid w:val="00B908F1"/>
    <w:rsid w:val="00B90D30"/>
    <w:rsid w:val="00B917A9"/>
    <w:rsid w:val="00B91A59"/>
    <w:rsid w:val="00B92414"/>
    <w:rsid w:val="00B93F51"/>
    <w:rsid w:val="00B9438A"/>
    <w:rsid w:val="00B94614"/>
    <w:rsid w:val="00B94CAB"/>
    <w:rsid w:val="00B94D73"/>
    <w:rsid w:val="00B94DCF"/>
    <w:rsid w:val="00B94E7F"/>
    <w:rsid w:val="00B951D2"/>
    <w:rsid w:val="00B95C18"/>
    <w:rsid w:val="00B96078"/>
    <w:rsid w:val="00B96128"/>
    <w:rsid w:val="00B96143"/>
    <w:rsid w:val="00B968FB"/>
    <w:rsid w:val="00B96AD0"/>
    <w:rsid w:val="00B96C6D"/>
    <w:rsid w:val="00B96F28"/>
    <w:rsid w:val="00B9712F"/>
    <w:rsid w:val="00B9742A"/>
    <w:rsid w:val="00B97585"/>
    <w:rsid w:val="00B97D06"/>
    <w:rsid w:val="00B97F4F"/>
    <w:rsid w:val="00BA0AD5"/>
    <w:rsid w:val="00BA0B4B"/>
    <w:rsid w:val="00BA0C51"/>
    <w:rsid w:val="00BA0E04"/>
    <w:rsid w:val="00BA12E0"/>
    <w:rsid w:val="00BA1894"/>
    <w:rsid w:val="00BA203B"/>
    <w:rsid w:val="00BA2BB3"/>
    <w:rsid w:val="00BA30CA"/>
    <w:rsid w:val="00BA3145"/>
    <w:rsid w:val="00BA3559"/>
    <w:rsid w:val="00BA3586"/>
    <w:rsid w:val="00BA3ED4"/>
    <w:rsid w:val="00BA4A92"/>
    <w:rsid w:val="00BA4C1A"/>
    <w:rsid w:val="00BA593D"/>
    <w:rsid w:val="00BA5D9F"/>
    <w:rsid w:val="00BA6790"/>
    <w:rsid w:val="00BA6D34"/>
    <w:rsid w:val="00BA708D"/>
    <w:rsid w:val="00BA7582"/>
    <w:rsid w:val="00BA7606"/>
    <w:rsid w:val="00BA7798"/>
    <w:rsid w:val="00BA77DF"/>
    <w:rsid w:val="00BB235B"/>
    <w:rsid w:val="00BB2365"/>
    <w:rsid w:val="00BB31ED"/>
    <w:rsid w:val="00BB33B8"/>
    <w:rsid w:val="00BB360B"/>
    <w:rsid w:val="00BB3B2E"/>
    <w:rsid w:val="00BB3D36"/>
    <w:rsid w:val="00BB4174"/>
    <w:rsid w:val="00BB44EE"/>
    <w:rsid w:val="00BB540C"/>
    <w:rsid w:val="00BB5AAD"/>
    <w:rsid w:val="00BB61FD"/>
    <w:rsid w:val="00BB6AD6"/>
    <w:rsid w:val="00BB7295"/>
    <w:rsid w:val="00BB74AA"/>
    <w:rsid w:val="00BB750B"/>
    <w:rsid w:val="00BB75A0"/>
    <w:rsid w:val="00BB7D83"/>
    <w:rsid w:val="00BB7D87"/>
    <w:rsid w:val="00BC03C8"/>
    <w:rsid w:val="00BC03F3"/>
    <w:rsid w:val="00BC062D"/>
    <w:rsid w:val="00BC08B4"/>
    <w:rsid w:val="00BC109F"/>
    <w:rsid w:val="00BC10F4"/>
    <w:rsid w:val="00BC1B75"/>
    <w:rsid w:val="00BC255D"/>
    <w:rsid w:val="00BC2C85"/>
    <w:rsid w:val="00BC33C1"/>
    <w:rsid w:val="00BC35A1"/>
    <w:rsid w:val="00BC39AE"/>
    <w:rsid w:val="00BC3A93"/>
    <w:rsid w:val="00BC3EB0"/>
    <w:rsid w:val="00BC3ED7"/>
    <w:rsid w:val="00BC44FE"/>
    <w:rsid w:val="00BC4F77"/>
    <w:rsid w:val="00BC526D"/>
    <w:rsid w:val="00BC560C"/>
    <w:rsid w:val="00BC5793"/>
    <w:rsid w:val="00BC583D"/>
    <w:rsid w:val="00BC606F"/>
    <w:rsid w:val="00BC73E0"/>
    <w:rsid w:val="00BC792C"/>
    <w:rsid w:val="00BC7B82"/>
    <w:rsid w:val="00BC7FCA"/>
    <w:rsid w:val="00BD0515"/>
    <w:rsid w:val="00BD08F0"/>
    <w:rsid w:val="00BD0969"/>
    <w:rsid w:val="00BD12B7"/>
    <w:rsid w:val="00BD1606"/>
    <w:rsid w:val="00BD16CE"/>
    <w:rsid w:val="00BD1C27"/>
    <w:rsid w:val="00BD1C3C"/>
    <w:rsid w:val="00BD20B5"/>
    <w:rsid w:val="00BD3D19"/>
    <w:rsid w:val="00BD4391"/>
    <w:rsid w:val="00BD44E0"/>
    <w:rsid w:val="00BD530F"/>
    <w:rsid w:val="00BD5401"/>
    <w:rsid w:val="00BD5947"/>
    <w:rsid w:val="00BD59BF"/>
    <w:rsid w:val="00BD5EE1"/>
    <w:rsid w:val="00BD62F0"/>
    <w:rsid w:val="00BD63F8"/>
    <w:rsid w:val="00BD6919"/>
    <w:rsid w:val="00BD6DA1"/>
    <w:rsid w:val="00BD746D"/>
    <w:rsid w:val="00BE0644"/>
    <w:rsid w:val="00BE1CC8"/>
    <w:rsid w:val="00BE1EA2"/>
    <w:rsid w:val="00BE3247"/>
    <w:rsid w:val="00BE3628"/>
    <w:rsid w:val="00BE37A4"/>
    <w:rsid w:val="00BE3A48"/>
    <w:rsid w:val="00BE3BE9"/>
    <w:rsid w:val="00BE4235"/>
    <w:rsid w:val="00BE451C"/>
    <w:rsid w:val="00BE47FD"/>
    <w:rsid w:val="00BE4824"/>
    <w:rsid w:val="00BE4A1C"/>
    <w:rsid w:val="00BE4D02"/>
    <w:rsid w:val="00BE5481"/>
    <w:rsid w:val="00BE5C35"/>
    <w:rsid w:val="00BE6013"/>
    <w:rsid w:val="00BE69CD"/>
    <w:rsid w:val="00BE73F2"/>
    <w:rsid w:val="00BE7718"/>
    <w:rsid w:val="00BE79A8"/>
    <w:rsid w:val="00BE7EA5"/>
    <w:rsid w:val="00BF0262"/>
    <w:rsid w:val="00BF054A"/>
    <w:rsid w:val="00BF0A9C"/>
    <w:rsid w:val="00BF0BFE"/>
    <w:rsid w:val="00BF0D99"/>
    <w:rsid w:val="00BF1A00"/>
    <w:rsid w:val="00BF1AE8"/>
    <w:rsid w:val="00BF1C1E"/>
    <w:rsid w:val="00BF1F2D"/>
    <w:rsid w:val="00BF2935"/>
    <w:rsid w:val="00BF2A16"/>
    <w:rsid w:val="00BF2E4F"/>
    <w:rsid w:val="00BF3A90"/>
    <w:rsid w:val="00BF3B59"/>
    <w:rsid w:val="00BF3C9D"/>
    <w:rsid w:val="00BF4363"/>
    <w:rsid w:val="00BF4623"/>
    <w:rsid w:val="00BF4B99"/>
    <w:rsid w:val="00BF50A7"/>
    <w:rsid w:val="00BF5339"/>
    <w:rsid w:val="00BF56B1"/>
    <w:rsid w:val="00BF58E8"/>
    <w:rsid w:val="00BF5C15"/>
    <w:rsid w:val="00BF5FEF"/>
    <w:rsid w:val="00BF6576"/>
    <w:rsid w:val="00BF6C42"/>
    <w:rsid w:val="00BF6D4C"/>
    <w:rsid w:val="00BF7107"/>
    <w:rsid w:val="00BF7231"/>
    <w:rsid w:val="00BF7FE3"/>
    <w:rsid w:val="00C00121"/>
    <w:rsid w:val="00C00184"/>
    <w:rsid w:val="00C00575"/>
    <w:rsid w:val="00C0067F"/>
    <w:rsid w:val="00C00D73"/>
    <w:rsid w:val="00C00F38"/>
    <w:rsid w:val="00C0159B"/>
    <w:rsid w:val="00C028AB"/>
    <w:rsid w:val="00C02DA8"/>
    <w:rsid w:val="00C0348D"/>
    <w:rsid w:val="00C036E2"/>
    <w:rsid w:val="00C0406A"/>
    <w:rsid w:val="00C0458F"/>
    <w:rsid w:val="00C057B5"/>
    <w:rsid w:val="00C05A76"/>
    <w:rsid w:val="00C0612B"/>
    <w:rsid w:val="00C061F1"/>
    <w:rsid w:val="00C06A63"/>
    <w:rsid w:val="00C06BD0"/>
    <w:rsid w:val="00C06BEB"/>
    <w:rsid w:val="00C078E0"/>
    <w:rsid w:val="00C07A0D"/>
    <w:rsid w:val="00C07B48"/>
    <w:rsid w:val="00C07FD9"/>
    <w:rsid w:val="00C10132"/>
    <w:rsid w:val="00C1037E"/>
    <w:rsid w:val="00C111DD"/>
    <w:rsid w:val="00C11981"/>
    <w:rsid w:val="00C11A74"/>
    <w:rsid w:val="00C12141"/>
    <w:rsid w:val="00C12513"/>
    <w:rsid w:val="00C13182"/>
    <w:rsid w:val="00C135E7"/>
    <w:rsid w:val="00C13632"/>
    <w:rsid w:val="00C13FF0"/>
    <w:rsid w:val="00C14679"/>
    <w:rsid w:val="00C14CD9"/>
    <w:rsid w:val="00C151DA"/>
    <w:rsid w:val="00C15B93"/>
    <w:rsid w:val="00C16201"/>
    <w:rsid w:val="00C162E3"/>
    <w:rsid w:val="00C1649B"/>
    <w:rsid w:val="00C170BA"/>
    <w:rsid w:val="00C174F0"/>
    <w:rsid w:val="00C17E56"/>
    <w:rsid w:val="00C17F91"/>
    <w:rsid w:val="00C204BD"/>
    <w:rsid w:val="00C204D5"/>
    <w:rsid w:val="00C2133B"/>
    <w:rsid w:val="00C215BD"/>
    <w:rsid w:val="00C219A7"/>
    <w:rsid w:val="00C219BF"/>
    <w:rsid w:val="00C2249A"/>
    <w:rsid w:val="00C228DD"/>
    <w:rsid w:val="00C22D4D"/>
    <w:rsid w:val="00C22E2F"/>
    <w:rsid w:val="00C22F8C"/>
    <w:rsid w:val="00C23000"/>
    <w:rsid w:val="00C23347"/>
    <w:rsid w:val="00C23628"/>
    <w:rsid w:val="00C23647"/>
    <w:rsid w:val="00C23751"/>
    <w:rsid w:val="00C23810"/>
    <w:rsid w:val="00C23C97"/>
    <w:rsid w:val="00C24DC8"/>
    <w:rsid w:val="00C25A82"/>
    <w:rsid w:val="00C2691C"/>
    <w:rsid w:val="00C27186"/>
    <w:rsid w:val="00C271CE"/>
    <w:rsid w:val="00C27A95"/>
    <w:rsid w:val="00C27ED4"/>
    <w:rsid w:val="00C27F01"/>
    <w:rsid w:val="00C304F1"/>
    <w:rsid w:val="00C30E6F"/>
    <w:rsid w:val="00C314DD"/>
    <w:rsid w:val="00C31C2D"/>
    <w:rsid w:val="00C32506"/>
    <w:rsid w:val="00C3262F"/>
    <w:rsid w:val="00C326EF"/>
    <w:rsid w:val="00C32943"/>
    <w:rsid w:val="00C32A83"/>
    <w:rsid w:val="00C32D94"/>
    <w:rsid w:val="00C32FC1"/>
    <w:rsid w:val="00C3335C"/>
    <w:rsid w:val="00C336DB"/>
    <w:rsid w:val="00C33A1B"/>
    <w:rsid w:val="00C33AA2"/>
    <w:rsid w:val="00C33EAA"/>
    <w:rsid w:val="00C34321"/>
    <w:rsid w:val="00C34C71"/>
    <w:rsid w:val="00C34EDB"/>
    <w:rsid w:val="00C3530F"/>
    <w:rsid w:val="00C35418"/>
    <w:rsid w:val="00C35BA6"/>
    <w:rsid w:val="00C35CE0"/>
    <w:rsid w:val="00C36339"/>
    <w:rsid w:val="00C36604"/>
    <w:rsid w:val="00C36653"/>
    <w:rsid w:val="00C36BF3"/>
    <w:rsid w:val="00C37613"/>
    <w:rsid w:val="00C37FBB"/>
    <w:rsid w:val="00C407C3"/>
    <w:rsid w:val="00C409BD"/>
    <w:rsid w:val="00C41207"/>
    <w:rsid w:val="00C41FAB"/>
    <w:rsid w:val="00C420FF"/>
    <w:rsid w:val="00C425CF"/>
    <w:rsid w:val="00C4282C"/>
    <w:rsid w:val="00C428E0"/>
    <w:rsid w:val="00C444D2"/>
    <w:rsid w:val="00C449A8"/>
    <w:rsid w:val="00C44DCD"/>
    <w:rsid w:val="00C44F6C"/>
    <w:rsid w:val="00C45A0F"/>
    <w:rsid w:val="00C474A0"/>
    <w:rsid w:val="00C475FC"/>
    <w:rsid w:val="00C47D72"/>
    <w:rsid w:val="00C50450"/>
    <w:rsid w:val="00C512EE"/>
    <w:rsid w:val="00C517B7"/>
    <w:rsid w:val="00C51AD1"/>
    <w:rsid w:val="00C527FF"/>
    <w:rsid w:val="00C52876"/>
    <w:rsid w:val="00C52ACA"/>
    <w:rsid w:val="00C52BB7"/>
    <w:rsid w:val="00C53B8A"/>
    <w:rsid w:val="00C53FEC"/>
    <w:rsid w:val="00C54A09"/>
    <w:rsid w:val="00C54FA3"/>
    <w:rsid w:val="00C55074"/>
    <w:rsid w:val="00C5539E"/>
    <w:rsid w:val="00C55494"/>
    <w:rsid w:val="00C5589F"/>
    <w:rsid w:val="00C55D73"/>
    <w:rsid w:val="00C56365"/>
    <w:rsid w:val="00C56762"/>
    <w:rsid w:val="00C570D0"/>
    <w:rsid w:val="00C5711F"/>
    <w:rsid w:val="00C574C5"/>
    <w:rsid w:val="00C57DA7"/>
    <w:rsid w:val="00C602FE"/>
    <w:rsid w:val="00C603C2"/>
    <w:rsid w:val="00C60568"/>
    <w:rsid w:val="00C607AA"/>
    <w:rsid w:val="00C60914"/>
    <w:rsid w:val="00C60DB3"/>
    <w:rsid w:val="00C60DD7"/>
    <w:rsid w:val="00C61898"/>
    <w:rsid w:val="00C61C9F"/>
    <w:rsid w:val="00C62042"/>
    <w:rsid w:val="00C636C9"/>
    <w:rsid w:val="00C63A0D"/>
    <w:rsid w:val="00C63BCB"/>
    <w:rsid w:val="00C64216"/>
    <w:rsid w:val="00C64AA0"/>
    <w:rsid w:val="00C650D6"/>
    <w:rsid w:val="00C65182"/>
    <w:rsid w:val="00C653FD"/>
    <w:rsid w:val="00C6580E"/>
    <w:rsid w:val="00C658E0"/>
    <w:rsid w:val="00C65900"/>
    <w:rsid w:val="00C65B08"/>
    <w:rsid w:val="00C65DF9"/>
    <w:rsid w:val="00C6648A"/>
    <w:rsid w:val="00C664C6"/>
    <w:rsid w:val="00C6689C"/>
    <w:rsid w:val="00C676E2"/>
    <w:rsid w:val="00C67963"/>
    <w:rsid w:val="00C67A02"/>
    <w:rsid w:val="00C70E0A"/>
    <w:rsid w:val="00C71DA6"/>
    <w:rsid w:val="00C71F61"/>
    <w:rsid w:val="00C71FDE"/>
    <w:rsid w:val="00C72940"/>
    <w:rsid w:val="00C72BFB"/>
    <w:rsid w:val="00C731D3"/>
    <w:rsid w:val="00C732A4"/>
    <w:rsid w:val="00C7345E"/>
    <w:rsid w:val="00C74000"/>
    <w:rsid w:val="00C74141"/>
    <w:rsid w:val="00C74170"/>
    <w:rsid w:val="00C74F71"/>
    <w:rsid w:val="00C74F7E"/>
    <w:rsid w:val="00C7522D"/>
    <w:rsid w:val="00C7525E"/>
    <w:rsid w:val="00C7532F"/>
    <w:rsid w:val="00C755DB"/>
    <w:rsid w:val="00C759F3"/>
    <w:rsid w:val="00C75A6B"/>
    <w:rsid w:val="00C76BD1"/>
    <w:rsid w:val="00C77231"/>
    <w:rsid w:val="00C81832"/>
    <w:rsid w:val="00C81F1E"/>
    <w:rsid w:val="00C822DA"/>
    <w:rsid w:val="00C82302"/>
    <w:rsid w:val="00C82D7B"/>
    <w:rsid w:val="00C832AC"/>
    <w:rsid w:val="00C8363A"/>
    <w:rsid w:val="00C83B12"/>
    <w:rsid w:val="00C83B61"/>
    <w:rsid w:val="00C83C26"/>
    <w:rsid w:val="00C84261"/>
    <w:rsid w:val="00C847C7"/>
    <w:rsid w:val="00C84853"/>
    <w:rsid w:val="00C84A05"/>
    <w:rsid w:val="00C84E61"/>
    <w:rsid w:val="00C84E6A"/>
    <w:rsid w:val="00C84FAD"/>
    <w:rsid w:val="00C8560A"/>
    <w:rsid w:val="00C8598F"/>
    <w:rsid w:val="00C85D65"/>
    <w:rsid w:val="00C86067"/>
    <w:rsid w:val="00C86581"/>
    <w:rsid w:val="00C8722C"/>
    <w:rsid w:val="00C8729E"/>
    <w:rsid w:val="00C902B5"/>
    <w:rsid w:val="00C9061E"/>
    <w:rsid w:val="00C90D3B"/>
    <w:rsid w:val="00C90DE2"/>
    <w:rsid w:val="00C90E42"/>
    <w:rsid w:val="00C9101B"/>
    <w:rsid w:val="00C91AB9"/>
    <w:rsid w:val="00C91CBB"/>
    <w:rsid w:val="00C924BA"/>
    <w:rsid w:val="00C927A8"/>
    <w:rsid w:val="00C92E1E"/>
    <w:rsid w:val="00C92F8E"/>
    <w:rsid w:val="00C933A3"/>
    <w:rsid w:val="00C9346D"/>
    <w:rsid w:val="00C93695"/>
    <w:rsid w:val="00C93895"/>
    <w:rsid w:val="00C94738"/>
    <w:rsid w:val="00C94C58"/>
    <w:rsid w:val="00C94D8C"/>
    <w:rsid w:val="00C94EDA"/>
    <w:rsid w:val="00C95279"/>
    <w:rsid w:val="00C95646"/>
    <w:rsid w:val="00C96050"/>
    <w:rsid w:val="00C96BB5"/>
    <w:rsid w:val="00C97A16"/>
    <w:rsid w:val="00C97D54"/>
    <w:rsid w:val="00C97F2B"/>
    <w:rsid w:val="00CA021B"/>
    <w:rsid w:val="00CA02E7"/>
    <w:rsid w:val="00CA0490"/>
    <w:rsid w:val="00CA0CBF"/>
    <w:rsid w:val="00CA1341"/>
    <w:rsid w:val="00CA13B3"/>
    <w:rsid w:val="00CA1501"/>
    <w:rsid w:val="00CA2A57"/>
    <w:rsid w:val="00CA3076"/>
    <w:rsid w:val="00CA32B5"/>
    <w:rsid w:val="00CA3FF2"/>
    <w:rsid w:val="00CA4064"/>
    <w:rsid w:val="00CA410B"/>
    <w:rsid w:val="00CA4121"/>
    <w:rsid w:val="00CA51D1"/>
    <w:rsid w:val="00CA5BDC"/>
    <w:rsid w:val="00CA5BE4"/>
    <w:rsid w:val="00CA5C1B"/>
    <w:rsid w:val="00CA601F"/>
    <w:rsid w:val="00CA60F2"/>
    <w:rsid w:val="00CA61FC"/>
    <w:rsid w:val="00CA6507"/>
    <w:rsid w:val="00CA6EA9"/>
    <w:rsid w:val="00CA746F"/>
    <w:rsid w:val="00CB0066"/>
    <w:rsid w:val="00CB0408"/>
    <w:rsid w:val="00CB0562"/>
    <w:rsid w:val="00CB0A58"/>
    <w:rsid w:val="00CB0CA7"/>
    <w:rsid w:val="00CB1AD5"/>
    <w:rsid w:val="00CB2346"/>
    <w:rsid w:val="00CB23D8"/>
    <w:rsid w:val="00CB2A48"/>
    <w:rsid w:val="00CB2B93"/>
    <w:rsid w:val="00CB2E03"/>
    <w:rsid w:val="00CB2EF2"/>
    <w:rsid w:val="00CB3002"/>
    <w:rsid w:val="00CB3217"/>
    <w:rsid w:val="00CB32C8"/>
    <w:rsid w:val="00CB3ACC"/>
    <w:rsid w:val="00CB4750"/>
    <w:rsid w:val="00CB482E"/>
    <w:rsid w:val="00CB5727"/>
    <w:rsid w:val="00CB5AE0"/>
    <w:rsid w:val="00CB5C04"/>
    <w:rsid w:val="00CB5D23"/>
    <w:rsid w:val="00CB5D4C"/>
    <w:rsid w:val="00CB6B0C"/>
    <w:rsid w:val="00CB7D44"/>
    <w:rsid w:val="00CB7EFF"/>
    <w:rsid w:val="00CC0188"/>
    <w:rsid w:val="00CC052B"/>
    <w:rsid w:val="00CC09A6"/>
    <w:rsid w:val="00CC0A9F"/>
    <w:rsid w:val="00CC0B4B"/>
    <w:rsid w:val="00CC0C31"/>
    <w:rsid w:val="00CC1058"/>
    <w:rsid w:val="00CC10FA"/>
    <w:rsid w:val="00CC1515"/>
    <w:rsid w:val="00CC1B3C"/>
    <w:rsid w:val="00CC1BFF"/>
    <w:rsid w:val="00CC2A4E"/>
    <w:rsid w:val="00CC318F"/>
    <w:rsid w:val="00CC3909"/>
    <w:rsid w:val="00CC39DA"/>
    <w:rsid w:val="00CC40CE"/>
    <w:rsid w:val="00CC44B4"/>
    <w:rsid w:val="00CC53D5"/>
    <w:rsid w:val="00CC5755"/>
    <w:rsid w:val="00CC575C"/>
    <w:rsid w:val="00CC6534"/>
    <w:rsid w:val="00CC6600"/>
    <w:rsid w:val="00CC7283"/>
    <w:rsid w:val="00CC7445"/>
    <w:rsid w:val="00CD03ED"/>
    <w:rsid w:val="00CD085C"/>
    <w:rsid w:val="00CD08C3"/>
    <w:rsid w:val="00CD0D3A"/>
    <w:rsid w:val="00CD1477"/>
    <w:rsid w:val="00CD159D"/>
    <w:rsid w:val="00CD166E"/>
    <w:rsid w:val="00CD1A0A"/>
    <w:rsid w:val="00CD1FC0"/>
    <w:rsid w:val="00CD2CBC"/>
    <w:rsid w:val="00CD2CBE"/>
    <w:rsid w:val="00CD323A"/>
    <w:rsid w:val="00CD353F"/>
    <w:rsid w:val="00CD4AB0"/>
    <w:rsid w:val="00CD535C"/>
    <w:rsid w:val="00CD54E7"/>
    <w:rsid w:val="00CD5A74"/>
    <w:rsid w:val="00CD5D15"/>
    <w:rsid w:val="00CD613E"/>
    <w:rsid w:val="00CD69B3"/>
    <w:rsid w:val="00CD6A20"/>
    <w:rsid w:val="00CD6D79"/>
    <w:rsid w:val="00CD7820"/>
    <w:rsid w:val="00CD7B6B"/>
    <w:rsid w:val="00CE00D3"/>
    <w:rsid w:val="00CE0316"/>
    <w:rsid w:val="00CE03D5"/>
    <w:rsid w:val="00CE0D2E"/>
    <w:rsid w:val="00CE0F9A"/>
    <w:rsid w:val="00CE11F8"/>
    <w:rsid w:val="00CE1360"/>
    <w:rsid w:val="00CE13AD"/>
    <w:rsid w:val="00CE1409"/>
    <w:rsid w:val="00CE193D"/>
    <w:rsid w:val="00CE1E5F"/>
    <w:rsid w:val="00CE2311"/>
    <w:rsid w:val="00CE25F7"/>
    <w:rsid w:val="00CE2DB9"/>
    <w:rsid w:val="00CE2DD7"/>
    <w:rsid w:val="00CE3650"/>
    <w:rsid w:val="00CE37CE"/>
    <w:rsid w:val="00CE3E7C"/>
    <w:rsid w:val="00CE3EC0"/>
    <w:rsid w:val="00CE3FF0"/>
    <w:rsid w:val="00CE4827"/>
    <w:rsid w:val="00CE4930"/>
    <w:rsid w:val="00CE4EE8"/>
    <w:rsid w:val="00CE4FAE"/>
    <w:rsid w:val="00CE5647"/>
    <w:rsid w:val="00CE5836"/>
    <w:rsid w:val="00CE68D2"/>
    <w:rsid w:val="00CE6F6B"/>
    <w:rsid w:val="00CE7243"/>
    <w:rsid w:val="00CE735F"/>
    <w:rsid w:val="00CE7840"/>
    <w:rsid w:val="00CF0772"/>
    <w:rsid w:val="00CF0AE8"/>
    <w:rsid w:val="00CF0DCF"/>
    <w:rsid w:val="00CF14C9"/>
    <w:rsid w:val="00CF1680"/>
    <w:rsid w:val="00CF1FBD"/>
    <w:rsid w:val="00CF21EF"/>
    <w:rsid w:val="00CF278C"/>
    <w:rsid w:val="00CF2B2D"/>
    <w:rsid w:val="00CF2DA1"/>
    <w:rsid w:val="00CF339F"/>
    <w:rsid w:val="00CF3907"/>
    <w:rsid w:val="00CF411D"/>
    <w:rsid w:val="00CF4389"/>
    <w:rsid w:val="00CF4527"/>
    <w:rsid w:val="00CF4604"/>
    <w:rsid w:val="00CF4831"/>
    <w:rsid w:val="00CF4FE6"/>
    <w:rsid w:val="00CF6DA0"/>
    <w:rsid w:val="00CF6DAF"/>
    <w:rsid w:val="00CF73EB"/>
    <w:rsid w:val="00CF7918"/>
    <w:rsid w:val="00CF7DCA"/>
    <w:rsid w:val="00D001CF"/>
    <w:rsid w:val="00D00974"/>
    <w:rsid w:val="00D02C88"/>
    <w:rsid w:val="00D03560"/>
    <w:rsid w:val="00D03682"/>
    <w:rsid w:val="00D03B37"/>
    <w:rsid w:val="00D04923"/>
    <w:rsid w:val="00D050EB"/>
    <w:rsid w:val="00D06830"/>
    <w:rsid w:val="00D06C91"/>
    <w:rsid w:val="00D06E34"/>
    <w:rsid w:val="00D07612"/>
    <w:rsid w:val="00D0780F"/>
    <w:rsid w:val="00D07AFE"/>
    <w:rsid w:val="00D07FD4"/>
    <w:rsid w:val="00D107E5"/>
    <w:rsid w:val="00D10B87"/>
    <w:rsid w:val="00D112AF"/>
    <w:rsid w:val="00D1142A"/>
    <w:rsid w:val="00D114C8"/>
    <w:rsid w:val="00D1160D"/>
    <w:rsid w:val="00D117E8"/>
    <w:rsid w:val="00D13141"/>
    <w:rsid w:val="00D131CA"/>
    <w:rsid w:val="00D1346A"/>
    <w:rsid w:val="00D14108"/>
    <w:rsid w:val="00D144AB"/>
    <w:rsid w:val="00D14918"/>
    <w:rsid w:val="00D14934"/>
    <w:rsid w:val="00D155CD"/>
    <w:rsid w:val="00D15956"/>
    <w:rsid w:val="00D15BEB"/>
    <w:rsid w:val="00D15C8B"/>
    <w:rsid w:val="00D1623D"/>
    <w:rsid w:val="00D162A1"/>
    <w:rsid w:val="00D164BF"/>
    <w:rsid w:val="00D168F9"/>
    <w:rsid w:val="00D1740B"/>
    <w:rsid w:val="00D17616"/>
    <w:rsid w:val="00D17884"/>
    <w:rsid w:val="00D17A71"/>
    <w:rsid w:val="00D2028B"/>
    <w:rsid w:val="00D20560"/>
    <w:rsid w:val="00D20FB5"/>
    <w:rsid w:val="00D21C60"/>
    <w:rsid w:val="00D21D8D"/>
    <w:rsid w:val="00D2217C"/>
    <w:rsid w:val="00D224F5"/>
    <w:rsid w:val="00D235F8"/>
    <w:rsid w:val="00D23B31"/>
    <w:rsid w:val="00D23B4C"/>
    <w:rsid w:val="00D2475C"/>
    <w:rsid w:val="00D24B82"/>
    <w:rsid w:val="00D25242"/>
    <w:rsid w:val="00D2530C"/>
    <w:rsid w:val="00D25497"/>
    <w:rsid w:val="00D258C1"/>
    <w:rsid w:val="00D25C8C"/>
    <w:rsid w:val="00D25CA0"/>
    <w:rsid w:val="00D25D56"/>
    <w:rsid w:val="00D25E34"/>
    <w:rsid w:val="00D26099"/>
    <w:rsid w:val="00D26192"/>
    <w:rsid w:val="00D2649E"/>
    <w:rsid w:val="00D27F5F"/>
    <w:rsid w:val="00D30AB1"/>
    <w:rsid w:val="00D30FD3"/>
    <w:rsid w:val="00D33204"/>
    <w:rsid w:val="00D33F75"/>
    <w:rsid w:val="00D33FEB"/>
    <w:rsid w:val="00D34018"/>
    <w:rsid w:val="00D340F8"/>
    <w:rsid w:val="00D34518"/>
    <w:rsid w:val="00D3476C"/>
    <w:rsid w:val="00D34EB9"/>
    <w:rsid w:val="00D356DF"/>
    <w:rsid w:val="00D359D5"/>
    <w:rsid w:val="00D35A63"/>
    <w:rsid w:val="00D3695C"/>
    <w:rsid w:val="00D36ED3"/>
    <w:rsid w:val="00D3732F"/>
    <w:rsid w:val="00D37406"/>
    <w:rsid w:val="00D37DAE"/>
    <w:rsid w:val="00D4085B"/>
    <w:rsid w:val="00D408D5"/>
    <w:rsid w:val="00D40B83"/>
    <w:rsid w:val="00D40F2C"/>
    <w:rsid w:val="00D40F73"/>
    <w:rsid w:val="00D4109A"/>
    <w:rsid w:val="00D4241D"/>
    <w:rsid w:val="00D42673"/>
    <w:rsid w:val="00D427B8"/>
    <w:rsid w:val="00D42D22"/>
    <w:rsid w:val="00D43049"/>
    <w:rsid w:val="00D43077"/>
    <w:rsid w:val="00D432AE"/>
    <w:rsid w:val="00D43863"/>
    <w:rsid w:val="00D4387D"/>
    <w:rsid w:val="00D44A8B"/>
    <w:rsid w:val="00D459ED"/>
    <w:rsid w:val="00D45AC8"/>
    <w:rsid w:val="00D47065"/>
    <w:rsid w:val="00D4788D"/>
    <w:rsid w:val="00D500D9"/>
    <w:rsid w:val="00D50624"/>
    <w:rsid w:val="00D50A36"/>
    <w:rsid w:val="00D50C80"/>
    <w:rsid w:val="00D50EB2"/>
    <w:rsid w:val="00D51844"/>
    <w:rsid w:val="00D528B1"/>
    <w:rsid w:val="00D52D72"/>
    <w:rsid w:val="00D5300F"/>
    <w:rsid w:val="00D536D5"/>
    <w:rsid w:val="00D53B8A"/>
    <w:rsid w:val="00D53C0B"/>
    <w:rsid w:val="00D54679"/>
    <w:rsid w:val="00D54709"/>
    <w:rsid w:val="00D54A72"/>
    <w:rsid w:val="00D54B09"/>
    <w:rsid w:val="00D55250"/>
    <w:rsid w:val="00D55283"/>
    <w:rsid w:val="00D55520"/>
    <w:rsid w:val="00D5556C"/>
    <w:rsid w:val="00D56643"/>
    <w:rsid w:val="00D57140"/>
    <w:rsid w:val="00D573DA"/>
    <w:rsid w:val="00D6081B"/>
    <w:rsid w:val="00D60A8A"/>
    <w:rsid w:val="00D60DBC"/>
    <w:rsid w:val="00D615BE"/>
    <w:rsid w:val="00D6254F"/>
    <w:rsid w:val="00D6295A"/>
    <w:rsid w:val="00D62B1E"/>
    <w:rsid w:val="00D62D67"/>
    <w:rsid w:val="00D6338D"/>
    <w:rsid w:val="00D6369A"/>
    <w:rsid w:val="00D63995"/>
    <w:rsid w:val="00D64F61"/>
    <w:rsid w:val="00D657BF"/>
    <w:rsid w:val="00D65996"/>
    <w:rsid w:val="00D65AFA"/>
    <w:rsid w:val="00D65C0F"/>
    <w:rsid w:val="00D660AB"/>
    <w:rsid w:val="00D661F2"/>
    <w:rsid w:val="00D6681A"/>
    <w:rsid w:val="00D66CAD"/>
    <w:rsid w:val="00D66CEF"/>
    <w:rsid w:val="00D671C4"/>
    <w:rsid w:val="00D67405"/>
    <w:rsid w:val="00D675E4"/>
    <w:rsid w:val="00D67685"/>
    <w:rsid w:val="00D67882"/>
    <w:rsid w:val="00D67AEE"/>
    <w:rsid w:val="00D67F0E"/>
    <w:rsid w:val="00D70047"/>
    <w:rsid w:val="00D70120"/>
    <w:rsid w:val="00D705D7"/>
    <w:rsid w:val="00D706B7"/>
    <w:rsid w:val="00D70F02"/>
    <w:rsid w:val="00D70FBE"/>
    <w:rsid w:val="00D7108F"/>
    <w:rsid w:val="00D714C3"/>
    <w:rsid w:val="00D72095"/>
    <w:rsid w:val="00D72F36"/>
    <w:rsid w:val="00D73024"/>
    <w:rsid w:val="00D73568"/>
    <w:rsid w:val="00D73A5D"/>
    <w:rsid w:val="00D73BDF"/>
    <w:rsid w:val="00D74757"/>
    <w:rsid w:val="00D748AD"/>
    <w:rsid w:val="00D748D0"/>
    <w:rsid w:val="00D75465"/>
    <w:rsid w:val="00D7561A"/>
    <w:rsid w:val="00D7596B"/>
    <w:rsid w:val="00D760F8"/>
    <w:rsid w:val="00D76934"/>
    <w:rsid w:val="00D76B2E"/>
    <w:rsid w:val="00D76D1A"/>
    <w:rsid w:val="00D76E28"/>
    <w:rsid w:val="00D77947"/>
    <w:rsid w:val="00D77A35"/>
    <w:rsid w:val="00D77C1B"/>
    <w:rsid w:val="00D80257"/>
    <w:rsid w:val="00D80413"/>
    <w:rsid w:val="00D81454"/>
    <w:rsid w:val="00D81BB3"/>
    <w:rsid w:val="00D81E15"/>
    <w:rsid w:val="00D8245E"/>
    <w:rsid w:val="00D8269D"/>
    <w:rsid w:val="00D82805"/>
    <w:rsid w:val="00D82A80"/>
    <w:rsid w:val="00D82C58"/>
    <w:rsid w:val="00D82E6C"/>
    <w:rsid w:val="00D833AC"/>
    <w:rsid w:val="00D833C7"/>
    <w:rsid w:val="00D83C6E"/>
    <w:rsid w:val="00D844C3"/>
    <w:rsid w:val="00D84C30"/>
    <w:rsid w:val="00D85A39"/>
    <w:rsid w:val="00D8605F"/>
    <w:rsid w:val="00D86589"/>
    <w:rsid w:val="00D86707"/>
    <w:rsid w:val="00D870EF"/>
    <w:rsid w:val="00D87214"/>
    <w:rsid w:val="00D87C2D"/>
    <w:rsid w:val="00D87FD8"/>
    <w:rsid w:val="00D90BF7"/>
    <w:rsid w:val="00D914D6"/>
    <w:rsid w:val="00D91674"/>
    <w:rsid w:val="00D9191D"/>
    <w:rsid w:val="00D9198F"/>
    <w:rsid w:val="00D91E95"/>
    <w:rsid w:val="00D922ED"/>
    <w:rsid w:val="00D9297B"/>
    <w:rsid w:val="00D94D9E"/>
    <w:rsid w:val="00D95144"/>
    <w:rsid w:val="00D95210"/>
    <w:rsid w:val="00D9599F"/>
    <w:rsid w:val="00D95FA3"/>
    <w:rsid w:val="00D961CE"/>
    <w:rsid w:val="00D97260"/>
    <w:rsid w:val="00D97291"/>
    <w:rsid w:val="00D97B99"/>
    <w:rsid w:val="00D97F64"/>
    <w:rsid w:val="00D97FF6"/>
    <w:rsid w:val="00DA00B1"/>
    <w:rsid w:val="00DA0634"/>
    <w:rsid w:val="00DA063A"/>
    <w:rsid w:val="00DA1A0F"/>
    <w:rsid w:val="00DA1A4B"/>
    <w:rsid w:val="00DA1BB5"/>
    <w:rsid w:val="00DA1BBD"/>
    <w:rsid w:val="00DA244C"/>
    <w:rsid w:val="00DA2D61"/>
    <w:rsid w:val="00DA31B1"/>
    <w:rsid w:val="00DA3B54"/>
    <w:rsid w:val="00DA4088"/>
    <w:rsid w:val="00DA473D"/>
    <w:rsid w:val="00DA5655"/>
    <w:rsid w:val="00DA597E"/>
    <w:rsid w:val="00DA5ACC"/>
    <w:rsid w:val="00DA5DAC"/>
    <w:rsid w:val="00DA77CE"/>
    <w:rsid w:val="00DA7830"/>
    <w:rsid w:val="00DA7834"/>
    <w:rsid w:val="00DA785C"/>
    <w:rsid w:val="00DA79B4"/>
    <w:rsid w:val="00DB02E4"/>
    <w:rsid w:val="00DB0F32"/>
    <w:rsid w:val="00DB2145"/>
    <w:rsid w:val="00DB334B"/>
    <w:rsid w:val="00DB39AA"/>
    <w:rsid w:val="00DB3E89"/>
    <w:rsid w:val="00DB420D"/>
    <w:rsid w:val="00DB434B"/>
    <w:rsid w:val="00DB55E0"/>
    <w:rsid w:val="00DB6052"/>
    <w:rsid w:val="00DB60C2"/>
    <w:rsid w:val="00DB6305"/>
    <w:rsid w:val="00DB6631"/>
    <w:rsid w:val="00DB6C20"/>
    <w:rsid w:val="00DB7B5B"/>
    <w:rsid w:val="00DC0373"/>
    <w:rsid w:val="00DC09B0"/>
    <w:rsid w:val="00DC0A32"/>
    <w:rsid w:val="00DC0CA4"/>
    <w:rsid w:val="00DC0CDD"/>
    <w:rsid w:val="00DC0F2C"/>
    <w:rsid w:val="00DC1475"/>
    <w:rsid w:val="00DC18A5"/>
    <w:rsid w:val="00DC1F2F"/>
    <w:rsid w:val="00DC2096"/>
    <w:rsid w:val="00DC237E"/>
    <w:rsid w:val="00DC23B2"/>
    <w:rsid w:val="00DC2ADB"/>
    <w:rsid w:val="00DC3E31"/>
    <w:rsid w:val="00DC3EA1"/>
    <w:rsid w:val="00DC3F8C"/>
    <w:rsid w:val="00DC3FB3"/>
    <w:rsid w:val="00DC4946"/>
    <w:rsid w:val="00DC4C64"/>
    <w:rsid w:val="00DC5250"/>
    <w:rsid w:val="00DC5CF0"/>
    <w:rsid w:val="00DC5D68"/>
    <w:rsid w:val="00DC677B"/>
    <w:rsid w:val="00DC6E07"/>
    <w:rsid w:val="00DC7310"/>
    <w:rsid w:val="00DC737B"/>
    <w:rsid w:val="00DC77E9"/>
    <w:rsid w:val="00DC7F6B"/>
    <w:rsid w:val="00DD07E7"/>
    <w:rsid w:val="00DD0933"/>
    <w:rsid w:val="00DD0DD9"/>
    <w:rsid w:val="00DD1047"/>
    <w:rsid w:val="00DD11F3"/>
    <w:rsid w:val="00DD162E"/>
    <w:rsid w:val="00DD18A6"/>
    <w:rsid w:val="00DD1A4C"/>
    <w:rsid w:val="00DD21E5"/>
    <w:rsid w:val="00DD27D3"/>
    <w:rsid w:val="00DD2ACF"/>
    <w:rsid w:val="00DD2CD0"/>
    <w:rsid w:val="00DD2FAB"/>
    <w:rsid w:val="00DD3888"/>
    <w:rsid w:val="00DD3B21"/>
    <w:rsid w:val="00DD3F34"/>
    <w:rsid w:val="00DD422D"/>
    <w:rsid w:val="00DD4D5A"/>
    <w:rsid w:val="00DD4EA0"/>
    <w:rsid w:val="00DD50B5"/>
    <w:rsid w:val="00DD6043"/>
    <w:rsid w:val="00DD62E5"/>
    <w:rsid w:val="00DD6F88"/>
    <w:rsid w:val="00DD6FD8"/>
    <w:rsid w:val="00DD7830"/>
    <w:rsid w:val="00DD799D"/>
    <w:rsid w:val="00DE0059"/>
    <w:rsid w:val="00DE07D1"/>
    <w:rsid w:val="00DE10E3"/>
    <w:rsid w:val="00DE1EE9"/>
    <w:rsid w:val="00DE21A9"/>
    <w:rsid w:val="00DE2220"/>
    <w:rsid w:val="00DE2842"/>
    <w:rsid w:val="00DE2B5A"/>
    <w:rsid w:val="00DE30D1"/>
    <w:rsid w:val="00DE32A9"/>
    <w:rsid w:val="00DE3317"/>
    <w:rsid w:val="00DE3BB2"/>
    <w:rsid w:val="00DE3E45"/>
    <w:rsid w:val="00DE3EC7"/>
    <w:rsid w:val="00DE3F37"/>
    <w:rsid w:val="00DE49D4"/>
    <w:rsid w:val="00DE4A5D"/>
    <w:rsid w:val="00DE4AEC"/>
    <w:rsid w:val="00DE5239"/>
    <w:rsid w:val="00DE532F"/>
    <w:rsid w:val="00DE53F1"/>
    <w:rsid w:val="00DE5FCC"/>
    <w:rsid w:val="00DE616E"/>
    <w:rsid w:val="00DE639F"/>
    <w:rsid w:val="00DE6934"/>
    <w:rsid w:val="00DE71A4"/>
    <w:rsid w:val="00DE7234"/>
    <w:rsid w:val="00DE76D3"/>
    <w:rsid w:val="00DE77A4"/>
    <w:rsid w:val="00DE7BEB"/>
    <w:rsid w:val="00DE7CCD"/>
    <w:rsid w:val="00DE7D55"/>
    <w:rsid w:val="00DF0149"/>
    <w:rsid w:val="00DF0352"/>
    <w:rsid w:val="00DF06FF"/>
    <w:rsid w:val="00DF07FD"/>
    <w:rsid w:val="00DF0A4E"/>
    <w:rsid w:val="00DF1292"/>
    <w:rsid w:val="00DF1684"/>
    <w:rsid w:val="00DF1ED4"/>
    <w:rsid w:val="00DF23B7"/>
    <w:rsid w:val="00DF2B43"/>
    <w:rsid w:val="00DF2D9A"/>
    <w:rsid w:val="00DF2ECC"/>
    <w:rsid w:val="00DF30C9"/>
    <w:rsid w:val="00DF337F"/>
    <w:rsid w:val="00DF3497"/>
    <w:rsid w:val="00DF455F"/>
    <w:rsid w:val="00DF456B"/>
    <w:rsid w:val="00DF4A48"/>
    <w:rsid w:val="00DF4A63"/>
    <w:rsid w:val="00DF4B0B"/>
    <w:rsid w:val="00DF4E0A"/>
    <w:rsid w:val="00DF541F"/>
    <w:rsid w:val="00DF54C4"/>
    <w:rsid w:val="00DF5DF7"/>
    <w:rsid w:val="00DF5E23"/>
    <w:rsid w:val="00DF5FEC"/>
    <w:rsid w:val="00DF6061"/>
    <w:rsid w:val="00DF60E3"/>
    <w:rsid w:val="00DF6D0B"/>
    <w:rsid w:val="00DF70E9"/>
    <w:rsid w:val="00DF7AF8"/>
    <w:rsid w:val="00DF7C19"/>
    <w:rsid w:val="00E00A32"/>
    <w:rsid w:val="00E00B87"/>
    <w:rsid w:val="00E00C6A"/>
    <w:rsid w:val="00E0154A"/>
    <w:rsid w:val="00E01E48"/>
    <w:rsid w:val="00E01EE7"/>
    <w:rsid w:val="00E0227E"/>
    <w:rsid w:val="00E023EA"/>
    <w:rsid w:val="00E02C6D"/>
    <w:rsid w:val="00E038B1"/>
    <w:rsid w:val="00E03D66"/>
    <w:rsid w:val="00E0505B"/>
    <w:rsid w:val="00E0557E"/>
    <w:rsid w:val="00E05664"/>
    <w:rsid w:val="00E05AB3"/>
    <w:rsid w:val="00E066D0"/>
    <w:rsid w:val="00E06E83"/>
    <w:rsid w:val="00E0708D"/>
    <w:rsid w:val="00E078A0"/>
    <w:rsid w:val="00E11525"/>
    <w:rsid w:val="00E11797"/>
    <w:rsid w:val="00E11A69"/>
    <w:rsid w:val="00E120C2"/>
    <w:rsid w:val="00E122B7"/>
    <w:rsid w:val="00E122F5"/>
    <w:rsid w:val="00E12A89"/>
    <w:rsid w:val="00E12E75"/>
    <w:rsid w:val="00E12F68"/>
    <w:rsid w:val="00E13062"/>
    <w:rsid w:val="00E132D1"/>
    <w:rsid w:val="00E1332C"/>
    <w:rsid w:val="00E137A1"/>
    <w:rsid w:val="00E13C8C"/>
    <w:rsid w:val="00E13DC3"/>
    <w:rsid w:val="00E13F17"/>
    <w:rsid w:val="00E14EDA"/>
    <w:rsid w:val="00E159D7"/>
    <w:rsid w:val="00E1661E"/>
    <w:rsid w:val="00E20464"/>
    <w:rsid w:val="00E20CF8"/>
    <w:rsid w:val="00E2179A"/>
    <w:rsid w:val="00E218DB"/>
    <w:rsid w:val="00E21C23"/>
    <w:rsid w:val="00E21F1A"/>
    <w:rsid w:val="00E22495"/>
    <w:rsid w:val="00E22B3D"/>
    <w:rsid w:val="00E22BE7"/>
    <w:rsid w:val="00E22E91"/>
    <w:rsid w:val="00E24011"/>
    <w:rsid w:val="00E2441A"/>
    <w:rsid w:val="00E24451"/>
    <w:rsid w:val="00E245A9"/>
    <w:rsid w:val="00E24DD6"/>
    <w:rsid w:val="00E25830"/>
    <w:rsid w:val="00E25B9E"/>
    <w:rsid w:val="00E260EB"/>
    <w:rsid w:val="00E26130"/>
    <w:rsid w:val="00E263A9"/>
    <w:rsid w:val="00E26834"/>
    <w:rsid w:val="00E268D8"/>
    <w:rsid w:val="00E26C94"/>
    <w:rsid w:val="00E26E6A"/>
    <w:rsid w:val="00E27209"/>
    <w:rsid w:val="00E2735B"/>
    <w:rsid w:val="00E2789C"/>
    <w:rsid w:val="00E27FA8"/>
    <w:rsid w:val="00E30468"/>
    <w:rsid w:val="00E309F2"/>
    <w:rsid w:val="00E30B4D"/>
    <w:rsid w:val="00E31388"/>
    <w:rsid w:val="00E314B1"/>
    <w:rsid w:val="00E316E7"/>
    <w:rsid w:val="00E31911"/>
    <w:rsid w:val="00E31997"/>
    <w:rsid w:val="00E3203D"/>
    <w:rsid w:val="00E32451"/>
    <w:rsid w:val="00E32B7D"/>
    <w:rsid w:val="00E32FD6"/>
    <w:rsid w:val="00E33004"/>
    <w:rsid w:val="00E330BA"/>
    <w:rsid w:val="00E33481"/>
    <w:rsid w:val="00E33868"/>
    <w:rsid w:val="00E339FD"/>
    <w:rsid w:val="00E33BB2"/>
    <w:rsid w:val="00E35583"/>
    <w:rsid w:val="00E35598"/>
    <w:rsid w:val="00E35ABD"/>
    <w:rsid w:val="00E3676A"/>
    <w:rsid w:val="00E36A53"/>
    <w:rsid w:val="00E36F8E"/>
    <w:rsid w:val="00E37302"/>
    <w:rsid w:val="00E373F5"/>
    <w:rsid w:val="00E37887"/>
    <w:rsid w:val="00E4016C"/>
    <w:rsid w:val="00E40322"/>
    <w:rsid w:val="00E41494"/>
    <w:rsid w:val="00E42132"/>
    <w:rsid w:val="00E425C4"/>
    <w:rsid w:val="00E4261E"/>
    <w:rsid w:val="00E42633"/>
    <w:rsid w:val="00E42B69"/>
    <w:rsid w:val="00E42C16"/>
    <w:rsid w:val="00E43077"/>
    <w:rsid w:val="00E4347A"/>
    <w:rsid w:val="00E43E2F"/>
    <w:rsid w:val="00E440F9"/>
    <w:rsid w:val="00E441FC"/>
    <w:rsid w:val="00E44E04"/>
    <w:rsid w:val="00E457E8"/>
    <w:rsid w:val="00E462F6"/>
    <w:rsid w:val="00E46576"/>
    <w:rsid w:val="00E46592"/>
    <w:rsid w:val="00E46BE7"/>
    <w:rsid w:val="00E46D13"/>
    <w:rsid w:val="00E46D25"/>
    <w:rsid w:val="00E46E25"/>
    <w:rsid w:val="00E4712D"/>
    <w:rsid w:val="00E4799E"/>
    <w:rsid w:val="00E50FA8"/>
    <w:rsid w:val="00E512DE"/>
    <w:rsid w:val="00E515D1"/>
    <w:rsid w:val="00E515D9"/>
    <w:rsid w:val="00E519DF"/>
    <w:rsid w:val="00E52A70"/>
    <w:rsid w:val="00E52B70"/>
    <w:rsid w:val="00E52D0C"/>
    <w:rsid w:val="00E52E0F"/>
    <w:rsid w:val="00E53D4F"/>
    <w:rsid w:val="00E53FF0"/>
    <w:rsid w:val="00E549B5"/>
    <w:rsid w:val="00E54D43"/>
    <w:rsid w:val="00E54EA8"/>
    <w:rsid w:val="00E5500B"/>
    <w:rsid w:val="00E551A8"/>
    <w:rsid w:val="00E55669"/>
    <w:rsid w:val="00E55C56"/>
    <w:rsid w:val="00E562D8"/>
    <w:rsid w:val="00E56732"/>
    <w:rsid w:val="00E578B9"/>
    <w:rsid w:val="00E57BCC"/>
    <w:rsid w:val="00E57BF2"/>
    <w:rsid w:val="00E57E0B"/>
    <w:rsid w:val="00E6000A"/>
    <w:rsid w:val="00E60256"/>
    <w:rsid w:val="00E60714"/>
    <w:rsid w:val="00E60FD6"/>
    <w:rsid w:val="00E61166"/>
    <w:rsid w:val="00E618AA"/>
    <w:rsid w:val="00E61D59"/>
    <w:rsid w:val="00E61EAB"/>
    <w:rsid w:val="00E62151"/>
    <w:rsid w:val="00E6237C"/>
    <w:rsid w:val="00E6243A"/>
    <w:rsid w:val="00E62BF7"/>
    <w:rsid w:val="00E62FE5"/>
    <w:rsid w:val="00E630AB"/>
    <w:rsid w:val="00E63D8F"/>
    <w:rsid w:val="00E63FAF"/>
    <w:rsid w:val="00E6425A"/>
    <w:rsid w:val="00E6445F"/>
    <w:rsid w:val="00E6470D"/>
    <w:rsid w:val="00E64BC5"/>
    <w:rsid w:val="00E653E9"/>
    <w:rsid w:val="00E65908"/>
    <w:rsid w:val="00E65CC6"/>
    <w:rsid w:val="00E664E5"/>
    <w:rsid w:val="00E6712F"/>
    <w:rsid w:val="00E67335"/>
    <w:rsid w:val="00E676FD"/>
    <w:rsid w:val="00E67A72"/>
    <w:rsid w:val="00E67C9E"/>
    <w:rsid w:val="00E67E1A"/>
    <w:rsid w:val="00E67FFD"/>
    <w:rsid w:val="00E7061D"/>
    <w:rsid w:val="00E70887"/>
    <w:rsid w:val="00E7192C"/>
    <w:rsid w:val="00E71BD1"/>
    <w:rsid w:val="00E71DA3"/>
    <w:rsid w:val="00E722F2"/>
    <w:rsid w:val="00E723E3"/>
    <w:rsid w:val="00E7240C"/>
    <w:rsid w:val="00E729BE"/>
    <w:rsid w:val="00E7320A"/>
    <w:rsid w:val="00E7393F"/>
    <w:rsid w:val="00E73956"/>
    <w:rsid w:val="00E740FB"/>
    <w:rsid w:val="00E7422D"/>
    <w:rsid w:val="00E74713"/>
    <w:rsid w:val="00E74B23"/>
    <w:rsid w:val="00E74C2D"/>
    <w:rsid w:val="00E750E3"/>
    <w:rsid w:val="00E752B5"/>
    <w:rsid w:val="00E759F5"/>
    <w:rsid w:val="00E75C45"/>
    <w:rsid w:val="00E75E42"/>
    <w:rsid w:val="00E76088"/>
    <w:rsid w:val="00E76089"/>
    <w:rsid w:val="00E76411"/>
    <w:rsid w:val="00E76449"/>
    <w:rsid w:val="00E76A71"/>
    <w:rsid w:val="00E76BDA"/>
    <w:rsid w:val="00E76C60"/>
    <w:rsid w:val="00E76CA4"/>
    <w:rsid w:val="00E7701C"/>
    <w:rsid w:val="00E7705C"/>
    <w:rsid w:val="00E77114"/>
    <w:rsid w:val="00E778B4"/>
    <w:rsid w:val="00E778CC"/>
    <w:rsid w:val="00E77F49"/>
    <w:rsid w:val="00E803E3"/>
    <w:rsid w:val="00E81003"/>
    <w:rsid w:val="00E8110B"/>
    <w:rsid w:val="00E81367"/>
    <w:rsid w:val="00E82249"/>
    <w:rsid w:val="00E825DD"/>
    <w:rsid w:val="00E83024"/>
    <w:rsid w:val="00E831AF"/>
    <w:rsid w:val="00E83770"/>
    <w:rsid w:val="00E837E3"/>
    <w:rsid w:val="00E8428D"/>
    <w:rsid w:val="00E84726"/>
    <w:rsid w:val="00E847C9"/>
    <w:rsid w:val="00E849BB"/>
    <w:rsid w:val="00E85302"/>
    <w:rsid w:val="00E85485"/>
    <w:rsid w:val="00E8581D"/>
    <w:rsid w:val="00E85926"/>
    <w:rsid w:val="00E8594A"/>
    <w:rsid w:val="00E869B6"/>
    <w:rsid w:val="00E869C0"/>
    <w:rsid w:val="00E86A9C"/>
    <w:rsid w:val="00E86B35"/>
    <w:rsid w:val="00E870C6"/>
    <w:rsid w:val="00E875F5"/>
    <w:rsid w:val="00E878BF"/>
    <w:rsid w:val="00E87D19"/>
    <w:rsid w:val="00E87D94"/>
    <w:rsid w:val="00E908AC"/>
    <w:rsid w:val="00E91093"/>
    <w:rsid w:val="00E91609"/>
    <w:rsid w:val="00E9214E"/>
    <w:rsid w:val="00E92420"/>
    <w:rsid w:val="00E92ACE"/>
    <w:rsid w:val="00E92BB6"/>
    <w:rsid w:val="00E92F4F"/>
    <w:rsid w:val="00E9330E"/>
    <w:rsid w:val="00E93332"/>
    <w:rsid w:val="00E9343B"/>
    <w:rsid w:val="00E93480"/>
    <w:rsid w:val="00E934D1"/>
    <w:rsid w:val="00E93ADF"/>
    <w:rsid w:val="00E9424A"/>
    <w:rsid w:val="00E94520"/>
    <w:rsid w:val="00E94645"/>
    <w:rsid w:val="00E94D49"/>
    <w:rsid w:val="00E95111"/>
    <w:rsid w:val="00E952A2"/>
    <w:rsid w:val="00E953F3"/>
    <w:rsid w:val="00E97283"/>
    <w:rsid w:val="00E977C1"/>
    <w:rsid w:val="00E977F9"/>
    <w:rsid w:val="00E97A3A"/>
    <w:rsid w:val="00EA00FB"/>
    <w:rsid w:val="00EA0210"/>
    <w:rsid w:val="00EA0789"/>
    <w:rsid w:val="00EA083C"/>
    <w:rsid w:val="00EA1671"/>
    <w:rsid w:val="00EA1F0D"/>
    <w:rsid w:val="00EA2601"/>
    <w:rsid w:val="00EA2C16"/>
    <w:rsid w:val="00EA2FCB"/>
    <w:rsid w:val="00EA31DF"/>
    <w:rsid w:val="00EA3767"/>
    <w:rsid w:val="00EA3A68"/>
    <w:rsid w:val="00EA3E10"/>
    <w:rsid w:val="00EA46E2"/>
    <w:rsid w:val="00EA54AA"/>
    <w:rsid w:val="00EA65F2"/>
    <w:rsid w:val="00EA7145"/>
    <w:rsid w:val="00EA7169"/>
    <w:rsid w:val="00EA79F1"/>
    <w:rsid w:val="00EA7EA9"/>
    <w:rsid w:val="00EB0446"/>
    <w:rsid w:val="00EB055F"/>
    <w:rsid w:val="00EB12FA"/>
    <w:rsid w:val="00EB172E"/>
    <w:rsid w:val="00EB1A88"/>
    <w:rsid w:val="00EB1B84"/>
    <w:rsid w:val="00EB1EF0"/>
    <w:rsid w:val="00EB202C"/>
    <w:rsid w:val="00EB296E"/>
    <w:rsid w:val="00EB2DBA"/>
    <w:rsid w:val="00EB2DC3"/>
    <w:rsid w:val="00EB31E8"/>
    <w:rsid w:val="00EB343D"/>
    <w:rsid w:val="00EB37C0"/>
    <w:rsid w:val="00EB4D1A"/>
    <w:rsid w:val="00EB4DD6"/>
    <w:rsid w:val="00EB6855"/>
    <w:rsid w:val="00EB6D3B"/>
    <w:rsid w:val="00EB7726"/>
    <w:rsid w:val="00EC0678"/>
    <w:rsid w:val="00EC0B79"/>
    <w:rsid w:val="00EC0C4A"/>
    <w:rsid w:val="00EC1433"/>
    <w:rsid w:val="00EC1921"/>
    <w:rsid w:val="00EC27CE"/>
    <w:rsid w:val="00EC2DB5"/>
    <w:rsid w:val="00EC309C"/>
    <w:rsid w:val="00EC3FF1"/>
    <w:rsid w:val="00EC4CC2"/>
    <w:rsid w:val="00EC5357"/>
    <w:rsid w:val="00EC6F24"/>
    <w:rsid w:val="00EC75CA"/>
    <w:rsid w:val="00ED0A13"/>
    <w:rsid w:val="00ED229B"/>
    <w:rsid w:val="00ED23D4"/>
    <w:rsid w:val="00ED2B99"/>
    <w:rsid w:val="00ED2EF0"/>
    <w:rsid w:val="00ED3025"/>
    <w:rsid w:val="00ED32AA"/>
    <w:rsid w:val="00ED3711"/>
    <w:rsid w:val="00ED464D"/>
    <w:rsid w:val="00ED48C3"/>
    <w:rsid w:val="00ED4B6C"/>
    <w:rsid w:val="00ED4C03"/>
    <w:rsid w:val="00ED54AC"/>
    <w:rsid w:val="00ED5915"/>
    <w:rsid w:val="00ED5E64"/>
    <w:rsid w:val="00ED6272"/>
    <w:rsid w:val="00ED6607"/>
    <w:rsid w:val="00ED6F48"/>
    <w:rsid w:val="00ED7380"/>
    <w:rsid w:val="00ED750D"/>
    <w:rsid w:val="00ED751A"/>
    <w:rsid w:val="00EE0335"/>
    <w:rsid w:val="00EE212B"/>
    <w:rsid w:val="00EE2D68"/>
    <w:rsid w:val="00EE2F19"/>
    <w:rsid w:val="00EE3D95"/>
    <w:rsid w:val="00EE3ED9"/>
    <w:rsid w:val="00EE4293"/>
    <w:rsid w:val="00EE553E"/>
    <w:rsid w:val="00EE5F6A"/>
    <w:rsid w:val="00EE6859"/>
    <w:rsid w:val="00EE68BF"/>
    <w:rsid w:val="00EE7213"/>
    <w:rsid w:val="00EE7334"/>
    <w:rsid w:val="00EE7455"/>
    <w:rsid w:val="00EE7ADD"/>
    <w:rsid w:val="00EE7E43"/>
    <w:rsid w:val="00EF07AD"/>
    <w:rsid w:val="00EF08C8"/>
    <w:rsid w:val="00EF0C04"/>
    <w:rsid w:val="00EF1634"/>
    <w:rsid w:val="00EF1689"/>
    <w:rsid w:val="00EF1CE3"/>
    <w:rsid w:val="00EF1DDF"/>
    <w:rsid w:val="00EF1EDB"/>
    <w:rsid w:val="00EF20EE"/>
    <w:rsid w:val="00EF220D"/>
    <w:rsid w:val="00EF23E7"/>
    <w:rsid w:val="00EF2B3C"/>
    <w:rsid w:val="00EF2BC0"/>
    <w:rsid w:val="00EF2D9D"/>
    <w:rsid w:val="00EF3144"/>
    <w:rsid w:val="00EF3343"/>
    <w:rsid w:val="00EF35AD"/>
    <w:rsid w:val="00EF410E"/>
    <w:rsid w:val="00EF4E59"/>
    <w:rsid w:val="00EF53D0"/>
    <w:rsid w:val="00EF570E"/>
    <w:rsid w:val="00EF57F7"/>
    <w:rsid w:val="00EF6985"/>
    <w:rsid w:val="00EF6BAC"/>
    <w:rsid w:val="00EF6EC4"/>
    <w:rsid w:val="00EF7466"/>
    <w:rsid w:val="00EF7943"/>
    <w:rsid w:val="00F000BA"/>
    <w:rsid w:val="00F0012D"/>
    <w:rsid w:val="00F001FA"/>
    <w:rsid w:val="00F00438"/>
    <w:rsid w:val="00F00A98"/>
    <w:rsid w:val="00F01231"/>
    <w:rsid w:val="00F0176C"/>
    <w:rsid w:val="00F01C87"/>
    <w:rsid w:val="00F024D6"/>
    <w:rsid w:val="00F036F8"/>
    <w:rsid w:val="00F03885"/>
    <w:rsid w:val="00F03A1D"/>
    <w:rsid w:val="00F03A8B"/>
    <w:rsid w:val="00F03D40"/>
    <w:rsid w:val="00F0424B"/>
    <w:rsid w:val="00F0515D"/>
    <w:rsid w:val="00F051EF"/>
    <w:rsid w:val="00F057DD"/>
    <w:rsid w:val="00F05AE0"/>
    <w:rsid w:val="00F06CB9"/>
    <w:rsid w:val="00F06D22"/>
    <w:rsid w:val="00F079E1"/>
    <w:rsid w:val="00F07A14"/>
    <w:rsid w:val="00F103AC"/>
    <w:rsid w:val="00F10C79"/>
    <w:rsid w:val="00F10F1C"/>
    <w:rsid w:val="00F116B9"/>
    <w:rsid w:val="00F1232F"/>
    <w:rsid w:val="00F12699"/>
    <w:rsid w:val="00F126E1"/>
    <w:rsid w:val="00F12864"/>
    <w:rsid w:val="00F12A6A"/>
    <w:rsid w:val="00F13178"/>
    <w:rsid w:val="00F1395F"/>
    <w:rsid w:val="00F13CA1"/>
    <w:rsid w:val="00F15473"/>
    <w:rsid w:val="00F158CE"/>
    <w:rsid w:val="00F15AD9"/>
    <w:rsid w:val="00F15F0F"/>
    <w:rsid w:val="00F16287"/>
    <w:rsid w:val="00F1698D"/>
    <w:rsid w:val="00F16B0B"/>
    <w:rsid w:val="00F1706C"/>
    <w:rsid w:val="00F171A1"/>
    <w:rsid w:val="00F172FE"/>
    <w:rsid w:val="00F174CF"/>
    <w:rsid w:val="00F17618"/>
    <w:rsid w:val="00F17C27"/>
    <w:rsid w:val="00F20036"/>
    <w:rsid w:val="00F2020F"/>
    <w:rsid w:val="00F20BF1"/>
    <w:rsid w:val="00F20FF1"/>
    <w:rsid w:val="00F213D0"/>
    <w:rsid w:val="00F2151B"/>
    <w:rsid w:val="00F21AF8"/>
    <w:rsid w:val="00F21F99"/>
    <w:rsid w:val="00F2220A"/>
    <w:rsid w:val="00F22293"/>
    <w:rsid w:val="00F2278E"/>
    <w:rsid w:val="00F22917"/>
    <w:rsid w:val="00F236F4"/>
    <w:rsid w:val="00F239D6"/>
    <w:rsid w:val="00F23B01"/>
    <w:rsid w:val="00F23E34"/>
    <w:rsid w:val="00F240A7"/>
    <w:rsid w:val="00F248DA"/>
    <w:rsid w:val="00F24A52"/>
    <w:rsid w:val="00F24B90"/>
    <w:rsid w:val="00F250AD"/>
    <w:rsid w:val="00F25850"/>
    <w:rsid w:val="00F25A61"/>
    <w:rsid w:val="00F25AD9"/>
    <w:rsid w:val="00F262F5"/>
    <w:rsid w:val="00F2634C"/>
    <w:rsid w:val="00F26845"/>
    <w:rsid w:val="00F27C1A"/>
    <w:rsid w:val="00F27CA0"/>
    <w:rsid w:val="00F300EB"/>
    <w:rsid w:val="00F3111F"/>
    <w:rsid w:val="00F3120F"/>
    <w:rsid w:val="00F314A2"/>
    <w:rsid w:val="00F316FE"/>
    <w:rsid w:val="00F31AED"/>
    <w:rsid w:val="00F31CD9"/>
    <w:rsid w:val="00F322B6"/>
    <w:rsid w:val="00F3234A"/>
    <w:rsid w:val="00F32618"/>
    <w:rsid w:val="00F32798"/>
    <w:rsid w:val="00F32B73"/>
    <w:rsid w:val="00F330EB"/>
    <w:rsid w:val="00F3333B"/>
    <w:rsid w:val="00F3336D"/>
    <w:rsid w:val="00F335A4"/>
    <w:rsid w:val="00F33CBE"/>
    <w:rsid w:val="00F3422B"/>
    <w:rsid w:val="00F3471E"/>
    <w:rsid w:val="00F34A14"/>
    <w:rsid w:val="00F34CF5"/>
    <w:rsid w:val="00F3516F"/>
    <w:rsid w:val="00F352F1"/>
    <w:rsid w:val="00F359A3"/>
    <w:rsid w:val="00F363CB"/>
    <w:rsid w:val="00F36436"/>
    <w:rsid w:val="00F36889"/>
    <w:rsid w:val="00F36F70"/>
    <w:rsid w:val="00F371CE"/>
    <w:rsid w:val="00F37358"/>
    <w:rsid w:val="00F40334"/>
    <w:rsid w:val="00F41546"/>
    <w:rsid w:val="00F416D4"/>
    <w:rsid w:val="00F418D5"/>
    <w:rsid w:val="00F41DF7"/>
    <w:rsid w:val="00F42086"/>
    <w:rsid w:val="00F42244"/>
    <w:rsid w:val="00F42342"/>
    <w:rsid w:val="00F42A45"/>
    <w:rsid w:val="00F433F1"/>
    <w:rsid w:val="00F436D7"/>
    <w:rsid w:val="00F438F8"/>
    <w:rsid w:val="00F43FBB"/>
    <w:rsid w:val="00F44266"/>
    <w:rsid w:val="00F44676"/>
    <w:rsid w:val="00F4496C"/>
    <w:rsid w:val="00F44B50"/>
    <w:rsid w:val="00F44B8F"/>
    <w:rsid w:val="00F44DE9"/>
    <w:rsid w:val="00F44EC7"/>
    <w:rsid w:val="00F4520E"/>
    <w:rsid w:val="00F452EF"/>
    <w:rsid w:val="00F45426"/>
    <w:rsid w:val="00F45750"/>
    <w:rsid w:val="00F4585F"/>
    <w:rsid w:val="00F46A14"/>
    <w:rsid w:val="00F46A26"/>
    <w:rsid w:val="00F46BA5"/>
    <w:rsid w:val="00F46BFD"/>
    <w:rsid w:val="00F46C74"/>
    <w:rsid w:val="00F46E78"/>
    <w:rsid w:val="00F477EE"/>
    <w:rsid w:val="00F47AB7"/>
    <w:rsid w:val="00F50398"/>
    <w:rsid w:val="00F503AE"/>
    <w:rsid w:val="00F50515"/>
    <w:rsid w:val="00F51080"/>
    <w:rsid w:val="00F510AB"/>
    <w:rsid w:val="00F51327"/>
    <w:rsid w:val="00F51822"/>
    <w:rsid w:val="00F51873"/>
    <w:rsid w:val="00F524C1"/>
    <w:rsid w:val="00F52CF8"/>
    <w:rsid w:val="00F53399"/>
    <w:rsid w:val="00F536A4"/>
    <w:rsid w:val="00F53A5B"/>
    <w:rsid w:val="00F54006"/>
    <w:rsid w:val="00F5427E"/>
    <w:rsid w:val="00F54569"/>
    <w:rsid w:val="00F55409"/>
    <w:rsid w:val="00F555AC"/>
    <w:rsid w:val="00F556ED"/>
    <w:rsid w:val="00F5577E"/>
    <w:rsid w:val="00F55851"/>
    <w:rsid w:val="00F561C6"/>
    <w:rsid w:val="00F6025F"/>
    <w:rsid w:val="00F60BB4"/>
    <w:rsid w:val="00F61738"/>
    <w:rsid w:val="00F619ED"/>
    <w:rsid w:val="00F622C9"/>
    <w:rsid w:val="00F6312E"/>
    <w:rsid w:val="00F634C9"/>
    <w:rsid w:val="00F634EA"/>
    <w:rsid w:val="00F63555"/>
    <w:rsid w:val="00F63794"/>
    <w:rsid w:val="00F639AA"/>
    <w:rsid w:val="00F63D17"/>
    <w:rsid w:val="00F63D2D"/>
    <w:rsid w:val="00F64300"/>
    <w:rsid w:val="00F6442C"/>
    <w:rsid w:val="00F64946"/>
    <w:rsid w:val="00F64F0F"/>
    <w:rsid w:val="00F6505C"/>
    <w:rsid w:val="00F6534F"/>
    <w:rsid w:val="00F65763"/>
    <w:rsid w:val="00F658C4"/>
    <w:rsid w:val="00F6608E"/>
    <w:rsid w:val="00F662E8"/>
    <w:rsid w:val="00F66429"/>
    <w:rsid w:val="00F666C4"/>
    <w:rsid w:val="00F67151"/>
    <w:rsid w:val="00F67269"/>
    <w:rsid w:val="00F67437"/>
    <w:rsid w:val="00F6774D"/>
    <w:rsid w:val="00F67960"/>
    <w:rsid w:val="00F7064B"/>
    <w:rsid w:val="00F70AA0"/>
    <w:rsid w:val="00F70C64"/>
    <w:rsid w:val="00F70EEE"/>
    <w:rsid w:val="00F71A63"/>
    <w:rsid w:val="00F71E8B"/>
    <w:rsid w:val="00F7222C"/>
    <w:rsid w:val="00F72875"/>
    <w:rsid w:val="00F731A6"/>
    <w:rsid w:val="00F73594"/>
    <w:rsid w:val="00F73F02"/>
    <w:rsid w:val="00F740EF"/>
    <w:rsid w:val="00F75680"/>
    <w:rsid w:val="00F758CD"/>
    <w:rsid w:val="00F75B84"/>
    <w:rsid w:val="00F75BBD"/>
    <w:rsid w:val="00F75C0B"/>
    <w:rsid w:val="00F75DE3"/>
    <w:rsid w:val="00F75F5D"/>
    <w:rsid w:val="00F76216"/>
    <w:rsid w:val="00F767D3"/>
    <w:rsid w:val="00F76948"/>
    <w:rsid w:val="00F769B7"/>
    <w:rsid w:val="00F77DED"/>
    <w:rsid w:val="00F77EC8"/>
    <w:rsid w:val="00F77EF9"/>
    <w:rsid w:val="00F800C2"/>
    <w:rsid w:val="00F808F1"/>
    <w:rsid w:val="00F81051"/>
    <w:rsid w:val="00F810EC"/>
    <w:rsid w:val="00F8148E"/>
    <w:rsid w:val="00F8247C"/>
    <w:rsid w:val="00F82715"/>
    <w:rsid w:val="00F82AD7"/>
    <w:rsid w:val="00F82C17"/>
    <w:rsid w:val="00F8319B"/>
    <w:rsid w:val="00F8394A"/>
    <w:rsid w:val="00F839F5"/>
    <w:rsid w:val="00F83B2E"/>
    <w:rsid w:val="00F84471"/>
    <w:rsid w:val="00F84B35"/>
    <w:rsid w:val="00F84FB2"/>
    <w:rsid w:val="00F8556F"/>
    <w:rsid w:val="00F85696"/>
    <w:rsid w:val="00F86FCE"/>
    <w:rsid w:val="00F87295"/>
    <w:rsid w:val="00F875CF"/>
    <w:rsid w:val="00F87E1B"/>
    <w:rsid w:val="00F907D0"/>
    <w:rsid w:val="00F90880"/>
    <w:rsid w:val="00F90A76"/>
    <w:rsid w:val="00F90E66"/>
    <w:rsid w:val="00F9188D"/>
    <w:rsid w:val="00F91C88"/>
    <w:rsid w:val="00F925AD"/>
    <w:rsid w:val="00F9339C"/>
    <w:rsid w:val="00F93791"/>
    <w:rsid w:val="00F93B97"/>
    <w:rsid w:val="00F9419A"/>
    <w:rsid w:val="00F941A7"/>
    <w:rsid w:val="00F94381"/>
    <w:rsid w:val="00F94601"/>
    <w:rsid w:val="00F948B9"/>
    <w:rsid w:val="00F94D3F"/>
    <w:rsid w:val="00F950A2"/>
    <w:rsid w:val="00F9599B"/>
    <w:rsid w:val="00F95C7B"/>
    <w:rsid w:val="00F95CDB"/>
    <w:rsid w:val="00F95E40"/>
    <w:rsid w:val="00F96043"/>
    <w:rsid w:val="00F964EA"/>
    <w:rsid w:val="00F96B1C"/>
    <w:rsid w:val="00F96D14"/>
    <w:rsid w:val="00F96DBA"/>
    <w:rsid w:val="00F970B7"/>
    <w:rsid w:val="00F978B8"/>
    <w:rsid w:val="00F97A10"/>
    <w:rsid w:val="00F97A37"/>
    <w:rsid w:val="00F97BC4"/>
    <w:rsid w:val="00FA1845"/>
    <w:rsid w:val="00FA1FFF"/>
    <w:rsid w:val="00FA2385"/>
    <w:rsid w:val="00FA263A"/>
    <w:rsid w:val="00FA2C16"/>
    <w:rsid w:val="00FA2C8C"/>
    <w:rsid w:val="00FA35E4"/>
    <w:rsid w:val="00FA36B0"/>
    <w:rsid w:val="00FA40D8"/>
    <w:rsid w:val="00FA43C8"/>
    <w:rsid w:val="00FA49F8"/>
    <w:rsid w:val="00FA4EB6"/>
    <w:rsid w:val="00FA56AF"/>
    <w:rsid w:val="00FA6319"/>
    <w:rsid w:val="00FA637F"/>
    <w:rsid w:val="00FA718B"/>
    <w:rsid w:val="00FA727B"/>
    <w:rsid w:val="00FA7504"/>
    <w:rsid w:val="00FA782D"/>
    <w:rsid w:val="00FA7A6A"/>
    <w:rsid w:val="00FA7C78"/>
    <w:rsid w:val="00FB01CC"/>
    <w:rsid w:val="00FB0E11"/>
    <w:rsid w:val="00FB2499"/>
    <w:rsid w:val="00FB25EA"/>
    <w:rsid w:val="00FB2D3A"/>
    <w:rsid w:val="00FB3032"/>
    <w:rsid w:val="00FB317E"/>
    <w:rsid w:val="00FB3604"/>
    <w:rsid w:val="00FB446B"/>
    <w:rsid w:val="00FB4CD8"/>
    <w:rsid w:val="00FB58DD"/>
    <w:rsid w:val="00FB5C0C"/>
    <w:rsid w:val="00FB61F7"/>
    <w:rsid w:val="00FB7DA1"/>
    <w:rsid w:val="00FC0154"/>
    <w:rsid w:val="00FC0DE4"/>
    <w:rsid w:val="00FC121B"/>
    <w:rsid w:val="00FC1965"/>
    <w:rsid w:val="00FC1B72"/>
    <w:rsid w:val="00FC2897"/>
    <w:rsid w:val="00FC3652"/>
    <w:rsid w:val="00FC3D19"/>
    <w:rsid w:val="00FC40E0"/>
    <w:rsid w:val="00FC4A78"/>
    <w:rsid w:val="00FC50BF"/>
    <w:rsid w:val="00FC5EA8"/>
    <w:rsid w:val="00FC5F7B"/>
    <w:rsid w:val="00FC6185"/>
    <w:rsid w:val="00FC6529"/>
    <w:rsid w:val="00FC6BC7"/>
    <w:rsid w:val="00FC6D19"/>
    <w:rsid w:val="00FC75A6"/>
    <w:rsid w:val="00FC7A7E"/>
    <w:rsid w:val="00FD0209"/>
    <w:rsid w:val="00FD030B"/>
    <w:rsid w:val="00FD07D9"/>
    <w:rsid w:val="00FD0A83"/>
    <w:rsid w:val="00FD0DD3"/>
    <w:rsid w:val="00FD1160"/>
    <w:rsid w:val="00FD11E3"/>
    <w:rsid w:val="00FD1364"/>
    <w:rsid w:val="00FD185E"/>
    <w:rsid w:val="00FD18AB"/>
    <w:rsid w:val="00FD2337"/>
    <w:rsid w:val="00FD29A7"/>
    <w:rsid w:val="00FD2AF4"/>
    <w:rsid w:val="00FD2DB0"/>
    <w:rsid w:val="00FD3273"/>
    <w:rsid w:val="00FD5069"/>
    <w:rsid w:val="00FD523E"/>
    <w:rsid w:val="00FD586C"/>
    <w:rsid w:val="00FD5C9A"/>
    <w:rsid w:val="00FD6709"/>
    <w:rsid w:val="00FD676E"/>
    <w:rsid w:val="00FD6837"/>
    <w:rsid w:val="00FD6840"/>
    <w:rsid w:val="00FD69BF"/>
    <w:rsid w:val="00FD6D4F"/>
    <w:rsid w:val="00FD7100"/>
    <w:rsid w:val="00FD7151"/>
    <w:rsid w:val="00FD7480"/>
    <w:rsid w:val="00FD74D8"/>
    <w:rsid w:val="00FD7A1B"/>
    <w:rsid w:val="00FD7A39"/>
    <w:rsid w:val="00FD7A48"/>
    <w:rsid w:val="00FD7BA5"/>
    <w:rsid w:val="00FD7C23"/>
    <w:rsid w:val="00FE07DB"/>
    <w:rsid w:val="00FE0AE0"/>
    <w:rsid w:val="00FE0D94"/>
    <w:rsid w:val="00FE174E"/>
    <w:rsid w:val="00FE1A6E"/>
    <w:rsid w:val="00FE36B6"/>
    <w:rsid w:val="00FE387E"/>
    <w:rsid w:val="00FE3F15"/>
    <w:rsid w:val="00FE3F22"/>
    <w:rsid w:val="00FE40D3"/>
    <w:rsid w:val="00FE4322"/>
    <w:rsid w:val="00FE45D2"/>
    <w:rsid w:val="00FE462D"/>
    <w:rsid w:val="00FE4C82"/>
    <w:rsid w:val="00FE55A5"/>
    <w:rsid w:val="00FE5EE5"/>
    <w:rsid w:val="00FE5F55"/>
    <w:rsid w:val="00FE6227"/>
    <w:rsid w:val="00FE6582"/>
    <w:rsid w:val="00FE68CF"/>
    <w:rsid w:val="00FE6AFE"/>
    <w:rsid w:val="00FE6C4F"/>
    <w:rsid w:val="00FE6DB6"/>
    <w:rsid w:val="00FE6E81"/>
    <w:rsid w:val="00FE6FD6"/>
    <w:rsid w:val="00FE7151"/>
    <w:rsid w:val="00FE7963"/>
    <w:rsid w:val="00FE79F2"/>
    <w:rsid w:val="00FF0627"/>
    <w:rsid w:val="00FF0A65"/>
    <w:rsid w:val="00FF0F84"/>
    <w:rsid w:val="00FF0FDE"/>
    <w:rsid w:val="00FF128F"/>
    <w:rsid w:val="00FF1899"/>
    <w:rsid w:val="00FF1F15"/>
    <w:rsid w:val="00FF2118"/>
    <w:rsid w:val="00FF230D"/>
    <w:rsid w:val="00FF278F"/>
    <w:rsid w:val="00FF29F3"/>
    <w:rsid w:val="00FF3414"/>
    <w:rsid w:val="00FF3BF0"/>
    <w:rsid w:val="00FF4562"/>
    <w:rsid w:val="00FF472C"/>
    <w:rsid w:val="00FF4A8F"/>
    <w:rsid w:val="00FF54FB"/>
    <w:rsid w:val="00FF5CF8"/>
    <w:rsid w:val="00FF6F8A"/>
    <w:rsid w:val="00FF758E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qFormat="1"/>
    <w:lsdException w:name="Normal (Web)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72875"/>
    <w:pPr>
      <w:suppressAutoHyphens/>
      <w:jc w:val="center"/>
    </w:pPr>
    <w:rPr>
      <w:sz w:val="24"/>
      <w:szCs w:val="24"/>
      <w:lang w:eastAsia="ar-SA"/>
    </w:rPr>
  </w:style>
  <w:style w:type="paragraph" w:styleId="1">
    <w:name w:val="heading 1"/>
    <w:basedOn w:val="a0"/>
    <w:next w:val="a0"/>
    <w:link w:val="11"/>
    <w:uiPriority w:val="9"/>
    <w:qFormat/>
    <w:rsid w:val="00EA2601"/>
    <w:pPr>
      <w:keepNext/>
      <w:numPr>
        <w:numId w:val="1"/>
      </w:numPr>
      <w:outlineLvl w:val="0"/>
    </w:pPr>
    <w:rPr>
      <w:rFonts w:cs="Arial"/>
      <w:b/>
      <w:bCs/>
      <w:kern w:val="1"/>
      <w:sz w:val="28"/>
      <w:szCs w:val="32"/>
    </w:rPr>
  </w:style>
  <w:style w:type="paragraph" w:styleId="2">
    <w:name w:val="heading 2"/>
    <w:basedOn w:val="a0"/>
    <w:next w:val="a0"/>
    <w:link w:val="21"/>
    <w:uiPriority w:val="9"/>
    <w:qFormat/>
    <w:rsid w:val="00EA2601"/>
    <w:pPr>
      <w:keepNext/>
      <w:numPr>
        <w:ilvl w:val="1"/>
        <w:numId w:val="1"/>
      </w:numPr>
      <w:outlineLvl w:val="1"/>
    </w:pPr>
    <w:rPr>
      <w:rFonts w:cs="Arial"/>
      <w:b/>
      <w:bCs/>
      <w:iCs/>
      <w:sz w:val="26"/>
      <w:szCs w:val="28"/>
    </w:rPr>
  </w:style>
  <w:style w:type="paragraph" w:styleId="3">
    <w:name w:val="heading 3"/>
    <w:basedOn w:val="a0"/>
    <w:next w:val="a0"/>
    <w:link w:val="31"/>
    <w:qFormat/>
    <w:rsid w:val="00EA2601"/>
    <w:pPr>
      <w:keepNext/>
      <w:numPr>
        <w:ilvl w:val="2"/>
        <w:numId w:val="1"/>
      </w:numPr>
      <w:outlineLvl w:val="2"/>
    </w:pPr>
    <w:rPr>
      <w:rFonts w:cs="Arial"/>
      <w:b/>
      <w:bCs/>
      <w:szCs w:val="26"/>
    </w:rPr>
  </w:style>
  <w:style w:type="paragraph" w:styleId="4">
    <w:name w:val="heading 4"/>
    <w:basedOn w:val="a0"/>
    <w:next w:val="a0"/>
    <w:link w:val="40"/>
    <w:qFormat/>
    <w:rsid w:val="00EA2601"/>
    <w:pPr>
      <w:keepNext/>
      <w:tabs>
        <w:tab w:val="num" w:pos="864"/>
      </w:tabs>
      <w:ind w:left="864" w:hanging="864"/>
      <w:outlineLvl w:val="3"/>
    </w:pPr>
    <w:rPr>
      <w:bCs/>
      <w:szCs w:val="28"/>
      <w:u w:val="single"/>
    </w:rPr>
  </w:style>
  <w:style w:type="paragraph" w:styleId="5">
    <w:name w:val="heading 5"/>
    <w:basedOn w:val="a0"/>
    <w:next w:val="a0"/>
    <w:link w:val="50"/>
    <w:qFormat/>
    <w:rsid w:val="00EA2601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EA2601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EA2601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0"/>
    <w:next w:val="a0"/>
    <w:link w:val="80"/>
    <w:qFormat/>
    <w:rsid w:val="00EA2601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0"/>
    <w:next w:val="a0"/>
    <w:link w:val="90"/>
    <w:qFormat/>
    <w:rsid w:val="00EA2601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sid w:val="00EA2601"/>
    <w:rPr>
      <w:rFonts w:ascii="Symbol" w:hAnsi="Symbol" w:cs="OpenSymbol"/>
    </w:rPr>
  </w:style>
  <w:style w:type="character" w:customStyle="1" w:styleId="WW8Num2z1">
    <w:name w:val="WW8Num2z1"/>
    <w:rsid w:val="00EA2601"/>
    <w:rPr>
      <w:rFonts w:ascii="OpenSymbol" w:hAnsi="OpenSymbol" w:cs="OpenSymbol"/>
    </w:rPr>
  </w:style>
  <w:style w:type="character" w:customStyle="1" w:styleId="WW8Num3z0">
    <w:name w:val="WW8Num3z0"/>
    <w:rsid w:val="00EA2601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EA2601"/>
    <w:rPr>
      <w:rFonts w:ascii="Times New Roman" w:hAnsi="Times New Roman" w:cs="Times New Roman"/>
    </w:rPr>
  </w:style>
  <w:style w:type="character" w:customStyle="1" w:styleId="WW8Num5z0">
    <w:name w:val="WW8Num5z0"/>
    <w:rsid w:val="00EA2601"/>
    <w:rPr>
      <w:rFonts w:ascii="Symbol" w:hAnsi="Symbol"/>
    </w:rPr>
  </w:style>
  <w:style w:type="character" w:customStyle="1" w:styleId="WW8Num6z0">
    <w:name w:val="WW8Num6z0"/>
    <w:rsid w:val="00EA2601"/>
    <w:rPr>
      <w:rFonts w:ascii="Symbol" w:hAnsi="Symbol"/>
      <w:color w:val="auto"/>
      <w:sz w:val="24"/>
      <w:szCs w:val="24"/>
    </w:rPr>
  </w:style>
  <w:style w:type="character" w:customStyle="1" w:styleId="WW8Num7z0">
    <w:name w:val="WW8Num7z0"/>
    <w:rsid w:val="00EA2601"/>
    <w:rPr>
      <w:rFonts w:ascii="Symbol" w:hAnsi="Symbol"/>
    </w:rPr>
  </w:style>
  <w:style w:type="character" w:customStyle="1" w:styleId="WW8Num8z0">
    <w:name w:val="WW8Num8z0"/>
    <w:rsid w:val="00EA2601"/>
    <w:rPr>
      <w:rFonts w:ascii="Symbol" w:hAnsi="Symbol"/>
    </w:rPr>
  </w:style>
  <w:style w:type="character" w:customStyle="1" w:styleId="WW8Num8z1">
    <w:name w:val="WW8Num8z1"/>
    <w:rsid w:val="00EA2601"/>
    <w:rPr>
      <w:rFonts w:ascii="Courier New" w:hAnsi="Courier New"/>
    </w:rPr>
  </w:style>
  <w:style w:type="character" w:customStyle="1" w:styleId="WW8Num8z2">
    <w:name w:val="WW8Num8z2"/>
    <w:rsid w:val="00EA2601"/>
    <w:rPr>
      <w:rFonts w:ascii="Wingdings" w:hAnsi="Wingdings"/>
    </w:rPr>
  </w:style>
  <w:style w:type="character" w:customStyle="1" w:styleId="WW8Num8z3">
    <w:name w:val="WW8Num8z3"/>
    <w:rsid w:val="00EA2601"/>
    <w:rPr>
      <w:rFonts w:ascii="Symbol" w:hAnsi="Symbol"/>
    </w:rPr>
  </w:style>
  <w:style w:type="character" w:customStyle="1" w:styleId="22">
    <w:name w:val="Основной шрифт абзаца2"/>
    <w:rsid w:val="00EA2601"/>
  </w:style>
  <w:style w:type="character" w:customStyle="1" w:styleId="Absatz-Standardschriftart">
    <w:name w:val="Absatz-Standardschriftart"/>
    <w:rsid w:val="00EA2601"/>
  </w:style>
  <w:style w:type="character" w:customStyle="1" w:styleId="WW8Num1z0">
    <w:name w:val="WW8Num1z0"/>
    <w:rsid w:val="00EA2601"/>
    <w:rPr>
      <w:rFonts w:ascii="Symbol" w:hAnsi="Symbol" w:cs="OpenSymbol"/>
    </w:rPr>
  </w:style>
  <w:style w:type="character" w:customStyle="1" w:styleId="WW8Num1z1">
    <w:name w:val="WW8Num1z1"/>
    <w:rsid w:val="00EA2601"/>
    <w:rPr>
      <w:rFonts w:ascii="OpenSymbol" w:hAnsi="OpenSymbol" w:cs="OpenSymbol"/>
    </w:rPr>
  </w:style>
  <w:style w:type="character" w:customStyle="1" w:styleId="WW8Num6z1">
    <w:name w:val="WW8Num6z1"/>
    <w:rsid w:val="00EA2601"/>
    <w:rPr>
      <w:rFonts w:ascii="Courier New" w:hAnsi="Courier New" w:cs="Courier New"/>
    </w:rPr>
  </w:style>
  <w:style w:type="character" w:customStyle="1" w:styleId="WW8Num6z2">
    <w:name w:val="WW8Num6z2"/>
    <w:rsid w:val="00EA2601"/>
    <w:rPr>
      <w:rFonts w:ascii="Wingdings" w:hAnsi="Wingdings"/>
    </w:rPr>
  </w:style>
  <w:style w:type="character" w:customStyle="1" w:styleId="WW8Num6z3">
    <w:name w:val="WW8Num6z3"/>
    <w:rsid w:val="00EA2601"/>
    <w:rPr>
      <w:rFonts w:ascii="Symbol" w:hAnsi="Symbol"/>
    </w:rPr>
  </w:style>
  <w:style w:type="character" w:customStyle="1" w:styleId="WW8Num7z1">
    <w:name w:val="WW8Num7z1"/>
    <w:rsid w:val="00EA2601"/>
    <w:rPr>
      <w:rFonts w:ascii="Courier New" w:hAnsi="Courier New" w:cs="Courier New"/>
    </w:rPr>
  </w:style>
  <w:style w:type="character" w:customStyle="1" w:styleId="WW8Num7z2">
    <w:name w:val="WW8Num7z2"/>
    <w:rsid w:val="00EA2601"/>
    <w:rPr>
      <w:rFonts w:ascii="Wingdings" w:hAnsi="Wingdings"/>
    </w:rPr>
  </w:style>
  <w:style w:type="character" w:customStyle="1" w:styleId="WW8Num9z0">
    <w:name w:val="WW8Num9z0"/>
    <w:rsid w:val="00EA2601"/>
    <w:rPr>
      <w:rFonts w:ascii="Symbol" w:hAnsi="Symbol"/>
    </w:rPr>
  </w:style>
  <w:style w:type="character" w:customStyle="1" w:styleId="WW8Num9z1">
    <w:name w:val="WW8Num9z1"/>
    <w:rsid w:val="00EA2601"/>
    <w:rPr>
      <w:rFonts w:ascii="Courier New" w:hAnsi="Courier New" w:cs="Courier New"/>
    </w:rPr>
  </w:style>
  <w:style w:type="character" w:customStyle="1" w:styleId="WW8Num9z2">
    <w:name w:val="WW8Num9z2"/>
    <w:rsid w:val="00EA2601"/>
    <w:rPr>
      <w:rFonts w:ascii="Wingdings" w:hAnsi="Wingdings"/>
    </w:rPr>
  </w:style>
  <w:style w:type="character" w:customStyle="1" w:styleId="WW8Num10z0">
    <w:name w:val="WW8Num10z0"/>
    <w:rsid w:val="00EA2601"/>
    <w:rPr>
      <w:rFonts w:ascii="Symbol" w:hAnsi="Symbol"/>
    </w:rPr>
  </w:style>
  <w:style w:type="character" w:customStyle="1" w:styleId="WW8Num10z1">
    <w:name w:val="WW8Num10z1"/>
    <w:rsid w:val="00EA2601"/>
    <w:rPr>
      <w:rFonts w:ascii="Courier New" w:hAnsi="Courier New" w:cs="Courier New"/>
    </w:rPr>
  </w:style>
  <w:style w:type="character" w:customStyle="1" w:styleId="WW8Num10z2">
    <w:name w:val="WW8Num10z2"/>
    <w:rsid w:val="00EA2601"/>
    <w:rPr>
      <w:rFonts w:ascii="Wingdings" w:hAnsi="Wingdings"/>
    </w:rPr>
  </w:style>
  <w:style w:type="character" w:customStyle="1" w:styleId="WW8Num11z0">
    <w:name w:val="WW8Num11z0"/>
    <w:rsid w:val="00EA2601"/>
    <w:rPr>
      <w:rFonts w:ascii="Symbol" w:hAnsi="Symbol"/>
    </w:rPr>
  </w:style>
  <w:style w:type="character" w:customStyle="1" w:styleId="WW8Num11z1">
    <w:name w:val="WW8Num11z1"/>
    <w:rsid w:val="00EA2601"/>
    <w:rPr>
      <w:rFonts w:ascii="Courier New" w:hAnsi="Courier New" w:cs="Courier New"/>
    </w:rPr>
  </w:style>
  <w:style w:type="character" w:customStyle="1" w:styleId="WW8Num11z2">
    <w:name w:val="WW8Num11z2"/>
    <w:rsid w:val="00EA2601"/>
    <w:rPr>
      <w:rFonts w:ascii="Wingdings" w:hAnsi="Wingdings"/>
    </w:rPr>
  </w:style>
  <w:style w:type="character" w:customStyle="1" w:styleId="WW8Num12z0">
    <w:name w:val="WW8Num12z0"/>
    <w:rsid w:val="00EA2601"/>
    <w:rPr>
      <w:rFonts w:ascii="Symbol" w:hAnsi="Symbol"/>
    </w:rPr>
  </w:style>
  <w:style w:type="character" w:customStyle="1" w:styleId="WW8Num12z1">
    <w:name w:val="WW8Num12z1"/>
    <w:rsid w:val="00EA2601"/>
    <w:rPr>
      <w:rFonts w:ascii="Courier New" w:hAnsi="Courier New" w:cs="Courier New"/>
    </w:rPr>
  </w:style>
  <w:style w:type="character" w:customStyle="1" w:styleId="WW8Num12z2">
    <w:name w:val="WW8Num12z2"/>
    <w:rsid w:val="00EA2601"/>
    <w:rPr>
      <w:rFonts w:ascii="Wingdings" w:hAnsi="Wingdings"/>
    </w:rPr>
  </w:style>
  <w:style w:type="character" w:customStyle="1" w:styleId="WW8Num14z0">
    <w:name w:val="WW8Num14z0"/>
    <w:rsid w:val="00EA2601"/>
    <w:rPr>
      <w:rFonts w:ascii="Symbol" w:hAnsi="Symbol"/>
      <w:sz w:val="20"/>
    </w:rPr>
  </w:style>
  <w:style w:type="character" w:customStyle="1" w:styleId="WW8Num14z1">
    <w:name w:val="WW8Num14z1"/>
    <w:rsid w:val="00EA2601"/>
    <w:rPr>
      <w:rFonts w:ascii="Courier New" w:hAnsi="Courier New"/>
      <w:sz w:val="20"/>
    </w:rPr>
  </w:style>
  <w:style w:type="character" w:customStyle="1" w:styleId="WW8Num14z2">
    <w:name w:val="WW8Num14z2"/>
    <w:rsid w:val="00EA2601"/>
    <w:rPr>
      <w:rFonts w:ascii="Wingdings" w:hAnsi="Wingdings"/>
      <w:sz w:val="20"/>
    </w:rPr>
  </w:style>
  <w:style w:type="character" w:customStyle="1" w:styleId="WW8Num15z0">
    <w:name w:val="WW8Num15z0"/>
    <w:rsid w:val="00EA2601"/>
    <w:rPr>
      <w:rFonts w:ascii="Symbol" w:hAnsi="Symbol"/>
    </w:rPr>
  </w:style>
  <w:style w:type="character" w:customStyle="1" w:styleId="WW8Num15z1">
    <w:name w:val="WW8Num15z1"/>
    <w:rsid w:val="00EA2601"/>
    <w:rPr>
      <w:rFonts w:ascii="Courier New" w:hAnsi="Courier New" w:cs="Courier New"/>
    </w:rPr>
  </w:style>
  <w:style w:type="character" w:customStyle="1" w:styleId="WW8Num15z2">
    <w:name w:val="WW8Num15z2"/>
    <w:rsid w:val="00EA2601"/>
    <w:rPr>
      <w:rFonts w:ascii="Wingdings" w:hAnsi="Wingdings"/>
    </w:rPr>
  </w:style>
  <w:style w:type="character" w:customStyle="1" w:styleId="WW8Num16z0">
    <w:name w:val="WW8Num16z0"/>
    <w:rsid w:val="00EA2601"/>
    <w:rPr>
      <w:rFonts w:ascii="Symbol" w:hAnsi="Symbol"/>
    </w:rPr>
  </w:style>
  <w:style w:type="character" w:customStyle="1" w:styleId="WW8Num16z1">
    <w:name w:val="WW8Num16z1"/>
    <w:rsid w:val="00EA2601"/>
    <w:rPr>
      <w:rFonts w:ascii="Courier New" w:hAnsi="Courier New" w:cs="Courier New"/>
    </w:rPr>
  </w:style>
  <w:style w:type="character" w:customStyle="1" w:styleId="WW8Num16z2">
    <w:name w:val="WW8Num16z2"/>
    <w:rsid w:val="00EA2601"/>
    <w:rPr>
      <w:rFonts w:ascii="Wingdings" w:hAnsi="Wingdings"/>
    </w:rPr>
  </w:style>
  <w:style w:type="character" w:customStyle="1" w:styleId="WW8Num17z0">
    <w:name w:val="WW8Num17z0"/>
    <w:rsid w:val="00EA2601"/>
    <w:rPr>
      <w:rFonts w:ascii="Symbol" w:hAnsi="Symbol"/>
    </w:rPr>
  </w:style>
  <w:style w:type="character" w:customStyle="1" w:styleId="WW8Num17z1">
    <w:name w:val="WW8Num17z1"/>
    <w:rsid w:val="00EA2601"/>
    <w:rPr>
      <w:rFonts w:ascii="Courier New" w:hAnsi="Courier New" w:cs="Courier New"/>
    </w:rPr>
  </w:style>
  <w:style w:type="character" w:customStyle="1" w:styleId="WW8Num17z2">
    <w:name w:val="WW8Num17z2"/>
    <w:rsid w:val="00EA2601"/>
    <w:rPr>
      <w:rFonts w:ascii="Wingdings" w:hAnsi="Wingdings"/>
    </w:rPr>
  </w:style>
  <w:style w:type="character" w:customStyle="1" w:styleId="WW8Num18z0">
    <w:name w:val="WW8Num18z0"/>
    <w:rsid w:val="00EA2601"/>
    <w:rPr>
      <w:rFonts w:ascii="Symbol" w:hAnsi="Symbol"/>
    </w:rPr>
  </w:style>
  <w:style w:type="character" w:customStyle="1" w:styleId="WW8Num18z1">
    <w:name w:val="WW8Num18z1"/>
    <w:rsid w:val="00EA2601"/>
    <w:rPr>
      <w:rFonts w:ascii="Courier New" w:hAnsi="Courier New" w:cs="Courier New"/>
    </w:rPr>
  </w:style>
  <w:style w:type="character" w:customStyle="1" w:styleId="WW8Num18z2">
    <w:name w:val="WW8Num18z2"/>
    <w:rsid w:val="00EA2601"/>
    <w:rPr>
      <w:rFonts w:ascii="Wingdings" w:hAnsi="Wingdings"/>
    </w:rPr>
  </w:style>
  <w:style w:type="character" w:customStyle="1" w:styleId="WW8Num19z0">
    <w:name w:val="WW8Num19z0"/>
    <w:rsid w:val="00EA2601"/>
    <w:rPr>
      <w:rFonts w:ascii="Symbol" w:hAnsi="Symbol"/>
    </w:rPr>
  </w:style>
  <w:style w:type="character" w:customStyle="1" w:styleId="WW8Num19z1">
    <w:name w:val="WW8Num19z1"/>
    <w:rsid w:val="00EA2601"/>
    <w:rPr>
      <w:rFonts w:ascii="Courier New" w:hAnsi="Courier New" w:cs="Courier New"/>
    </w:rPr>
  </w:style>
  <w:style w:type="character" w:customStyle="1" w:styleId="WW8Num19z2">
    <w:name w:val="WW8Num19z2"/>
    <w:rsid w:val="00EA2601"/>
    <w:rPr>
      <w:rFonts w:ascii="Wingdings" w:hAnsi="Wingdings"/>
    </w:rPr>
  </w:style>
  <w:style w:type="character" w:customStyle="1" w:styleId="WW8Num21z0">
    <w:name w:val="WW8Num21z0"/>
    <w:rsid w:val="00EA2601"/>
    <w:rPr>
      <w:rFonts w:ascii="Symbol" w:hAnsi="Symbol"/>
      <w:sz w:val="20"/>
    </w:rPr>
  </w:style>
  <w:style w:type="character" w:customStyle="1" w:styleId="WW8Num21z1">
    <w:name w:val="WW8Num21z1"/>
    <w:rsid w:val="00EA2601"/>
    <w:rPr>
      <w:rFonts w:ascii="Courier New" w:hAnsi="Courier New"/>
      <w:sz w:val="20"/>
    </w:rPr>
  </w:style>
  <w:style w:type="character" w:customStyle="1" w:styleId="WW8Num21z2">
    <w:name w:val="WW8Num21z2"/>
    <w:rsid w:val="00EA2601"/>
    <w:rPr>
      <w:rFonts w:ascii="Wingdings" w:hAnsi="Wingdings"/>
      <w:sz w:val="20"/>
    </w:rPr>
  </w:style>
  <w:style w:type="character" w:customStyle="1" w:styleId="WW8Num22z0">
    <w:name w:val="WW8Num22z0"/>
    <w:rsid w:val="00EA2601"/>
    <w:rPr>
      <w:rFonts w:ascii="Symbol" w:hAnsi="Symbol"/>
    </w:rPr>
  </w:style>
  <w:style w:type="character" w:customStyle="1" w:styleId="WW8Num22z1">
    <w:name w:val="WW8Num22z1"/>
    <w:rsid w:val="00EA2601"/>
    <w:rPr>
      <w:rFonts w:ascii="Courier New" w:hAnsi="Courier New" w:cs="Courier New"/>
    </w:rPr>
  </w:style>
  <w:style w:type="character" w:customStyle="1" w:styleId="WW8Num22z2">
    <w:name w:val="WW8Num22z2"/>
    <w:rsid w:val="00EA2601"/>
    <w:rPr>
      <w:rFonts w:ascii="Wingdings" w:hAnsi="Wingdings"/>
    </w:rPr>
  </w:style>
  <w:style w:type="character" w:customStyle="1" w:styleId="WW8Num23z1">
    <w:name w:val="WW8Num23z1"/>
    <w:rsid w:val="00EA2601"/>
    <w:rPr>
      <w:sz w:val="28"/>
      <w:szCs w:val="28"/>
    </w:rPr>
  </w:style>
  <w:style w:type="character" w:customStyle="1" w:styleId="WW8Num25z0">
    <w:name w:val="WW8Num25z0"/>
    <w:rsid w:val="00EA2601"/>
    <w:rPr>
      <w:rFonts w:ascii="Symbol" w:hAnsi="Symbol"/>
    </w:rPr>
  </w:style>
  <w:style w:type="character" w:customStyle="1" w:styleId="WW8Num25z1">
    <w:name w:val="WW8Num25z1"/>
    <w:rsid w:val="00EA2601"/>
    <w:rPr>
      <w:rFonts w:ascii="Courier New" w:hAnsi="Courier New" w:cs="Courier New"/>
    </w:rPr>
  </w:style>
  <w:style w:type="character" w:customStyle="1" w:styleId="WW8Num25z2">
    <w:name w:val="WW8Num25z2"/>
    <w:rsid w:val="00EA2601"/>
    <w:rPr>
      <w:rFonts w:ascii="Wingdings" w:hAnsi="Wingdings"/>
    </w:rPr>
  </w:style>
  <w:style w:type="character" w:customStyle="1" w:styleId="WW8Num26z0">
    <w:name w:val="WW8Num26z0"/>
    <w:rsid w:val="00EA2601"/>
    <w:rPr>
      <w:rFonts w:ascii="Symbol" w:hAnsi="Symbol"/>
    </w:rPr>
  </w:style>
  <w:style w:type="character" w:customStyle="1" w:styleId="WW8Num26z1">
    <w:name w:val="WW8Num26z1"/>
    <w:rsid w:val="00EA2601"/>
    <w:rPr>
      <w:rFonts w:ascii="Courier New" w:hAnsi="Courier New"/>
    </w:rPr>
  </w:style>
  <w:style w:type="character" w:customStyle="1" w:styleId="WW8Num26z2">
    <w:name w:val="WW8Num26z2"/>
    <w:rsid w:val="00EA2601"/>
    <w:rPr>
      <w:rFonts w:ascii="Wingdings" w:hAnsi="Wingdings"/>
    </w:rPr>
  </w:style>
  <w:style w:type="character" w:customStyle="1" w:styleId="WW8Num29z0">
    <w:name w:val="WW8Num29z0"/>
    <w:rsid w:val="00EA2601"/>
    <w:rPr>
      <w:rFonts w:ascii="Symbol" w:hAnsi="Symbol"/>
    </w:rPr>
  </w:style>
  <w:style w:type="character" w:customStyle="1" w:styleId="WW8Num29z1">
    <w:name w:val="WW8Num29z1"/>
    <w:rsid w:val="00EA2601"/>
    <w:rPr>
      <w:rFonts w:ascii="Courier New" w:hAnsi="Courier New"/>
    </w:rPr>
  </w:style>
  <w:style w:type="character" w:customStyle="1" w:styleId="WW8Num29z2">
    <w:name w:val="WW8Num29z2"/>
    <w:rsid w:val="00EA2601"/>
    <w:rPr>
      <w:rFonts w:ascii="Wingdings" w:hAnsi="Wingdings"/>
    </w:rPr>
  </w:style>
  <w:style w:type="character" w:customStyle="1" w:styleId="WW8Num31z0">
    <w:name w:val="WW8Num31z0"/>
    <w:rsid w:val="00EA2601"/>
    <w:rPr>
      <w:rFonts w:ascii="Symbol" w:hAnsi="Symbol"/>
    </w:rPr>
  </w:style>
  <w:style w:type="character" w:customStyle="1" w:styleId="WW8Num31z1">
    <w:name w:val="WW8Num31z1"/>
    <w:rsid w:val="00EA2601"/>
    <w:rPr>
      <w:rFonts w:ascii="Courier New" w:hAnsi="Courier New" w:cs="Courier New"/>
    </w:rPr>
  </w:style>
  <w:style w:type="character" w:customStyle="1" w:styleId="WW8Num31z2">
    <w:name w:val="WW8Num31z2"/>
    <w:rsid w:val="00EA2601"/>
    <w:rPr>
      <w:rFonts w:ascii="Wingdings" w:hAnsi="Wingdings"/>
    </w:rPr>
  </w:style>
  <w:style w:type="character" w:customStyle="1" w:styleId="WW8Num32z0">
    <w:name w:val="WW8Num32z0"/>
    <w:rsid w:val="00EA2601"/>
    <w:rPr>
      <w:rFonts w:ascii="Symbol" w:hAnsi="Symbol"/>
    </w:rPr>
  </w:style>
  <w:style w:type="character" w:customStyle="1" w:styleId="WW8Num32z1">
    <w:name w:val="WW8Num32z1"/>
    <w:rsid w:val="00EA2601"/>
    <w:rPr>
      <w:rFonts w:ascii="Courier New" w:hAnsi="Courier New" w:cs="Courier New"/>
    </w:rPr>
  </w:style>
  <w:style w:type="character" w:customStyle="1" w:styleId="WW8Num32z2">
    <w:name w:val="WW8Num32z2"/>
    <w:rsid w:val="00EA2601"/>
    <w:rPr>
      <w:rFonts w:ascii="Wingdings" w:hAnsi="Wingdings"/>
    </w:rPr>
  </w:style>
  <w:style w:type="character" w:customStyle="1" w:styleId="WW8Num33z1">
    <w:name w:val="WW8Num33z1"/>
    <w:rsid w:val="00EA2601"/>
    <w:rPr>
      <w:rFonts w:ascii="Symbol" w:hAnsi="Symbol"/>
    </w:rPr>
  </w:style>
  <w:style w:type="character" w:customStyle="1" w:styleId="WW8Num34z0">
    <w:name w:val="WW8Num34z0"/>
    <w:rsid w:val="00EA2601"/>
    <w:rPr>
      <w:rFonts w:ascii="Symbol" w:hAnsi="Symbol"/>
    </w:rPr>
  </w:style>
  <w:style w:type="character" w:customStyle="1" w:styleId="WW8Num34z1">
    <w:name w:val="WW8Num34z1"/>
    <w:rsid w:val="00EA2601"/>
    <w:rPr>
      <w:rFonts w:ascii="Courier New" w:hAnsi="Courier New" w:cs="Courier New"/>
    </w:rPr>
  </w:style>
  <w:style w:type="character" w:customStyle="1" w:styleId="WW8Num34z2">
    <w:name w:val="WW8Num34z2"/>
    <w:rsid w:val="00EA2601"/>
    <w:rPr>
      <w:rFonts w:ascii="Wingdings" w:hAnsi="Wingdings"/>
    </w:rPr>
  </w:style>
  <w:style w:type="character" w:customStyle="1" w:styleId="WW8Num35z0">
    <w:name w:val="WW8Num35z0"/>
    <w:rsid w:val="00EA2601"/>
    <w:rPr>
      <w:rFonts w:ascii="Symbol" w:hAnsi="Symbol"/>
    </w:rPr>
  </w:style>
  <w:style w:type="character" w:customStyle="1" w:styleId="WW8Num35z1">
    <w:name w:val="WW8Num35z1"/>
    <w:rsid w:val="00EA2601"/>
    <w:rPr>
      <w:rFonts w:ascii="Courier New" w:hAnsi="Courier New" w:cs="Courier New"/>
    </w:rPr>
  </w:style>
  <w:style w:type="character" w:customStyle="1" w:styleId="WW8Num35z2">
    <w:name w:val="WW8Num35z2"/>
    <w:rsid w:val="00EA2601"/>
    <w:rPr>
      <w:rFonts w:ascii="Wingdings" w:hAnsi="Wingdings"/>
    </w:rPr>
  </w:style>
  <w:style w:type="character" w:customStyle="1" w:styleId="WW8Num36z0">
    <w:name w:val="WW8Num36z0"/>
    <w:rsid w:val="00EA2601"/>
    <w:rPr>
      <w:rFonts w:ascii="Symbol" w:hAnsi="Symbol"/>
    </w:rPr>
  </w:style>
  <w:style w:type="character" w:customStyle="1" w:styleId="WW8Num36z1">
    <w:name w:val="WW8Num36z1"/>
    <w:rsid w:val="00EA2601"/>
    <w:rPr>
      <w:rFonts w:ascii="Courier New" w:hAnsi="Courier New" w:cs="Courier New"/>
    </w:rPr>
  </w:style>
  <w:style w:type="character" w:customStyle="1" w:styleId="WW8Num36z2">
    <w:name w:val="WW8Num36z2"/>
    <w:rsid w:val="00EA2601"/>
    <w:rPr>
      <w:rFonts w:ascii="Wingdings" w:hAnsi="Wingdings"/>
    </w:rPr>
  </w:style>
  <w:style w:type="character" w:customStyle="1" w:styleId="WW8Num37z0">
    <w:name w:val="WW8Num37z0"/>
    <w:rsid w:val="00EA2601"/>
    <w:rPr>
      <w:rFonts w:ascii="Symbol" w:hAnsi="Symbol"/>
    </w:rPr>
  </w:style>
  <w:style w:type="character" w:customStyle="1" w:styleId="WW8Num37z1">
    <w:name w:val="WW8Num37z1"/>
    <w:rsid w:val="00EA2601"/>
    <w:rPr>
      <w:rFonts w:ascii="Courier New" w:hAnsi="Courier New" w:cs="Courier New"/>
    </w:rPr>
  </w:style>
  <w:style w:type="character" w:customStyle="1" w:styleId="WW8Num37z2">
    <w:name w:val="WW8Num37z2"/>
    <w:rsid w:val="00EA2601"/>
    <w:rPr>
      <w:rFonts w:ascii="Wingdings" w:hAnsi="Wingdings"/>
    </w:rPr>
  </w:style>
  <w:style w:type="character" w:customStyle="1" w:styleId="WW8Num38z0">
    <w:name w:val="WW8Num38z0"/>
    <w:rsid w:val="00EA2601"/>
    <w:rPr>
      <w:rFonts w:ascii="Symbol" w:hAnsi="Symbol"/>
      <w:sz w:val="20"/>
    </w:rPr>
  </w:style>
  <w:style w:type="character" w:customStyle="1" w:styleId="WW8Num38z1">
    <w:name w:val="WW8Num38z1"/>
    <w:rsid w:val="00EA2601"/>
    <w:rPr>
      <w:rFonts w:ascii="Courier New" w:hAnsi="Courier New"/>
      <w:sz w:val="20"/>
    </w:rPr>
  </w:style>
  <w:style w:type="character" w:customStyle="1" w:styleId="WW8Num38z2">
    <w:name w:val="WW8Num38z2"/>
    <w:rsid w:val="00EA2601"/>
    <w:rPr>
      <w:rFonts w:ascii="Wingdings" w:hAnsi="Wingdings"/>
      <w:sz w:val="20"/>
    </w:rPr>
  </w:style>
  <w:style w:type="character" w:customStyle="1" w:styleId="WW8Num39z0">
    <w:name w:val="WW8Num39z0"/>
    <w:rsid w:val="00EA2601"/>
    <w:rPr>
      <w:rFonts w:ascii="Symbol" w:hAnsi="Symbol"/>
      <w:sz w:val="20"/>
    </w:rPr>
  </w:style>
  <w:style w:type="character" w:customStyle="1" w:styleId="WW8Num39z1">
    <w:name w:val="WW8Num39z1"/>
    <w:rsid w:val="00EA2601"/>
    <w:rPr>
      <w:rFonts w:ascii="Courier New" w:hAnsi="Courier New"/>
      <w:sz w:val="20"/>
    </w:rPr>
  </w:style>
  <w:style w:type="character" w:customStyle="1" w:styleId="WW8Num39z2">
    <w:name w:val="WW8Num39z2"/>
    <w:rsid w:val="00EA2601"/>
    <w:rPr>
      <w:rFonts w:ascii="Wingdings" w:hAnsi="Wingdings"/>
      <w:sz w:val="20"/>
    </w:rPr>
  </w:style>
  <w:style w:type="character" w:customStyle="1" w:styleId="WW8Num40z0">
    <w:name w:val="WW8Num40z0"/>
    <w:rsid w:val="00EA2601"/>
    <w:rPr>
      <w:rFonts w:ascii="Symbol" w:hAnsi="Symbol"/>
    </w:rPr>
  </w:style>
  <w:style w:type="character" w:customStyle="1" w:styleId="WW8Num40z1">
    <w:name w:val="WW8Num40z1"/>
    <w:rsid w:val="00EA2601"/>
    <w:rPr>
      <w:rFonts w:ascii="Courier New" w:hAnsi="Courier New" w:cs="Courier New"/>
    </w:rPr>
  </w:style>
  <w:style w:type="character" w:customStyle="1" w:styleId="WW8Num40z2">
    <w:name w:val="WW8Num40z2"/>
    <w:rsid w:val="00EA2601"/>
    <w:rPr>
      <w:rFonts w:ascii="Wingdings" w:hAnsi="Wingdings"/>
    </w:rPr>
  </w:style>
  <w:style w:type="character" w:customStyle="1" w:styleId="WW8Num41z0">
    <w:name w:val="WW8Num41z0"/>
    <w:rsid w:val="00EA2601"/>
    <w:rPr>
      <w:rFonts w:ascii="Symbol" w:hAnsi="Symbol"/>
    </w:rPr>
  </w:style>
  <w:style w:type="character" w:customStyle="1" w:styleId="WW8Num41z1">
    <w:name w:val="WW8Num41z1"/>
    <w:rsid w:val="00EA2601"/>
    <w:rPr>
      <w:rFonts w:ascii="Courier New" w:hAnsi="Courier New"/>
    </w:rPr>
  </w:style>
  <w:style w:type="character" w:customStyle="1" w:styleId="WW8Num41z2">
    <w:name w:val="WW8Num41z2"/>
    <w:rsid w:val="00EA2601"/>
    <w:rPr>
      <w:rFonts w:ascii="Wingdings" w:hAnsi="Wingdings"/>
    </w:rPr>
  </w:style>
  <w:style w:type="character" w:customStyle="1" w:styleId="WW8Num42z0">
    <w:name w:val="WW8Num42z0"/>
    <w:rsid w:val="00EA2601"/>
    <w:rPr>
      <w:rFonts w:ascii="Symbol" w:hAnsi="Symbol"/>
    </w:rPr>
  </w:style>
  <w:style w:type="character" w:customStyle="1" w:styleId="WW8Num42z1">
    <w:name w:val="WW8Num42z1"/>
    <w:rsid w:val="00EA2601"/>
    <w:rPr>
      <w:rFonts w:ascii="Courier New" w:hAnsi="Courier New" w:cs="Courier New"/>
    </w:rPr>
  </w:style>
  <w:style w:type="character" w:customStyle="1" w:styleId="WW8Num42z2">
    <w:name w:val="WW8Num42z2"/>
    <w:rsid w:val="00EA2601"/>
    <w:rPr>
      <w:rFonts w:ascii="Wingdings" w:hAnsi="Wingdings"/>
    </w:rPr>
  </w:style>
  <w:style w:type="character" w:customStyle="1" w:styleId="WW8Num43z0">
    <w:name w:val="WW8Num43z0"/>
    <w:rsid w:val="00EA2601"/>
    <w:rPr>
      <w:rFonts w:ascii="Symbol" w:hAnsi="Symbol"/>
    </w:rPr>
  </w:style>
  <w:style w:type="character" w:customStyle="1" w:styleId="WW8Num43z1">
    <w:name w:val="WW8Num43z1"/>
    <w:rsid w:val="00EA2601"/>
    <w:rPr>
      <w:rFonts w:ascii="Courier New" w:hAnsi="Courier New" w:cs="Courier New"/>
    </w:rPr>
  </w:style>
  <w:style w:type="character" w:customStyle="1" w:styleId="WW8Num43z2">
    <w:name w:val="WW8Num43z2"/>
    <w:rsid w:val="00EA2601"/>
    <w:rPr>
      <w:rFonts w:ascii="Wingdings" w:hAnsi="Wingdings"/>
    </w:rPr>
  </w:style>
  <w:style w:type="character" w:customStyle="1" w:styleId="WW8Num44z0">
    <w:name w:val="WW8Num44z0"/>
    <w:rsid w:val="00EA2601"/>
    <w:rPr>
      <w:rFonts w:ascii="Symbol" w:hAnsi="Symbol"/>
      <w:sz w:val="20"/>
    </w:rPr>
  </w:style>
  <w:style w:type="character" w:customStyle="1" w:styleId="WW8Num44z1">
    <w:name w:val="WW8Num44z1"/>
    <w:rsid w:val="00EA2601"/>
    <w:rPr>
      <w:rFonts w:ascii="Courier New" w:hAnsi="Courier New"/>
      <w:sz w:val="20"/>
    </w:rPr>
  </w:style>
  <w:style w:type="character" w:customStyle="1" w:styleId="WW8Num44z2">
    <w:name w:val="WW8Num44z2"/>
    <w:rsid w:val="00EA2601"/>
    <w:rPr>
      <w:rFonts w:ascii="Wingdings" w:hAnsi="Wingdings"/>
      <w:sz w:val="20"/>
    </w:rPr>
  </w:style>
  <w:style w:type="character" w:customStyle="1" w:styleId="WW8Num45z0">
    <w:name w:val="WW8Num45z0"/>
    <w:rsid w:val="00EA2601"/>
    <w:rPr>
      <w:rFonts w:ascii="Symbol" w:hAnsi="Symbol"/>
    </w:rPr>
  </w:style>
  <w:style w:type="character" w:customStyle="1" w:styleId="WW8Num45z1">
    <w:name w:val="WW8Num45z1"/>
    <w:rsid w:val="00EA2601"/>
    <w:rPr>
      <w:rFonts w:ascii="Courier New" w:hAnsi="Courier New" w:cs="Courier New"/>
    </w:rPr>
  </w:style>
  <w:style w:type="character" w:customStyle="1" w:styleId="WW8Num45z2">
    <w:name w:val="WW8Num45z2"/>
    <w:rsid w:val="00EA2601"/>
    <w:rPr>
      <w:rFonts w:ascii="Wingdings" w:hAnsi="Wingdings"/>
    </w:rPr>
  </w:style>
  <w:style w:type="character" w:customStyle="1" w:styleId="12">
    <w:name w:val="Основной шрифт абзаца1"/>
    <w:rsid w:val="00EA2601"/>
  </w:style>
  <w:style w:type="character" w:styleId="a4">
    <w:name w:val="Emphasis"/>
    <w:aliases w:val="базовый,Базовый"/>
    <w:qFormat/>
    <w:rsid w:val="00EA2601"/>
    <w:rPr>
      <w:rFonts w:ascii="Times New Roman" w:hAnsi="Times New Roman"/>
      <w:iCs/>
      <w:sz w:val="24"/>
    </w:rPr>
  </w:style>
  <w:style w:type="character" w:styleId="a5">
    <w:name w:val="page number"/>
    <w:basedOn w:val="12"/>
    <w:rsid w:val="00EA2601"/>
  </w:style>
  <w:style w:type="character" w:customStyle="1" w:styleId="13">
    <w:name w:val="Знак Знак1"/>
    <w:rsid w:val="00EA2601"/>
    <w:rPr>
      <w:rFonts w:eastAsia="Lucida Sans Unicode"/>
      <w:kern w:val="1"/>
      <w:sz w:val="24"/>
      <w:szCs w:val="24"/>
      <w:lang w:val="ru-RU" w:eastAsia="ar-SA" w:bidi="ar-SA"/>
    </w:rPr>
  </w:style>
  <w:style w:type="character" w:styleId="a6">
    <w:name w:val="Hyperlink"/>
    <w:uiPriority w:val="99"/>
    <w:rsid w:val="00EA2601"/>
    <w:rPr>
      <w:color w:val="0000FF"/>
      <w:u w:val="single"/>
    </w:rPr>
  </w:style>
  <w:style w:type="character" w:customStyle="1" w:styleId="23">
    <w:name w:val="Знак Знак2"/>
    <w:rsid w:val="00EA2601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rsid w:val="00EA2601"/>
    <w:rPr>
      <w:rFonts w:eastAsia="Calibri"/>
      <w:color w:val="000000"/>
      <w:kern w:val="1"/>
      <w:sz w:val="24"/>
      <w:szCs w:val="24"/>
    </w:rPr>
  </w:style>
  <w:style w:type="character" w:customStyle="1" w:styleId="10950">
    <w:name w:val="1 Основной текст 0;95 ПК;А. Основной текст 0 Знак Знак Знак Знак Знак Знак"/>
    <w:rsid w:val="00EA2601"/>
    <w:rPr>
      <w:rFonts w:eastAsia="Calibri"/>
      <w:color w:val="000000"/>
      <w:kern w:val="1"/>
      <w:sz w:val="24"/>
      <w:szCs w:val="24"/>
      <w:lang w:val="ru-RU" w:eastAsia="ar-SA" w:bidi="ar-SA"/>
    </w:rPr>
  </w:style>
  <w:style w:type="character" w:customStyle="1" w:styleId="00">
    <w:name w:val="Основной 0 Знак"/>
    <w:rsid w:val="00EA2601"/>
    <w:rPr>
      <w:sz w:val="24"/>
      <w:szCs w:val="22"/>
      <w:lang w:val="en-US"/>
    </w:rPr>
  </w:style>
  <w:style w:type="character" w:customStyle="1" w:styleId="a7">
    <w:name w:val="Знак Знак"/>
    <w:rsid w:val="00EA2601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8">
    <w:name w:val="Символ нумерации"/>
    <w:rsid w:val="00EA2601"/>
  </w:style>
  <w:style w:type="paragraph" w:customStyle="1" w:styleId="14">
    <w:name w:val="Заголовок1"/>
    <w:basedOn w:val="a0"/>
    <w:next w:val="a9"/>
    <w:rsid w:val="00EA260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9">
    <w:name w:val="Body Text"/>
    <w:basedOn w:val="a0"/>
    <w:link w:val="aa"/>
    <w:rsid w:val="00EA2601"/>
    <w:pPr>
      <w:widowControl w:val="0"/>
      <w:spacing w:after="120"/>
      <w:jc w:val="left"/>
    </w:pPr>
    <w:rPr>
      <w:rFonts w:eastAsia="Lucida Sans Unicode" w:cs="Tahoma"/>
      <w:color w:val="000000"/>
      <w:lang w:val="en-US" w:eastAsia="en-US" w:bidi="en-US"/>
    </w:rPr>
  </w:style>
  <w:style w:type="paragraph" w:styleId="ab">
    <w:name w:val="List"/>
    <w:basedOn w:val="a9"/>
    <w:rsid w:val="00EA2601"/>
  </w:style>
  <w:style w:type="paragraph" w:customStyle="1" w:styleId="24">
    <w:name w:val="Название2"/>
    <w:basedOn w:val="a0"/>
    <w:rsid w:val="00EA2601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rsid w:val="00EA2601"/>
    <w:pPr>
      <w:suppressLineNumbers/>
    </w:pPr>
    <w:rPr>
      <w:rFonts w:cs="Tahoma"/>
    </w:rPr>
  </w:style>
  <w:style w:type="paragraph" w:customStyle="1" w:styleId="15">
    <w:name w:val="Название1"/>
    <w:basedOn w:val="a0"/>
    <w:rsid w:val="00EA2601"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0"/>
    <w:rsid w:val="00EA2601"/>
    <w:pPr>
      <w:suppressLineNumbers/>
    </w:pPr>
    <w:rPr>
      <w:rFonts w:cs="Tahoma"/>
    </w:rPr>
  </w:style>
  <w:style w:type="paragraph" w:customStyle="1" w:styleId="01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a0"/>
    <w:qFormat/>
    <w:rsid w:val="00EA2601"/>
    <w:pPr>
      <w:ind w:firstLine="539"/>
      <w:jc w:val="both"/>
    </w:pPr>
    <w:rPr>
      <w:rFonts w:eastAsia="Calibri"/>
      <w:color w:val="000000"/>
      <w:kern w:val="1"/>
    </w:rPr>
  </w:style>
  <w:style w:type="paragraph" w:styleId="ac">
    <w:name w:val="footer"/>
    <w:basedOn w:val="a0"/>
    <w:link w:val="ad"/>
    <w:uiPriority w:val="99"/>
    <w:rsid w:val="00EA2601"/>
    <w:pPr>
      <w:widowControl w:val="0"/>
      <w:tabs>
        <w:tab w:val="center" w:pos="4677"/>
        <w:tab w:val="right" w:pos="9355"/>
      </w:tabs>
    </w:pPr>
    <w:rPr>
      <w:rFonts w:eastAsia="Lucida Sans Unicode"/>
      <w:kern w:val="1"/>
    </w:rPr>
  </w:style>
  <w:style w:type="paragraph" w:styleId="ae">
    <w:name w:val="header"/>
    <w:basedOn w:val="a0"/>
    <w:link w:val="af"/>
    <w:rsid w:val="00EA2601"/>
    <w:pPr>
      <w:tabs>
        <w:tab w:val="center" w:pos="4677"/>
        <w:tab w:val="right" w:pos="9355"/>
      </w:tabs>
    </w:pPr>
  </w:style>
  <w:style w:type="paragraph" w:styleId="af0">
    <w:name w:val="Body Text Indent"/>
    <w:basedOn w:val="a0"/>
    <w:link w:val="af1"/>
    <w:rsid w:val="00EA2601"/>
    <w:pPr>
      <w:overflowPunct w:val="0"/>
      <w:autoSpaceDE w:val="0"/>
      <w:ind w:firstLine="567"/>
      <w:jc w:val="both"/>
      <w:textAlignment w:val="baseline"/>
    </w:pPr>
    <w:rPr>
      <w:szCs w:val="20"/>
    </w:rPr>
  </w:style>
  <w:style w:type="paragraph" w:customStyle="1" w:styleId="210">
    <w:name w:val="Основной текст с отступом 21"/>
    <w:basedOn w:val="a0"/>
    <w:rsid w:val="00EA2601"/>
    <w:pPr>
      <w:ind w:left="660"/>
      <w:jc w:val="both"/>
    </w:pPr>
    <w:rPr>
      <w:szCs w:val="20"/>
    </w:rPr>
  </w:style>
  <w:style w:type="paragraph" w:customStyle="1" w:styleId="32">
    <w:name w:val="Основной текст с отступом 32"/>
    <w:basedOn w:val="a0"/>
    <w:rsid w:val="00EA2601"/>
    <w:pPr>
      <w:ind w:left="720"/>
      <w:jc w:val="both"/>
    </w:pPr>
    <w:rPr>
      <w:sz w:val="28"/>
      <w:szCs w:val="20"/>
    </w:rPr>
  </w:style>
  <w:style w:type="paragraph" w:customStyle="1" w:styleId="17">
    <w:name w:val="Схема документа1"/>
    <w:basedOn w:val="a0"/>
    <w:rsid w:val="00EA260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8">
    <w:name w:val="toc 1"/>
    <w:basedOn w:val="a0"/>
    <w:next w:val="a0"/>
    <w:uiPriority w:val="39"/>
    <w:rsid w:val="00EA2601"/>
    <w:pPr>
      <w:tabs>
        <w:tab w:val="right" w:leader="dot" w:pos="9344"/>
      </w:tabs>
      <w:spacing w:line="360" w:lineRule="auto"/>
      <w:jc w:val="both"/>
    </w:pPr>
    <w:rPr>
      <w:sz w:val="28"/>
    </w:rPr>
  </w:style>
  <w:style w:type="paragraph" w:styleId="26">
    <w:name w:val="toc 2"/>
    <w:basedOn w:val="a0"/>
    <w:next w:val="a0"/>
    <w:uiPriority w:val="39"/>
    <w:rsid w:val="00EA2601"/>
    <w:pPr>
      <w:tabs>
        <w:tab w:val="right" w:leader="dot" w:pos="10064"/>
      </w:tabs>
      <w:spacing w:line="360" w:lineRule="auto"/>
      <w:ind w:left="240"/>
      <w:jc w:val="both"/>
    </w:pPr>
    <w:rPr>
      <w:sz w:val="28"/>
    </w:rPr>
  </w:style>
  <w:style w:type="paragraph" w:customStyle="1" w:styleId="af2">
    <w:name w:val="Содержимое таблицы"/>
    <w:basedOn w:val="a0"/>
    <w:qFormat/>
    <w:rsid w:val="00EA2601"/>
    <w:pPr>
      <w:widowControl w:val="0"/>
      <w:suppressLineNumbers/>
    </w:pPr>
    <w:rPr>
      <w:rFonts w:eastAsia="Lucida Sans Unicode" w:cs="Tahoma"/>
      <w:color w:val="000000"/>
      <w:lang w:val="en-US" w:eastAsia="en-US" w:bidi="en-US"/>
    </w:rPr>
  </w:style>
  <w:style w:type="paragraph" w:customStyle="1" w:styleId="310">
    <w:name w:val="Основной текст с отступом 31"/>
    <w:basedOn w:val="a0"/>
    <w:rsid w:val="00EA2601"/>
    <w:pPr>
      <w:widowControl w:val="0"/>
      <w:ind w:firstLine="720"/>
      <w:jc w:val="both"/>
    </w:pPr>
    <w:rPr>
      <w:rFonts w:ascii="Arial" w:eastAsia="Arial Unicode MS" w:hAnsi="Arial"/>
    </w:rPr>
  </w:style>
  <w:style w:type="paragraph" w:styleId="af3">
    <w:name w:val="Normal (Web)"/>
    <w:aliases w:val="Обычный (Интернет),Обычный (веб)1"/>
    <w:basedOn w:val="a0"/>
    <w:link w:val="af4"/>
    <w:qFormat/>
    <w:rsid w:val="00EA2601"/>
    <w:pPr>
      <w:spacing w:after="200" w:line="276" w:lineRule="auto"/>
    </w:pPr>
  </w:style>
  <w:style w:type="paragraph" w:styleId="33">
    <w:name w:val="toc 3"/>
    <w:basedOn w:val="a0"/>
    <w:next w:val="a0"/>
    <w:uiPriority w:val="39"/>
    <w:rsid w:val="00EA2601"/>
    <w:pPr>
      <w:ind w:left="480"/>
    </w:pPr>
  </w:style>
  <w:style w:type="paragraph" w:customStyle="1" w:styleId="02">
    <w:name w:val="Основной 0"/>
    <w:basedOn w:val="a0"/>
    <w:rsid w:val="00EA2601"/>
    <w:pPr>
      <w:ind w:firstLine="539"/>
      <w:jc w:val="both"/>
    </w:pPr>
    <w:rPr>
      <w:szCs w:val="22"/>
      <w:lang w:val="en-US"/>
    </w:rPr>
  </w:style>
  <w:style w:type="paragraph" w:styleId="af5">
    <w:name w:val="List Paragraph"/>
    <w:basedOn w:val="a0"/>
    <w:uiPriority w:val="34"/>
    <w:qFormat/>
    <w:rsid w:val="00EA2601"/>
    <w:pPr>
      <w:spacing w:after="200" w:line="276" w:lineRule="auto"/>
      <w:ind w:left="720"/>
      <w:jc w:val="left"/>
    </w:pPr>
    <w:rPr>
      <w:rFonts w:ascii="Calibri" w:hAnsi="Calibri"/>
      <w:sz w:val="22"/>
      <w:szCs w:val="22"/>
    </w:rPr>
  </w:style>
  <w:style w:type="paragraph" w:customStyle="1" w:styleId="120">
    <w:name w:val="таблицы 12"/>
    <w:basedOn w:val="a0"/>
    <w:rsid w:val="00EA2601"/>
    <w:pPr>
      <w:keepLines/>
      <w:widowControl w:val="0"/>
      <w:snapToGrid w:val="0"/>
      <w:jc w:val="both"/>
    </w:pPr>
    <w:rPr>
      <w:rFonts w:eastAsia="Lucida Sans Unicode" w:cs="Tahoma"/>
      <w:color w:val="000000"/>
      <w:szCs w:val="20"/>
      <w:lang w:val="en-US" w:eastAsia="en-US" w:bidi="en-US"/>
    </w:rPr>
  </w:style>
  <w:style w:type="paragraph" w:customStyle="1" w:styleId="af6">
    <w:name w:val="Заголовок таблицы"/>
    <w:basedOn w:val="af2"/>
    <w:rsid w:val="00EA2601"/>
    <w:rPr>
      <w:b/>
      <w:bCs/>
    </w:rPr>
  </w:style>
  <w:style w:type="paragraph" w:styleId="41">
    <w:name w:val="toc 4"/>
    <w:basedOn w:val="16"/>
    <w:rsid w:val="00EA2601"/>
    <w:pPr>
      <w:tabs>
        <w:tab w:val="right" w:leader="dot" w:pos="11335"/>
      </w:tabs>
      <w:ind w:left="849"/>
    </w:pPr>
  </w:style>
  <w:style w:type="paragraph" w:styleId="51">
    <w:name w:val="toc 5"/>
    <w:basedOn w:val="16"/>
    <w:rsid w:val="00EA2601"/>
    <w:pPr>
      <w:tabs>
        <w:tab w:val="right" w:leader="dot" w:pos="11901"/>
      </w:tabs>
      <w:ind w:left="1132"/>
    </w:pPr>
  </w:style>
  <w:style w:type="paragraph" w:styleId="61">
    <w:name w:val="toc 6"/>
    <w:basedOn w:val="16"/>
    <w:rsid w:val="00EA2601"/>
    <w:pPr>
      <w:tabs>
        <w:tab w:val="right" w:leader="dot" w:pos="12467"/>
      </w:tabs>
      <w:ind w:left="1415"/>
    </w:pPr>
  </w:style>
  <w:style w:type="paragraph" w:styleId="71">
    <w:name w:val="toc 7"/>
    <w:basedOn w:val="16"/>
    <w:rsid w:val="00EA2601"/>
    <w:pPr>
      <w:tabs>
        <w:tab w:val="right" w:leader="dot" w:pos="13033"/>
      </w:tabs>
      <w:ind w:left="1698"/>
    </w:pPr>
  </w:style>
  <w:style w:type="paragraph" w:styleId="81">
    <w:name w:val="toc 8"/>
    <w:basedOn w:val="16"/>
    <w:rsid w:val="00EA2601"/>
    <w:pPr>
      <w:tabs>
        <w:tab w:val="right" w:leader="dot" w:pos="13599"/>
      </w:tabs>
      <w:ind w:left="1981"/>
    </w:pPr>
  </w:style>
  <w:style w:type="paragraph" w:styleId="91">
    <w:name w:val="toc 9"/>
    <w:basedOn w:val="16"/>
    <w:rsid w:val="00EA2601"/>
    <w:pPr>
      <w:tabs>
        <w:tab w:val="right" w:leader="dot" w:pos="14165"/>
      </w:tabs>
      <w:ind w:left="2264"/>
    </w:pPr>
  </w:style>
  <w:style w:type="paragraph" w:customStyle="1" w:styleId="100">
    <w:name w:val="Оглавление 10"/>
    <w:basedOn w:val="16"/>
    <w:rsid w:val="00EA2601"/>
    <w:pPr>
      <w:tabs>
        <w:tab w:val="right" w:leader="dot" w:pos="14731"/>
      </w:tabs>
      <w:ind w:left="2547"/>
    </w:pPr>
  </w:style>
  <w:style w:type="paragraph" w:customStyle="1" w:styleId="af7">
    <w:name w:val="Содержимое врезки"/>
    <w:basedOn w:val="a9"/>
    <w:rsid w:val="00EA2601"/>
  </w:style>
  <w:style w:type="paragraph" w:customStyle="1" w:styleId="27">
    <w:name w:val="Схема документа2"/>
    <w:basedOn w:val="a0"/>
    <w:rsid w:val="00EA260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Balloon Text"/>
    <w:basedOn w:val="a0"/>
    <w:link w:val="af9"/>
    <w:rsid w:val="00EA2601"/>
    <w:rPr>
      <w:rFonts w:ascii="Tahoma" w:hAnsi="Tahoma" w:cs="Tahoma"/>
      <w:sz w:val="16"/>
      <w:szCs w:val="16"/>
    </w:rPr>
  </w:style>
  <w:style w:type="paragraph" w:styleId="afa">
    <w:name w:val="Document Map"/>
    <w:basedOn w:val="a0"/>
    <w:link w:val="afb"/>
    <w:uiPriority w:val="99"/>
    <w:semiHidden/>
    <w:rsid w:val="00FD185E"/>
    <w:pPr>
      <w:shd w:val="clear" w:color="auto" w:fill="000080"/>
    </w:pPr>
    <w:rPr>
      <w:rFonts w:ascii="Tahoma" w:hAnsi="Tahoma" w:cs="Tahoma"/>
      <w:sz w:val="20"/>
      <w:szCs w:val="20"/>
    </w:rPr>
  </w:style>
  <w:style w:type="numbering" w:styleId="a">
    <w:name w:val="Outline List 3"/>
    <w:basedOn w:val="a3"/>
    <w:rsid w:val="00532A44"/>
    <w:pPr>
      <w:numPr>
        <w:numId w:val="3"/>
      </w:numPr>
    </w:pPr>
  </w:style>
  <w:style w:type="table" w:styleId="afc">
    <w:name w:val="Table Grid"/>
    <w:basedOn w:val="a2"/>
    <w:rsid w:val="005D3F5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Indent 3"/>
    <w:basedOn w:val="a0"/>
    <w:link w:val="35"/>
    <w:rsid w:val="0053030C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53030C"/>
    <w:rPr>
      <w:sz w:val="16"/>
      <w:szCs w:val="16"/>
      <w:lang w:eastAsia="ar-SA"/>
    </w:rPr>
  </w:style>
  <w:style w:type="table" w:customStyle="1" w:styleId="19">
    <w:name w:val="Сетка таблицы1"/>
    <w:basedOn w:val="a2"/>
    <w:next w:val="afc"/>
    <w:rsid w:val="007F351D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2"/>
    <w:next w:val="afc"/>
    <w:rsid w:val="001A1F01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Strong"/>
    <w:qFormat/>
    <w:rsid w:val="004F4A6A"/>
    <w:rPr>
      <w:b/>
      <w:bCs/>
    </w:rPr>
  </w:style>
  <w:style w:type="table" w:customStyle="1" w:styleId="36">
    <w:name w:val="Сетка таблицы3"/>
    <w:basedOn w:val="a2"/>
    <w:next w:val="afc"/>
    <w:rsid w:val="000A024E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next w:val="afc"/>
    <w:rsid w:val="000A024E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2"/>
    <w:next w:val="afc"/>
    <w:uiPriority w:val="59"/>
    <w:rsid w:val="00856FC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2"/>
    <w:next w:val="afc"/>
    <w:uiPriority w:val="59"/>
    <w:rsid w:val="00A0448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2"/>
    <w:next w:val="afc"/>
    <w:rsid w:val="002E559F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2"/>
    <w:next w:val="afc"/>
    <w:rsid w:val="00B516D1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2"/>
    <w:next w:val="afc"/>
    <w:uiPriority w:val="59"/>
    <w:rsid w:val="00F352F1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2"/>
    <w:next w:val="afc"/>
    <w:uiPriority w:val="59"/>
    <w:rsid w:val="004114C0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fc"/>
    <w:rsid w:val="001124D5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 Знак"/>
    <w:link w:val="a9"/>
    <w:rsid w:val="001124D5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37">
    <w:name w:val="Основной текст3"/>
    <w:basedOn w:val="a0"/>
    <w:rsid w:val="001124D5"/>
    <w:pPr>
      <w:shd w:val="clear" w:color="auto" w:fill="FFFFFF"/>
      <w:spacing w:before="480" w:line="322" w:lineRule="exact"/>
      <w:ind w:hanging="1080"/>
      <w:jc w:val="both"/>
    </w:pPr>
    <w:rPr>
      <w:rFonts w:cs="Calibri"/>
      <w:sz w:val="27"/>
      <w:szCs w:val="27"/>
    </w:rPr>
  </w:style>
  <w:style w:type="paragraph" w:customStyle="1" w:styleId="Standard">
    <w:name w:val="Standard"/>
    <w:rsid w:val="00567615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osntext">
    <w:name w:val="osn_text"/>
    <w:basedOn w:val="a1"/>
    <w:rsid w:val="00985732"/>
  </w:style>
  <w:style w:type="paragraph" w:styleId="38">
    <w:name w:val="Body Text 3"/>
    <w:basedOn w:val="a0"/>
    <w:link w:val="39"/>
    <w:rsid w:val="00D30FD3"/>
    <w:pPr>
      <w:suppressAutoHyphens w:val="0"/>
      <w:spacing w:after="120"/>
      <w:jc w:val="left"/>
    </w:pPr>
    <w:rPr>
      <w:sz w:val="16"/>
      <w:szCs w:val="16"/>
    </w:rPr>
  </w:style>
  <w:style w:type="character" w:customStyle="1" w:styleId="39">
    <w:name w:val="Основной текст 3 Знак"/>
    <w:link w:val="38"/>
    <w:rsid w:val="00D30FD3"/>
    <w:rPr>
      <w:sz w:val="16"/>
      <w:szCs w:val="16"/>
    </w:rPr>
  </w:style>
  <w:style w:type="paragraph" w:customStyle="1" w:styleId="1a">
    <w:name w:val="Абзац списка1"/>
    <w:basedOn w:val="a0"/>
    <w:rsid w:val="009F090C"/>
    <w:pPr>
      <w:suppressAutoHyphens w:val="0"/>
      <w:ind w:left="720"/>
      <w:jc w:val="left"/>
    </w:pPr>
    <w:rPr>
      <w:rFonts w:eastAsia="Calibri"/>
      <w:lang w:eastAsia="ru-RU"/>
    </w:rPr>
  </w:style>
  <w:style w:type="paragraph" w:customStyle="1" w:styleId="s1">
    <w:name w:val="s_1"/>
    <w:basedOn w:val="a0"/>
    <w:rsid w:val="0041113B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paragraph" w:styleId="afe">
    <w:name w:val="endnote text"/>
    <w:basedOn w:val="a0"/>
    <w:link w:val="aff"/>
    <w:rsid w:val="00B30463"/>
    <w:rPr>
      <w:sz w:val="20"/>
      <w:szCs w:val="20"/>
    </w:rPr>
  </w:style>
  <w:style w:type="character" w:customStyle="1" w:styleId="aff">
    <w:name w:val="Текст концевой сноски Знак"/>
    <w:link w:val="afe"/>
    <w:rsid w:val="00B30463"/>
    <w:rPr>
      <w:lang w:eastAsia="ar-SA"/>
    </w:rPr>
  </w:style>
  <w:style w:type="character" w:styleId="aff0">
    <w:name w:val="endnote reference"/>
    <w:rsid w:val="00B30463"/>
    <w:rPr>
      <w:vertAlign w:val="superscript"/>
    </w:rPr>
  </w:style>
  <w:style w:type="paragraph" w:styleId="aff1">
    <w:name w:val="footnote text"/>
    <w:basedOn w:val="a0"/>
    <w:link w:val="aff2"/>
    <w:rsid w:val="00B30463"/>
    <w:rPr>
      <w:sz w:val="20"/>
      <w:szCs w:val="20"/>
    </w:rPr>
  </w:style>
  <w:style w:type="character" w:customStyle="1" w:styleId="aff2">
    <w:name w:val="Текст сноски Знак"/>
    <w:link w:val="aff1"/>
    <w:rsid w:val="00B30463"/>
    <w:rPr>
      <w:lang w:eastAsia="ar-SA"/>
    </w:rPr>
  </w:style>
  <w:style w:type="character" w:styleId="aff3">
    <w:name w:val="footnote reference"/>
    <w:rsid w:val="00B30463"/>
    <w:rPr>
      <w:vertAlign w:val="superscript"/>
    </w:rPr>
  </w:style>
  <w:style w:type="character" w:customStyle="1" w:styleId="contacts">
    <w:name w:val="contacts"/>
    <w:basedOn w:val="a1"/>
    <w:rsid w:val="00EF3144"/>
  </w:style>
  <w:style w:type="character" w:customStyle="1" w:styleId="st">
    <w:name w:val="st"/>
    <w:basedOn w:val="a1"/>
    <w:rsid w:val="00EF3144"/>
  </w:style>
  <w:style w:type="character" w:customStyle="1" w:styleId="ad">
    <w:name w:val="Нижний колонтитул Знак"/>
    <w:link w:val="ac"/>
    <w:uiPriority w:val="99"/>
    <w:rsid w:val="00586C7D"/>
    <w:rPr>
      <w:rFonts w:eastAsia="Lucida Sans Unicode"/>
      <w:kern w:val="1"/>
      <w:sz w:val="24"/>
      <w:szCs w:val="24"/>
      <w:lang w:eastAsia="ar-SA"/>
    </w:rPr>
  </w:style>
  <w:style w:type="paragraph" w:customStyle="1" w:styleId="Default">
    <w:name w:val="Default"/>
    <w:rsid w:val="005C07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ormattext">
    <w:name w:val="formattext"/>
    <w:basedOn w:val="a0"/>
    <w:rsid w:val="00AC3699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C84261"/>
    <w:rPr>
      <w:sz w:val="24"/>
      <w:lang w:eastAsia="ar-SA"/>
    </w:rPr>
  </w:style>
  <w:style w:type="character" w:customStyle="1" w:styleId="CharStyle16">
    <w:name w:val="CharStyle16"/>
    <w:basedOn w:val="a1"/>
    <w:rsid w:val="00176ABA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CharStyle88">
    <w:name w:val="CharStyle88"/>
    <w:basedOn w:val="a1"/>
    <w:rsid w:val="00176ABA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8"/>
      <w:szCs w:val="28"/>
      <w:u w:val="none"/>
      <w:vertAlign w:val="baseline"/>
    </w:rPr>
  </w:style>
  <w:style w:type="paragraph" w:customStyle="1" w:styleId="53">
    <w:name w:val="Основной текст (5)"/>
    <w:rsid w:val="00176ABA"/>
    <w:pPr>
      <w:widowControl w:val="0"/>
      <w:shd w:val="clear" w:color="auto" w:fill="FFFFFF"/>
      <w:suppressAutoHyphens/>
      <w:overflowPunct w:val="0"/>
      <w:autoSpaceDE w:val="0"/>
      <w:autoSpaceDN w:val="0"/>
      <w:spacing w:after="60" w:line="218" w:lineRule="exact"/>
      <w:ind w:hanging="360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paragraph" w:customStyle="1" w:styleId="93">
    <w:name w:val="Основной текст (9)"/>
    <w:rsid w:val="00176ABA"/>
    <w:pPr>
      <w:widowControl w:val="0"/>
      <w:shd w:val="clear" w:color="auto" w:fill="FFFFFF"/>
      <w:suppressAutoHyphens/>
      <w:overflowPunct w:val="0"/>
      <w:autoSpaceDE w:val="0"/>
      <w:autoSpaceDN w:val="0"/>
      <w:spacing w:after="240" w:line="327" w:lineRule="exact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character" w:customStyle="1" w:styleId="11">
    <w:name w:val="Заголовок 1 Знак"/>
    <w:basedOn w:val="a1"/>
    <w:link w:val="1"/>
    <w:uiPriority w:val="9"/>
    <w:rsid w:val="0015096C"/>
    <w:rPr>
      <w:rFonts w:cs="Arial"/>
      <w:b/>
      <w:bCs/>
      <w:kern w:val="1"/>
      <w:sz w:val="28"/>
      <w:szCs w:val="32"/>
      <w:lang w:eastAsia="ar-SA"/>
    </w:rPr>
  </w:style>
  <w:style w:type="character" w:customStyle="1" w:styleId="cardnamepart">
    <w:name w:val="card__namepart"/>
    <w:basedOn w:val="a1"/>
    <w:rsid w:val="0015096C"/>
  </w:style>
  <w:style w:type="paragraph" w:customStyle="1" w:styleId="regulartext">
    <w:name w:val="regulartext"/>
    <w:basedOn w:val="a0"/>
    <w:rsid w:val="0015096C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character" w:customStyle="1" w:styleId="21">
    <w:name w:val="Заголовок 2 Знак"/>
    <w:basedOn w:val="a1"/>
    <w:link w:val="2"/>
    <w:uiPriority w:val="9"/>
    <w:rsid w:val="0015096C"/>
    <w:rPr>
      <w:rFonts w:cs="Arial"/>
      <w:b/>
      <w:bCs/>
      <w:iCs/>
      <w:sz w:val="26"/>
      <w:szCs w:val="28"/>
      <w:lang w:eastAsia="ar-SA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15096C"/>
    <w:rPr>
      <w:rFonts w:ascii="Tahoma" w:hAnsi="Tahoma" w:cs="Tahoma"/>
      <w:shd w:val="clear" w:color="auto" w:fill="000080"/>
      <w:lang w:eastAsia="ar-SA"/>
    </w:rPr>
  </w:style>
  <w:style w:type="character" w:customStyle="1" w:styleId="af4">
    <w:name w:val="Обычный (веб) Знак"/>
    <w:aliases w:val="Обычный (Интернет) Знак,Обычный (веб)1 Знак"/>
    <w:link w:val="af3"/>
    <w:locked/>
    <w:rsid w:val="00A1616A"/>
    <w:rPr>
      <w:sz w:val="24"/>
      <w:szCs w:val="24"/>
      <w:lang w:eastAsia="ar-SA"/>
    </w:rPr>
  </w:style>
  <w:style w:type="paragraph" w:customStyle="1" w:styleId="aff4">
    <w:name w:val="Обычный ТЕКСТ"/>
    <w:basedOn w:val="a0"/>
    <w:qFormat/>
    <w:rsid w:val="00D107E5"/>
    <w:pPr>
      <w:suppressAutoHyphens w:val="0"/>
      <w:spacing w:line="360" w:lineRule="auto"/>
      <w:ind w:left="284" w:right="284" w:firstLine="709"/>
      <w:jc w:val="both"/>
    </w:pPr>
    <w:rPr>
      <w:sz w:val="28"/>
      <w:szCs w:val="28"/>
      <w:lang w:eastAsia="ru-RU"/>
    </w:rPr>
  </w:style>
  <w:style w:type="paragraph" w:customStyle="1" w:styleId="10">
    <w:name w:val="Список1"/>
    <w:basedOn w:val="a0"/>
    <w:rsid w:val="00DF5E23"/>
    <w:pPr>
      <w:numPr>
        <w:numId w:val="42"/>
      </w:numPr>
      <w:suppressAutoHyphens w:val="0"/>
      <w:ind w:right="284"/>
      <w:jc w:val="both"/>
    </w:pPr>
    <w:rPr>
      <w:sz w:val="28"/>
      <w:lang w:eastAsia="ru-RU"/>
    </w:rPr>
  </w:style>
  <w:style w:type="paragraph" w:customStyle="1" w:styleId="20">
    <w:name w:val="Список2"/>
    <w:basedOn w:val="a0"/>
    <w:rsid w:val="00DF5E23"/>
    <w:pPr>
      <w:numPr>
        <w:ilvl w:val="1"/>
        <w:numId w:val="42"/>
      </w:numPr>
      <w:suppressAutoHyphens w:val="0"/>
      <w:ind w:right="284"/>
      <w:jc w:val="both"/>
    </w:pPr>
    <w:rPr>
      <w:sz w:val="28"/>
      <w:szCs w:val="20"/>
      <w:lang w:eastAsia="ru-RU"/>
    </w:rPr>
  </w:style>
  <w:style w:type="paragraph" w:customStyle="1" w:styleId="30">
    <w:name w:val="Список3"/>
    <w:basedOn w:val="a0"/>
    <w:rsid w:val="00DF5E23"/>
    <w:pPr>
      <w:numPr>
        <w:ilvl w:val="2"/>
        <w:numId w:val="42"/>
      </w:numPr>
      <w:suppressAutoHyphens w:val="0"/>
      <w:ind w:right="284"/>
      <w:jc w:val="both"/>
    </w:pPr>
    <w:rPr>
      <w:sz w:val="28"/>
      <w:szCs w:val="20"/>
      <w:lang w:eastAsia="ru-RU"/>
    </w:rPr>
  </w:style>
  <w:style w:type="paragraph" w:customStyle="1" w:styleId="ConsPlusNormal">
    <w:name w:val="ConsPlusNormal"/>
    <w:rsid w:val="00F36F70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ConsPlusCell">
    <w:name w:val="ConsPlusCell"/>
    <w:rsid w:val="00705639"/>
    <w:pPr>
      <w:widowControl w:val="0"/>
      <w:suppressAutoHyphens/>
    </w:pPr>
    <w:rPr>
      <w:rFonts w:ascii="Arial" w:eastAsia="Lucida Sans Unicode" w:hAnsi="Arial" w:cs="Calibri"/>
      <w:lang w:bidi="ru-RU"/>
    </w:rPr>
  </w:style>
  <w:style w:type="character" w:styleId="aff5">
    <w:name w:val="FollowedHyperlink"/>
    <w:basedOn w:val="a1"/>
    <w:uiPriority w:val="99"/>
    <w:semiHidden/>
    <w:unhideWhenUsed/>
    <w:rsid w:val="00705639"/>
    <w:rPr>
      <w:color w:val="954F72"/>
      <w:u w:val="single"/>
    </w:rPr>
  </w:style>
  <w:style w:type="paragraph" w:customStyle="1" w:styleId="msonormal0">
    <w:name w:val="msonormal"/>
    <w:basedOn w:val="a0"/>
    <w:rsid w:val="00705639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paragraph" w:customStyle="1" w:styleId="xl65">
    <w:name w:val="xl65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6">
    <w:name w:val="xl66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7">
    <w:name w:val="xl67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68">
    <w:name w:val="xl68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69">
    <w:name w:val="xl69"/>
    <w:basedOn w:val="a0"/>
    <w:rsid w:val="00705639"/>
    <w:pP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70">
    <w:name w:val="xl70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71">
    <w:name w:val="xl71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character" w:customStyle="1" w:styleId="31">
    <w:name w:val="Заголовок 3 Знак"/>
    <w:basedOn w:val="a1"/>
    <w:link w:val="3"/>
    <w:rsid w:val="00705639"/>
    <w:rPr>
      <w:rFonts w:cs="Arial"/>
      <w:b/>
      <w:bCs/>
      <w:sz w:val="24"/>
      <w:szCs w:val="26"/>
      <w:lang w:eastAsia="ar-SA"/>
    </w:rPr>
  </w:style>
  <w:style w:type="character" w:customStyle="1" w:styleId="40">
    <w:name w:val="Заголовок 4 Знак"/>
    <w:basedOn w:val="a1"/>
    <w:link w:val="4"/>
    <w:rsid w:val="00705639"/>
    <w:rPr>
      <w:bCs/>
      <w:sz w:val="24"/>
      <w:szCs w:val="28"/>
      <w:u w:val="single"/>
      <w:lang w:eastAsia="ar-SA"/>
    </w:rPr>
  </w:style>
  <w:style w:type="character" w:customStyle="1" w:styleId="50">
    <w:name w:val="Заголовок 5 Знак"/>
    <w:basedOn w:val="a1"/>
    <w:link w:val="5"/>
    <w:rsid w:val="00705639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705639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705639"/>
    <w:rPr>
      <w:sz w:val="24"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705639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705639"/>
    <w:rPr>
      <w:rFonts w:ascii="Arial" w:hAnsi="Arial" w:cs="Arial"/>
      <w:sz w:val="22"/>
      <w:szCs w:val="22"/>
      <w:lang w:eastAsia="ar-SA"/>
    </w:rPr>
  </w:style>
  <w:style w:type="character" w:customStyle="1" w:styleId="af">
    <w:name w:val="Верхний колонтитул Знак"/>
    <w:basedOn w:val="a1"/>
    <w:link w:val="ae"/>
    <w:rsid w:val="00705639"/>
    <w:rPr>
      <w:sz w:val="24"/>
      <w:szCs w:val="24"/>
      <w:lang w:eastAsia="ar-SA"/>
    </w:rPr>
  </w:style>
  <w:style w:type="character" w:customStyle="1" w:styleId="af9">
    <w:name w:val="Текст выноски Знак"/>
    <w:basedOn w:val="a1"/>
    <w:link w:val="af8"/>
    <w:rsid w:val="00705639"/>
    <w:rPr>
      <w:rFonts w:ascii="Tahoma" w:hAnsi="Tahoma" w:cs="Tahoma"/>
      <w:sz w:val="16"/>
      <w:szCs w:val="16"/>
      <w:lang w:eastAsia="ar-SA"/>
    </w:rPr>
  </w:style>
  <w:style w:type="numbering" w:customStyle="1" w:styleId="1b">
    <w:name w:val="Статья / Раздел1"/>
    <w:basedOn w:val="a3"/>
    <w:next w:val="a"/>
    <w:rsid w:val="00705639"/>
  </w:style>
  <w:style w:type="paragraph" w:customStyle="1" w:styleId="xl63">
    <w:name w:val="xl63"/>
    <w:basedOn w:val="a0"/>
    <w:rsid w:val="00705639"/>
    <w:pPr>
      <w:shd w:val="clear" w:color="000000" w:fill="FFFFFF"/>
      <w:suppressAutoHyphens w:val="0"/>
      <w:spacing w:before="100" w:beforeAutospacing="1" w:after="100" w:afterAutospacing="1"/>
      <w:jc w:val="left"/>
    </w:pPr>
    <w:rPr>
      <w:lang w:eastAsia="ru-RU"/>
    </w:rPr>
  </w:style>
  <w:style w:type="paragraph" w:customStyle="1" w:styleId="xl64">
    <w:name w:val="xl64"/>
    <w:basedOn w:val="a0"/>
    <w:rsid w:val="0070563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  <w:lang w:eastAsia="ru-RU"/>
    </w:rPr>
  </w:style>
  <w:style w:type="paragraph" w:styleId="aff6">
    <w:name w:val="Plain Text"/>
    <w:basedOn w:val="a0"/>
    <w:link w:val="1c"/>
    <w:qFormat/>
    <w:rsid w:val="008F148D"/>
    <w:pPr>
      <w:suppressAutoHyphens w:val="0"/>
      <w:autoSpaceDN w:val="0"/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1"/>
    <w:semiHidden/>
    <w:rsid w:val="008F148D"/>
    <w:rPr>
      <w:rFonts w:ascii="Consolas" w:hAnsi="Consolas"/>
      <w:sz w:val="21"/>
      <w:szCs w:val="21"/>
      <w:lang w:eastAsia="ar-SA"/>
    </w:rPr>
  </w:style>
  <w:style w:type="character" w:customStyle="1" w:styleId="1c">
    <w:name w:val="Текст Знак1"/>
    <w:link w:val="aff6"/>
    <w:rsid w:val="008F148D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qFormat="1"/>
    <w:lsdException w:name="Normal (Web)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72875"/>
    <w:pPr>
      <w:suppressAutoHyphens/>
      <w:jc w:val="center"/>
    </w:pPr>
    <w:rPr>
      <w:sz w:val="24"/>
      <w:szCs w:val="24"/>
      <w:lang w:eastAsia="ar-SA"/>
    </w:rPr>
  </w:style>
  <w:style w:type="paragraph" w:styleId="1">
    <w:name w:val="heading 1"/>
    <w:basedOn w:val="a0"/>
    <w:next w:val="a0"/>
    <w:link w:val="11"/>
    <w:uiPriority w:val="9"/>
    <w:qFormat/>
    <w:rsid w:val="00EA2601"/>
    <w:pPr>
      <w:keepNext/>
      <w:numPr>
        <w:numId w:val="1"/>
      </w:numPr>
      <w:outlineLvl w:val="0"/>
    </w:pPr>
    <w:rPr>
      <w:rFonts w:cs="Arial"/>
      <w:b/>
      <w:bCs/>
      <w:kern w:val="1"/>
      <w:sz w:val="28"/>
      <w:szCs w:val="32"/>
    </w:rPr>
  </w:style>
  <w:style w:type="paragraph" w:styleId="2">
    <w:name w:val="heading 2"/>
    <w:basedOn w:val="a0"/>
    <w:next w:val="a0"/>
    <w:link w:val="21"/>
    <w:uiPriority w:val="9"/>
    <w:qFormat/>
    <w:rsid w:val="00EA2601"/>
    <w:pPr>
      <w:keepNext/>
      <w:numPr>
        <w:ilvl w:val="1"/>
        <w:numId w:val="1"/>
      </w:numPr>
      <w:outlineLvl w:val="1"/>
    </w:pPr>
    <w:rPr>
      <w:rFonts w:cs="Arial"/>
      <w:b/>
      <w:bCs/>
      <w:iCs/>
      <w:sz w:val="26"/>
      <w:szCs w:val="28"/>
    </w:rPr>
  </w:style>
  <w:style w:type="paragraph" w:styleId="3">
    <w:name w:val="heading 3"/>
    <w:basedOn w:val="a0"/>
    <w:next w:val="a0"/>
    <w:link w:val="31"/>
    <w:qFormat/>
    <w:rsid w:val="00EA2601"/>
    <w:pPr>
      <w:keepNext/>
      <w:numPr>
        <w:ilvl w:val="2"/>
        <w:numId w:val="1"/>
      </w:numPr>
      <w:outlineLvl w:val="2"/>
    </w:pPr>
    <w:rPr>
      <w:rFonts w:cs="Arial"/>
      <w:b/>
      <w:bCs/>
      <w:szCs w:val="26"/>
    </w:rPr>
  </w:style>
  <w:style w:type="paragraph" w:styleId="4">
    <w:name w:val="heading 4"/>
    <w:basedOn w:val="a0"/>
    <w:next w:val="a0"/>
    <w:link w:val="40"/>
    <w:qFormat/>
    <w:rsid w:val="00EA2601"/>
    <w:pPr>
      <w:keepNext/>
      <w:tabs>
        <w:tab w:val="num" w:pos="864"/>
      </w:tabs>
      <w:ind w:left="864" w:hanging="864"/>
      <w:outlineLvl w:val="3"/>
    </w:pPr>
    <w:rPr>
      <w:bCs/>
      <w:szCs w:val="28"/>
      <w:u w:val="single"/>
    </w:rPr>
  </w:style>
  <w:style w:type="paragraph" w:styleId="5">
    <w:name w:val="heading 5"/>
    <w:basedOn w:val="a0"/>
    <w:next w:val="a0"/>
    <w:link w:val="50"/>
    <w:qFormat/>
    <w:rsid w:val="00EA2601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EA2601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EA2601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0"/>
    <w:next w:val="a0"/>
    <w:link w:val="80"/>
    <w:qFormat/>
    <w:rsid w:val="00EA2601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0"/>
    <w:next w:val="a0"/>
    <w:link w:val="90"/>
    <w:qFormat/>
    <w:rsid w:val="00EA2601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sid w:val="00EA2601"/>
    <w:rPr>
      <w:rFonts w:ascii="Symbol" w:hAnsi="Symbol" w:cs="OpenSymbol"/>
    </w:rPr>
  </w:style>
  <w:style w:type="character" w:customStyle="1" w:styleId="WW8Num2z1">
    <w:name w:val="WW8Num2z1"/>
    <w:rsid w:val="00EA2601"/>
    <w:rPr>
      <w:rFonts w:ascii="OpenSymbol" w:hAnsi="OpenSymbol" w:cs="OpenSymbol"/>
    </w:rPr>
  </w:style>
  <w:style w:type="character" w:customStyle="1" w:styleId="WW8Num3z0">
    <w:name w:val="WW8Num3z0"/>
    <w:rsid w:val="00EA2601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EA2601"/>
    <w:rPr>
      <w:rFonts w:ascii="Times New Roman" w:hAnsi="Times New Roman" w:cs="Times New Roman"/>
    </w:rPr>
  </w:style>
  <w:style w:type="character" w:customStyle="1" w:styleId="WW8Num5z0">
    <w:name w:val="WW8Num5z0"/>
    <w:rsid w:val="00EA2601"/>
    <w:rPr>
      <w:rFonts w:ascii="Symbol" w:hAnsi="Symbol"/>
    </w:rPr>
  </w:style>
  <w:style w:type="character" w:customStyle="1" w:styleId="WW8Num6z0">
    <w:name w:val="WW8Num6z0"/>
    <w:rsid w:val="00EA2601"/>
    <w:rPr>
      <w:rFonts w:ascii="Symbol" w:hAnsi="Symbol"/>
      <w:color w:val="auto"/>
      <w:sz w:val="24"/>
      <w:szCs w:val="24"/>
    </w:rPr>
  </w:style>
  <w:style w:type="character" w:customStyle="1" w:styleId="WW8Num7z0">
    <w:name w:val="WW8Num7z0"/>
    <w:rsid w:val="00EA2601"/>
    <w:rPr>
      <w:rFonts w:ascii="Symbol" w:hAnsi="Symbol"/>
    </w:rPr>
  </w:style>
  <w:style w:type="character" w:customStyle="1" w:styleId="WW8Num8z0">
    <w:name w:val="WW8Num8z0"/>
    <w:rsid w:val="00EA2601"/>
    <w:rPr>
      <w:rFonts w:ascii="Symbol" w:hAnsi="Symbol"/>
    </w:rPr>
  </w:style>
  <w:style w:type="character" w:customStyle="1" w:styleId="WW8Num8z1">
    <w:name w:val="WW8Num8z1"/>
    <w:rsid w:val="00EA2601"/>
    <w:rPr>
      <w:rFonts w:ascii="Courier New" w:hAnsi="Courier New"/>
    </w:rPr>
  </w:style>
  <w:style w:type="character" w:customStyle="1" w:styleId="WW8Num8z2">
    <w:name w:val="WW8Num8z2"/>
    <w:rsid w:val="00EA2601"/>
    <w:rPr>
      <w:rFonts w:ascii="Wingdings" w:hAnsi="Wingdings"/>
    </w:rPr>
  </w:style>
  <w:style w:type="character" w:customStyle="1" w:styleId="WW8Num8z3">
    <w:name w:val="WW8Num8z3"/>
    <w:rsid w:val="00EA2601"/>
    <w:rPr>
      <w:rFonts w:ascii="Symbol" w:hAnsi="Symbol"/>
    </w:rPr>
  </w:style>
  <w:style w:type="character" w:customStyle="1" w:styleId="22">
    <w:name w:val="Основной шрифт абзаца2"/>
    <w:rsid w:val="00EA2601"/>
  </w:style>
  <w:style w:type="character" w:customStyle="1" w:styleId="Absatz-Standardschriftart">
    <w:name w:val="Absatz-Standardschriftart"/>
    <w:rsid w:val="00EA2601"/>
  </w:style>
  <w:style w:type="character" w:customStyle="1" w:styleId="WW8Num1z0">
    <w:name w:val="WW8Num1z0"/>
    <w:rsid w:val="00EA2601"/>
    <w:rPr>
      <w:rFonts w:ascii="Symbol" w:hAnsi="Symbol" w:cs="OpenSymbol"/>
    </w:rPr>
  </w:style>
  <w:style w:type="character" w:customStyle="1" w:styleId="WW8Num1z1">
    <w:name w:val="WW8Num1z1"/>
    <w:rsid w:val="00EA2601"/>
    <w:rPr>
      <w:rFonts w:ascii="OpenSymbol" w:hAnsi="OpenSymbol" w:cs="OpenSymbol"/>
    </w:rPr>
  </w:style>
  <w:style w:type="character" w:customStyle="1" w:styleId="WW8Num6z1">
    <w:name w:val="WW8Num6z1"/>
    <w:rsid w:val="00EA2601"/>
    <w:rPr>
      <w:rFonts w:ascii="Courier New" w:hAnsi="Courier New" w:cs="Courier New"/>
    </w:rPr>
  </w:style>
  <w:style w:type="character" w:customStyle="1" w:styleId="WW8Num6z2">
    <w:name w:val="WW8Num6z2"/>
    <w:rsid w:val="00EA2601"/>
    <w:rPr>
      <w:rFonts w:ascii="Wingdings" w:hAnsi="Wingdings"/>
    </w:rPr>
  </w:style>
  <w:style w:type="character" w:customStyle="1" w:styleId="WW8Num6z3">
    <w:name w:val="WW8Num6z3"/>
    <w:rsid w:val="00EA2601"/>
    <w:rPr>
      <w:rFonts w:ascii="Symbol" w:hAnsi="Symbol"/>
    </w:rPr>
  </w:style>
  <w:style w:type="character" w:customStyle="1" w:styleId="WW8Num7z1">
    <w:name w:val="WW8Num7z1"/>
    <w:rsid w:val="00EA2601"/>
    <w:rPr>
      <w:rFonts w:ascii="Courier New" w:hAnsi="Courier New" w:cs="Courier New"/>
    </w:rPr>
  </w:style>
  <w:style w:type="character" w:customStyle="1" w:styleId="WW8Num7z2">
    <w:name w:val="WW8Num7z2"/>
    <w:rsid w:val="00EA2601"/>
    <w:rPr>
      <w:rFonts w:ascii="Wingdings" w:hAnsi="Wingdings"/>
    </w:rPr>
  </w:style>
  <w:style w:type="character" w:customStyle="1" w:styleId="WW8Num9z0">
    <w:name w:val="WW8Num9z0"/>
    <w:rsid w:val="00EA2601"/>
    <w:rPr>
      <w:rFonts w:ascii="Symbol" w:hAnsi="Symbol"/>
    </w:rPr>
  </w:style>
  <w:style w:type="character" w:customStyle="1" w:styleId="WW8Num9z1">
    <w:name w:val="WW8Num9z1"/>
    <w:rsid w:val="00EA2601"/>
    <w:rPr>
      <w:rFonts w:ascii="Courier New" w:hAnsi="Courier New" w:cs="Courier New"/>
    </w:rPr>
  </w:style>
  <w:style w:type="character" w:customStyle="1" w:styleId="WW8Num9z2">
    <w:name w:val="WW8Num9z2"/>
    <w:rsid w:val="00EA2601"/>
    <w:rPr>
      <w:rFonts w:ascii="Wingdings" w:hAnsi="Wingdings"/>
    </w:rPr>
  </w:style>
  <w:style w:type="character" w:customStyle="1" w:styleId="WW8Num10z0">
    <w:name w:val="WW8Num10z0"/>
    <w:rsid w:val="00EA2601"/>
    <w:rPr>
      <w:rFonts w:ascii="Symbol" w:hAnsi="Symbol"/>
    </w:rPr>
  </w:style>
  <w:style w:type="character" w:customStyle="1" w:styleId="WW8Num10z1">
    <w:name w:val="WW8Num10z1"/>
    <w:rsid w:val="00EA2601"/>
    <w:rPr>
      <w:rFonts w:ascii="Courier New" w:hAnsi="Courier New" w:cs="Courier New"/>
    </w:rPr>
  </w:style>
  <w:style w:type="character" w:customStyle="1" w:styleId="WW8Num10z2">
    <w:name w:val="WW8Num10z2"/>
    <w:rsid w:val="00EA2601"/>
    <w:rPr>
      <w:rFonts w:ascii="Wingdings" w:hAnsi="Wingdings"/>
    </w:rPr>
  </w:style>
  <w:style w:type="character" w:customStyle="1" w:styleId="WW8Num11z0">
    <w:name w:val="WW8Num11z0"/>
    <w:rsid w:val="00EA2601"/>
    <w:rPr>
      <w:rFonts w:ascii="Symbol" w:hAnsi="Symbol"/>
    </w:rPr>
  </w:style>
  <w:style w:type="character" w:customStyle="1" w:styleId="WW8Num11z1">
    <w:name w:val="WW8Num11z1"/>
    <w:rsid w:val="00EA2601"/>
    <w:rPr>
      <w:rFonts w:ascii="Courier New" w:hAnsi="Courier New" w:cs="Courier New"/>
    </w:rPr>
  </w:style>
  <w:style w:type="character" w:customStyle="1" w:styleId="WW8Num11z2">
    <w:name w:val="WW8Num11z2"/>
    <w:rsid w:val="00EA2601"/>
    <w:rPr>
      <w:rFonts w:ascii="Wingdings" w:hAnsi="Wingdings"/>
    </w:rPr>
  </w:style>
  <w:style w:type="character" w:customStyle="1" w:styleId="WW8Num12z0">
    <w:name w:val="WW8Num12z0"/>
    <w:rsid w:val="00EA2601"/>
    <w:rPr>
      <w:rFonts w:ascii="Symbol" w:hAnsi="Symbol"/>
    </w:rPr>
  </w:style>
  <w:style w:type="character" w:customStyle="1" w:styleId="WW8Num12z1">
    <w:name w:val="WW8Num12z1"/>
    <w:rsid w:val="00EA2601"/>
    <w:rPr>
      <w:rFonts w:ascii="Courier New" w:hAnsi="Courier New" w:cs="Courier New"/>
    </w:rPr>
  </w:style>
  <w:style w:type="character" w:customStyle="1" w:styleId="WW8Num12z2">
    <w:name w:val="WW8Num12z2"/>
    <w:rsid w:val="00EA2601"/>
    <w:rPr>
      <w:rFonts w:ascii="Wingdings" w:hAnsi="Wingdings"/>
    </w:rPr>
  </w:style>
  <w:style w:type="character" w:customStyle="1" w:styleId="WW8Num14z0">
    <w:name w:val="WW8Num14z0"/>
    <w:rsid w:val="00EA2601"/>
    <w:rPr>
      <w:rFonts w:ascii="Symbol" w:hAnsi="Symbol"/>
      <w:sz w:val="20"/>
    </w:rPr>
  </w:style>
  <w:style w:type="character" w:customStyle="1" w:styleId="WW8Num14z1">
    <w:name w:val="WW8Num14z1"/>
    <w:rsid w:val="00EA2601"/>
    <w:rPr>
      <w:rFonts w:ascii="Courier New" w:hAnsi="Courier New"/>
      <w:sz w:val="20"/>
    </w:rPr>
  </w:style>
  <w:style w:type="character" w:customStyle="1" w:styleId="WW8Num14z2">
    <w:name w:val="WW8Num14z2"/>
    <w:rsid w:val="00EA2601"/>
    <w:rPr>
      <w:rFonts w:ascii="Wingdings" w:hAnsi="Wingdings"/>
      <w:sz w:val="20"/>
    </w:rPr>
  </w:style>
  <w:style w:type="character" w:customStyle="1" w:styleId="WW8Num15z0">
    <w:name w:val="WW8Num15z0"/>
    <w:rsid w:val="00EA2601"/>
    <w:rPr>
      <w:rFonts w:ascii="Symbol" w:hAnsi="Symbol"/>
    </w:rPr>
  </w:style>
  <w:style w:type="character" w:customStyle="1" w:styleId="WW8Num15z1">
    <w:name w:val="WW8Num15z1"/>
    <w:rsid w:val="00EA2601"/>
    <w:rPr>
      <w:rFonts w:ascii="Courier New" w:hAnsi="Courier New" w:cs="Courier New"/>
    </w:rPr>
  </w:style>
  <w:style w:type="character" w:customStyle="1" w:styleId="WW8Num15z2">
    <w:name w:val="WW8Num15z2"/>
    <w:rsid w:val="00EA2601"/>
    <w:rPr>
      <w:rFonts w:ascii="Wingdings" w:hAnsi="Wingdings"/>
    </w:rPr>
  </w:style>
  <w:style w:type="character" w:customStyle="1" w:styleId="WW8Num16z0">
    <w:name w:val="WW8Num16z0"/>
    <w:rsid w:val="00EA2601"/>
    <w:rPr>
      <w:rFonts w:ascii="Symbol" w:hAnsi="Symbol"/>
    </w:rPr>
  </w:style>
  <w:style w:type="character" w:customStyle="1" w:styleId="WW8Num16z1">
    <w:name w:val="WW8Num16z1"/>
    <w:rsid w:val="00EA2601"/>
    <w:rPr>
      <w:rFonts w:ascii="Courier New" w:hAnsi="Courier New" w:cs="Courier New"/>
    </w:rPr>
  </w:style>
  <w:style w:type="character" w:customStyle="1" w:styleId="WW8Num16z2">
    <w:name w:val="WW8Num16z2"/>
    <w:rsid w:val="00EA2601"/>
    <w:rPr>
      <w:rFonts w:ascii="Wingdings" w:hAnsi="Wingdings"/>
    </w:rPr>
  </w:style>
  <w:style w:type="character" w:customStyle="1" w:styleId="WW8Num17z0">
    <w:name w:val="WW8Num17z0"/>
    <w:rsid w:val="00EA2601"/>
    <w:rPr>
      <w:rFonts w:ascii="Symbol" w:hAnsi="Symbol"/>
    </w:rPr>
  </w:style>
  <w:style w:type="character" w:customStyle="1" w:styleId="WW8Num17z1">
    <w:name w:val="WW8Num17z1"/>
    <w:rsid w:val="00EA2601"/>
    <w:rPr>
      <w:rFonts w:ascii="Courier New" w:hAnsi="Courier New" w:cs="Courier New"/>
    </w:rPr>
  </w:style>
  <w:style w:type="character" w:customStyle="1" w:styleId="WW8Num17z2">
    <w:name w:val="WW8Num17z2"/>
    <w:rsid w:val="00EA2601"/>
    <w:rPr>
      <w:rFonts w:ascii="Wingdings" w:hAnsi="Wingdings"/>
    </w:rPr>
  </w:style>
  <w:style w:type="character" w:customStyle="1" w:styleId="WW8Num18z0">
    <w:name w:val="WW8Num18z0"/>
    <w:rsid w:val="00EA2601"/>
    <w:rPr>
      <w:rFonts w:ascii="Symbol" w:hAnsi="Symbol"/>
    </w:rPr>
  </w:style>
  <w:style w:type="character" w:customStyle="1" w:styleId="WW8Num18z1">
    <w:name w:val="WW8Num18z1"/>
    <w:rsid w:val="00EA2601"/>
    <w:rPr>
      <w:rFonts w:ascii="Courier New" w:hAnsi="Courier New" w:cs="Courier New"/>
    </w:rPr>
  </w:style>
  <w:style w:type="character" w:customStyle="1" w:styleId="WW8Num18z2">
    <w:name w:val="WW8Num18z2"/>
    <w:rsid w:val="00EA2601"/>
    <w:rPr>
      <w:rFonts w:ascii="Wingdings" w:hAnsi="Wingdings"/>
    </w:rPr>
  </w:style>
  <w:style w:type="character" w:customStyle="1" w:styleId="WW8Num19z0">
    <w:name w:val="WW8Num19z0"/>
    <w:rsid w:val="00EA2601"/>
    <w:rPr>
      <w:rFonts w:ascii="Symbol" w:hAnsi="Symbol"/>
    </w:rPr>
  </w:style>
  <w:style w:type="character" w:customStyle="1" w:styleId="WW8Num19z1">
    <w:name w:val="WW8Num19z1"/>
    <w:rsid w:val="00EA2601"/>
    <w:rPr>
      <w:rFonts w:ascii="Courier New" w:hAnsi="Courier New" w:cs="Courier New"/>
    </w:rPr>
  </w:style>
  <w:style w:type="character" w:customStyle="1" w:styleId="WW8Num19z2">
    <w:name w:val="WW8Num19z2"/>
    <w:rsid w:val="00EA2601"/>
    <w:rPr>
      <w:rFonts w:ascii="Wingdings" w:hAnsi="Wingdings"/>
    </w:rPr>
  </w:style>
  <w:style w:type="character" w:customStyle="1" w:styleId="WW8Num21z0">
    <w:name w:val="WW8Num21z0"/>
    <w:rsid w:val="00EA2601"/>
    <w:rPr>
      <w:rFonts w:ascii="Symbol" w:hAnsi="Symbol"/>
      <w:sz w:val="20"/>
    </w:rPr>
  </w:style>
  <w:style w:type="character" w:customStyle="1" w:styleId="WW8Num21z1">
    <w:name w:val="WW8Num21z1"/>
    <w:rsid w:val="00EA2601"/>
    <w:rPr>
      <w:rFonts w:ascii="Courier New" w:hAnsi="Courier New"/>
      <w:sz w:val="20"/>
    </w:rPr>
  </w:style>
  <w:style w:type="character" w:customStyle="1" w:styleId="WW8Num21z2">
    <w:name w:val="WW8Num21z2"/>
    <w:rsid w:val="00EA2601"/>
    <w:rPr>
      <w:rFonts w:ascii="Wingdings" w:hAnsi="Wingdings"/>
      <w:sz w:val="20"/>
    </w:rPr>
  </w:style>
  <w:style w:type="character" w:customStyle="1" w:styleId="WW8Num22z0">
    <w:name w:val="WW8Num22z0"/>
    <w:rsid w:val="00EA2601"/>
    <w:rPr>
      <w:rFonts w:ascii="Symbol" w:hAnsi="Symbol"/>
    </w:rPr>
  </w:style>
  <w:style w:type="character" w:customStyle="1" w:styleId="WW8Num22z1">
    <w:name w:val="WW8Num22z1"/>
    <w:rsid w:val="00EA2601"/>
    <w:rPr>
      <w:rFonts w:ascii="Courier New" w:hAnsi="Courier New" w:cs="Courier New"/>
    </w:rPr>
  </w:style>
  <w:style w:type="character" w:customStyle="1" w:styleId="WW8Num22z2">
    <w:name w:val="WW8Num22z2"/>
    <w:rsid w:val="00EA2601"/>
    <w:rPr>
      <w:rFonts w:ascii="Wingdings" w:hAnsi="Wingdings"/>
    </w:rPr>
  </w:style>
  <w:style w:type="character" w:customStyle="1" w:styleId="WW8Num23z1">
    <w:name w:val="WW8Num23z1"/>
    <w:rsid w:val="00EA2601"/>
    <w:rPr>
      <w:sz w:val="28"/>
      <w:szCs w:val="28"/>
    </w:rPr>
  </w:style>
  <w:style w:type="character" w:customStyle="1" w:styleId="WW8Num25z0">
    <w:name w:val="WW8Num25z0"/>
    <w:rsid w:val="00EA2601"/>
    <w:rPr>
      <w:rFonts w:ascii="Symbol" w:hAnsi="Symbol"/>
    </w:rPr>
  </w:style>
  <w:style w:type="character" w:customStyle="1" w:styleId="WW8Num25z1">
    <w:name w:val="WW8Num25z1"/>
    <w:rsid w:val="00EA2601"/>
    <w:rPr>
      <w:rFonts w:ascii="Courier New" w:hAnsi="Courier New" w:cs="Courier New"/>
    </w:rPr>
  </w:style>
  <w:style w:type="character" w:customStyle="1" w:styleId="WW8Num25z2">
    <w:name w:val="WW8Num25z2"/>
    <w:rsid w:val="00EA2601"/>
    <w:rPr>
      <w:rFonts w:ascii="Wingdings" w:hAnsi="Wingdings"/>
    </w:rPr>
  </w:style>
  <w:style w:type="character" w:customStyle="1" w:styleId="WW8Num26z0">
    <w:name w:val="WW8Num26z0"/>
    <w:rsid w:val="00EA2601"/>
    <w:rPr>
      <w:rFonts w:ascii="Symbol" w:hAnsi="Symbol"/>
    </w:rPr>
  </w:style>
  <w:style w:type="character" w:customStyle="1" w:styleId="WW8Num26z1">
    <w:name w:val="WW8Num26z1"/>
    <w:rsid w:val="00EA2601"/>
    <w:rPr>
      <w:rFonts w:ascii="Courier New" w:hAnsi="Courier New"/>
    </w:rPr>
  </w:style>
  <w:style w:type="character" w:customStyle="1" w:styleId="WW8Num26z2">
    <w:name w:val="WW8Num26z2"/>
    <w:rsid w:val="00EA2601"/>
    <w:rPr>
      <w:rFonts w:ascii="Wingdings" w:hAnsi="Wingdings"/>
    </w:rPr>
  </w:style>
  <w:style w:type="character" w:customStyle="1" w:styleId="WW8Num29z0">
    <w:name w:val="WW8Num29z0"/>
    <w:rsid w:val="00EA2601"/>
    <w:rPr>
      <w:rFonts w:ascii="Symbol" w:hAnsi="Symbol"/>
    </w:rPr>
  </w:style>
  <w:style w:type="character" w:customStyle="1" w:styleId="WW8Num29z1">
    <w:name w:val="WW8Num29z1"/>
    <w:rsid w:val="00EA2601"/>
    <w:rPr>
      <w:rFonts w:ascii="Courier New" w:hAnsi="Courier New"/>
    </w:rPr>
  </w:style>
  <w:style w:type="character" w:customStyle="1" w:styleId="WW8Num29z2">
    <w:name w:val="WW8Num29z2"/>
    <w:rsid w:val="00EA2601"/>
    <w:rPr>
      <w:rFonts w:ascii="Wingdings" w:hAnsi="Wingdings"/>
    </w:rPr>
  </w:style>
  <w:style w:type="character" w:customStyle="1" w:styleId="WW8Num31z0">
    <w:name w:val="WW8Num31z0"/>
    <w:rsid w:val="00EA2601"/>
    <w:rPr>
      <w:rFonts w:ascii="Symbol" w:hAnsi="Symbol"/>
    </w:rPr>
  </w:style>
  <w:style w:type="character" w:customStyle="1" w:styleId="WW8Num31z1">
    <w:name w:val="WW8Num31z1"/>
    <w:rsid w:val="00EA2601"/>
    <w:rPr>
      <w:rFonts w:ascii="Courier New" w:hAnsi="Courier New" w:cs="Courier New"/>
    </w:rPr>
  </w:style>
  <w:style w:type="character" w:customStyle="1" w:styleId="WW8Num31z2">
    <w:name w:val="WW8Num31z2"/>
    <w:rsid w:val="00EA2601"/>
    <w:rPr>
      <w:rFonts w:ascii="Wingdings" w:hAnsi="Wingdings"/>
    </w:rPr>
  </w:style>
  <w:style w:type="character" w:customStyle="1" w:styleId="WW8Num32z0">
    <w:name w:val="WW8Num32z0"/>
    <w:rsid w:val="00EA2601"/>
    <w:rPr>
      <w:rFonts w:ascii="Symbol" w:hAnsi="Symbol"/>
    </w:rPr>
  </w:style>
  <w:style w:type="character" w:customStyle="1" w:styleId="WW8Num32z1">
    <w:name w:val="WW8Num32z1"/>
    <w:rsid w:val="00EA2601"/>
    <w:rPr>
      <w:rFonts w:ascii="Courier New" w:hAnsi="Courier New" w:cs="Courier New"/>
    </w:rPr>
  </w:style>
  <w:style w:type="character" w:customStyle="1" w:styleId="WW8Num32z2">
    <w:name w:val="WW8Num32z2"/>
    <w:rsid w:val="00EA2601"/>
    <w:rPr>
      <w:rFonts w:ascii="Wingdings" w:hAnsi="Wingdings"/>
    </w:rPr>
  </w:style>
  <w:style w:type="character" w:customStyle="1" w:styleId="WW8Num33z1">
    <w:name w:val="WW8Num33z1"/>
    <w:rsid w:val="00EA2601"/>
    <w:rPr>
      <w:rFonts w:ascii="Symbol" w:hAnsi="Symbol"/>
    </w:rPr>
  </w:style>
  <w:style w:type="character" w:customStyle="1" w:styleId="WW8Num34z0">
    <w:name w:val="WW8Num34z0"/>
    <w:rsid w:val="00EA2601"/>
    <w:rPr>
      <w:rFonts w:ascii="Symbol" w:hAnsi="Symbol"/>
    </w:rPr>
  </w:style>
  <w:style w:type="character" w:customStyle="1" w:styleId="WW8Num34z1">
    <w:name w:val="WW8Num34z1"/>
    <w:rsid w:val="00EA2601"/>
    <w:rPr>
      <w:rFonts w:ascii="Courier New" w:hAnsi="Courier New" w:cs="Courier New"/>
    </w:rPr>
  </w:style>
  <w:style w:type="character" w:customStyle="1" w:styleId="WW8Num34z2">
    <w:name w:val="WW8Num34z2"/>
    <w:rsid w:val="00EA2601"/>
    <w:rPr>
      <w:rFonts w:ascii="Wingdings" w:hAnsi="Wingdings"/>
    </w:rPr>
  </w:style>
  <w:style w:type="character" w:customStyle="1" w:styleId="WW8Num35z0">
    <w:name w:val="WW8Num35z0"/>
    <w:rsid w:val="00EA2601"/>
    <w:rPr>
      <w:rFonts w:ascii="Symbol" w:hAnsi="Symbol"/>
    </w:rPr>
  </w:style>
  <w:style w:type="character" w:customStyle="1" w:styleId="WW8Num35z1">
    <w:name w:val="WW8Num35z1"/>
    <w:rsid w:val="00EA2601"/>
    <w:rPr>
      <w:rFonts w:ascii="Courier New" w:hAnsi="Courier New" w:cs="Courier New"/>
    </w:rPr>
  </w:style>
  <w:style w:type="character" w:customStyle="1" w:styleId="WW8Num35z2">
    <w:name w:val="WW8Num35z2"/>
    <w:rsid w:val="00EA2601"/>
    <w:rPr>
      <w:rFonts w:ascii="Wingdings" w:hAnsi="Wingdings"/>
    </w:rPr>
  </w:style>
  <w:style w:type="character" w:customStyle="1" w:styleId="WW8Num36z0">
    <w:name w:val="WW8Num36z0"/>
    <w:rsid w:val="00EA2601"/>
    <w:rPr>
      <w:rFonts w:ascii="Symbol" w:hAnsi="Symbol"/>
    </w:rPr>
  </w:style>
  <w:style w:type="character" w:customStyle="1" w:styleId="WW8Num36z1">
    <w:name w:val="WW8Num36z1"/>
    <w:rsid w:val="00EA2601"/>
    <w:rPr>
      <w:rFonts w:ascii="Courier New" w:hAnsi="Courier New" w:cs="Courier New"/>
    </w:rPr>
  </w:style>
  <w:style w:type="character" w:customStyle="1" w:styleId="WW8Num36z2">
    <w:name w:val="WW8Num36z2"/>
    <w:rsid w:val="00EA2601"/>
    <w:rPr>
      <w:rFonts w:ascii="Wingdings" w:hAnsi="Wingdings"/>
    </w:rPr>
  </w:style>
  <w:style w:type="character" w:customStyle="1" w:styleId="WW8Num37z0">
    <w:name w:val="WW8Num37z0"/>
    <w:rsid w:val="00EA2601"/>
    <w:rPr>
      <w:rFonts w:ascii="Symbol" w:hAnsi="Symbol"/>
    </w:rPr>
  </w:style>
  <w:style w:type="character" w:customStyle="1" w:styleId="WW8Num37z1">
    <w:name w:val="WW8Num37z1"/>
    <w:rsid w:val="00EA2601"/>
    <w:rPr>
      <w:rFonts w:ascii="Courier New" w:hAnsi="Courier New" w:cs="Courier New"/>
    </w:rPr>
  </w:style>
  <w:style w:type="character" w:customStyle="1" w:styleId="WW8Num37z2">
    <w:name w:val="WW8Num37z2"/>
    <w:rsid w:val="00EA2601"/>
    <w:rPr>
      <w:rFonts w:ascii="Wingdings" w:hAnsi="Wingdings"/>
    </w:rPr>
  </w:style>
  <w:style w:type="character" w:customStyle="1" w:styleId="WW8Num38z0">
    <w:name w:val="WW8Num38z0"/>
    <w:rsid w:val="00EA2601"/>
    <w:rPr>
      <w:rFonts w:ascii="Symbol" w:hAnsi="Symbol"/>
      <w:sz w:val="20"/>
    </w:rPr>
  </w:style>
  <w:style w:type="character" w:customStyle="1" w:styleId="WW8Num38z1">
    <w:name w:val="WW8Num38z1"/>
    <w:rsid w:val="00EA2601"/>
    <w:rPr>
      <w:rFonts w:ascii="Courier New" w:hAnsi="Courier New"/>
      <w:sz w:val="20"/>
    </w:rPr>
  </w:style>
  <w:style w:type="character" w:customStyle="1" w:styleId="WW8Num38z2">
    <w:name w:val="WW8Num38z2"/>
    <w:rsid w:val="00EA2601"/>
    <w:rPr>
      <w:rFonts w:ascii="Wingdings" w:hAnsi="Wingdings"/>
      <w:sz w:val="20"/>
    </w:rPr>
  </w:style>
  <w:style w:type="character" w:customStyle="1" w:styleId="WW8Num39z0">
    <w:name w:val="WW8Num39z0"/>
    <w:rsid w:val="00EA2601"/>
    <w:rPr>
      <w:rFonts w:ascii="Symbol" w:hAnsi="Symbol"/>
      <w:sz w:val="20"/>
    </w:rPr>
  </w:style>
  <w:style w:type="character" w:customStyle="1" w:styleId="WW8Num39z1">
    <w:name w:val="WW8Num39z1"/>
    <w:rsid w:val="00EA2601"/>
    <w:rPr>
      <w:rFonts w:ascii="Courier New" w:hAnsi="Courier New"/>
      <w:sz w:val="20"/>
    </w:rPr>
  </w:style>
  <w:style w:type="character" w:customStyle="1" w:styleId="WW8Num39z2">
    <w:name w:val="WW8Num39z2"/>
    <w:rsid w:val="00EA2601"/>
    <w:rPr>
      <w:rFonts w:ascii="Wingdings" w:hAnsi="Wingdings"/>
      <w:sz w:val="20"/>
    </w:rPr>
  </w:style>
  <w:style w:type="character" w:customStyle="1" w:styleId="WW8Num40z0">
    <w:name w:val="WW8Num40z0"/>
    <w:rsid w:val="00EA2601"/>
    <w:rPr>
      <w:rFonts w:ascii="Symbol" w:hAnsi="Symbol"/>
    </w:rPr>
  </w:style>
  <w:style w:type="character" w:customStyle="1" w:styleId="WW8Num40z1">
    <w:name w:val="WW8Num40z1"/>
    <w:rsid w:val="00EA2601"/>
    <w:rPr>
      <w:rFonts w:ascii="Courier New" w:hAnsi="Courier New" w:cs="Courier New"/>
    </w:rPr>
  </w:style>
  <w:style w:type="character" w:customStyle="1" w:styleId="WW8Num40z2">
    <w:name w:val="WW8Num40z2"/>
    <w:rsid w:val="00EA2601"/>
    <w:rPr>
      <w:rFonts w:ascii="Wingdings" w:hAnsi="Wingdings"/>
    </w:rPr>
  </w:style>
  <w:style w:type="character" w:customStyle="1" w:styleId="WW8Num41z0">
    <w:name w:val="WW8Num41z0"/>
    <w:rsid w:val="00EA2601"/>
    <w:rPr>
      <w:rFonts w:ascii="Symbol" w:hAnsi="Symbol"/>
    </w:rPr>
  </w:style>
  <w:style w:type="character" w:customStyle="1" w:styleId="WW8Num41z1">
    <w:name w:val="WW8Num41z1"/>
    <w:rsid w:val="00EA2601"/>
    <w:rPr>
      <w:rFonts w:ascii="Courier New" w:hAnsi="Courier New"/>
    </w:rPr>
  </w:style>
  <w:style w:type="character" w:customStyle="1" w:styleId="WW8Num41z2">
    <w:name w:val="WW8Num41z2"/>
    <w:rsid w:val="00EA2601"/>
    <w:rPr>
      <w:rFonts w:ascii="Wingdings" w:hAnsi="Wingdings"/>
    </w:rPr>
  </w:style>
  <w:style w:type="character" w:customStyle="1" w:styleId="WW8Num42z0">
    <w:name w:val="WW8Num42z0"/>
    <w:rsid w:val="00EA2601"/>
    <w:rPr>
      <w:rFonts w:ascii="Symbol" w:hAnsi="Symbol"/>
    </w:rPr>
  </w:style>
  <w:style w:type="character" w:customStyle="1" w:styleId="WW8Num42z1">
    <w:name w:val="WW8Num42z1"/>
    <w:rsid w:val="00EA2601"/>
    <w:rPr>
      <w:rFonts w:ascii="Courier New" w:hAnsi="Courier New" w:cs="Courier New"/>
    </w:rPr>
  </w:style>
  <w:style w:type="character" w:customStyle="1" w:styleId="WW8Num42z2">
    <w:name w:val="WW8Num42z2"/>
    <w:rsid w:val="00EA2601"/>
    <w:rPr>
      <w:rFonts w:ascii="Wingdings" w:hAnsi="Wingdings"/>
    </w:rPr>
  </w:style>
  <w:style w:type="character" w:customStyle="1" w:styleId="WW8Num43z0">
    <w:name w:val="WW8Num43z0"/>
    <w:rsid w:val="00EA2601"/>
    <w:rPr>
      <w:rFonts w:ascii="Symbol" w:hAnsi="Symbol"/>
    </w:rPr>
  </w:style>
  <w:style w:type="character" w:customStyle="1" w:styleId="WW8Num43z1">
    <w:name w:val="WW8Num43z1"/>
    <w:rsid w:val="00EA2601"/>
    <w:rPr>
      <w:rFonts w:ascii="Courier New" w:hAnsi="Courier New" w:cs="Courier New"/>
    </w:rPr>
  </w:style>
  <w:style w:type="character" w:customStyle="1" w:styleId="WW8Num43z2">
    <w:name w:val="WW8Num43z2"/>
    <w:rsid w:val="00EA2601"/>
    <w:rPr>
      <w:rFonts w:ascii="Wingdings" w:hAnsi="Wingdings"/>
    </w:rPr>
  </w:style>
  <w:style w:type="character" w:customStyle="1" w:styleId="WW8Num44z0">
    <w:name w:val="WW8Num44z0"/>
    <w:rsid w:val="00EA2601"/>
    <w:rPr>
      <w:rFonts w:ascii="Symbol" w:hAnsi="Symbol"/>
      <w:sz w:val="20"/>
    </w:rPr>
  </w:style>
  <w:style w:type="character" w:customStyle="1" w:styleId="WW8Num44z1">
    <w:name w:val="WW8Num44z1"/>
    <w:rsid w:val="00EA2601"/>
    <w:rPr>
      <w:rFonts w:ascii="Courier New" w:hAnsi="Courier New"/>
      <w:sz w:val="20"/>
    </w:rPr>
  </w:style>
  <w:style w:type="character" w:customStyle="1" w:styleId="WW8Num44z2">
    <w:name w:val="WW8Num44z2"/>
    <w:rsid w:val="00EA2601"/>
    <w:rPr>
      <w:rFonts w:ascii="Wingdings" w:hAnsi="Wingdings"/>
      <w:sz w:val="20"/>
    </w:rPr>
  </w:style>
  <w:style w:type="character" w:customStyle="1" w:styleId="WW8Num45z0">
    <w:name w:val="WW8Num45z0"/>
    <w:rsid w:val="00EA2601"/>
    <w:rPr>
      <w:rFonts w:ascii="Symbol" w:hAnsi="Symbol"/>
    </w:rPr>
  </w:style>
  <w:style w:type="character" w:customStyle="1" w:styleId="WW8Num45z1">
    <w:name w:val="WW8Num45z1"/>
    <w:rsid w:val="00EA2601"/>
    <w:rPr>
      <w:rFonts w:ascii="Courier New" w:hAnsi="Courier New" w:cs="Courier New"/>
    </w:rPr>
  </w:style>
  <w:style w:type="character" w:customStyle="1" w:styleId="WW8Num45z2">
    <w:name w:val="WW8Num45z2"/>
    <w:rsid w:val="00EA2601"/>
    <w:rPr>
      <w:rFonts w:ascii="Wingdings" w:hAnsi="Wingdings"/>
    </w:rPr>
  </w:style>
  <w:style w:type="character" w:customStyle="1" w:styleId="12">
    <w:name w:val="Основной шрифт абзаца1"/>
    <w:rsid w:val="00EA2601"/>
  </w:style>
  <w:style w:type="character" w:styleId="a4">
    <w:name w:val="Emphasis"/>
    <w:aliases w:val="базовый,Базовый"/>
    <w:qFormat/>
    <w:rsid w:val="00EA2601"/>
    <w:rPr>
      <w:rFonts w:ascii="Times New Roman" w:hAnsi="Times New Roman"/>
      <w:iCs/>
      <w:sz w:val="24"/>
    </w:rPr>
  </w:style>
  <w:style w:type="character" w:styleId="a5">
    <w:name w:val="page number"/>
    <w:basedOn w:val="12"/>
    <w:rsid w:val="00EA2601"/>
  </w:style>
  <w:style w:type="character" w:customStyle="1" w:styleId="13">
    <w:name w:val="Знак Знак1"/>
    <w:rsid w:val="00EA2601"/>
    <w:rPr>
      <w:rFonts w:eastAsia="Lucida Sans Unicode"/>
      <w:kern w:val="1"/>
      <w:sz w:val="24"/>
      <w:szCs w:val="24"/>
      <w:lang w:val="ru-RU" w:eastAsia="ar-SA" w:bidi="ar-SA"/>
    </w:rPr>
  </w:style>
  <w:style w:type="character" w:styleId="a6">
    <w:name w:val="Hyperlink"/>
    <w:uiPriority w:val="99"/>
    <w:rsid w:val="00EA2601"/>
    <w:rPr>
      <w:color w:val="0000FF"/>
      <w:u w:val="single"/>
    </w:rPr>
  </w:style>
  <w:style w:type="character" w:customStyle="1" w:styleId="23">
    <w:name w:val="Знак Знак2"/>
    <w:rsid w:val="00EA2601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rsid w:val="00EA2601"/>
    <w:rPr>
      <w:rFonts w:eastAsia="Calibri"/>
      <w:color w:val="000000"/>
      <w:kern w:val="1"/>
      <w:sz w:val="24"/>
      <w:szCs w:val="24"/>
    </w:rPr>
  </w:style>
  <w:style w:type="character" w:customStyle="1" w:styleId="10950">
    <w:name w:val="1 Основной текст 0;95 ПК;А. Основной текст 0 Знак Знак Знак Знак Знак Знак"/>
    <w:rsid w:val="00EA2601"/>
    <w:rPr>
      <w:rFonts w:eastAsia="Calibri"/>
      <w:color w:val="000000"/>
      <w:kern w:val="1"/>
      <w:sz w:val="24"/>
      <w:szCs w:val="24"/>
      <w:lang w:val="ru-RU" w:eastAsia="ar-SA" w:bidi="ar-SA"/>
    </w:rPr>
  </w:style>
  <w:style w:type="character" w:customStyle="1" w:styleId="00">
    <w:name w:val="Основной 0 Знак"/>
    <w:rsid w:val="00EA2601"/>
    <w:rPr>
      <w:sz w:val="24"/>
      <w:szCs w:val="22"/>
      <w:lang w:val="en-US"/>
    </w:rPr>
  </w:style>
  <w:style w:type="character" w:customStyle="1" w:styleId="a7">
    <w:name w:val="Знак Знак"/>
    <w:rsid w:val="00EA2601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8">
    <w:name w:val="Символ нумерации"/>
    <w:rsid w:val="00EA2601"/>
  </w:style>
  <w:style w:type="paragraph" w:customStyle="1" w:styleId="14">
    <w:name w:val="Заголовок1"/>
    <w:basedOn w:val="a0"/>
    <w:next w:val="a9"/>
    <w:rsid w:val="00EA260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9">
    <w:name w:val="Body Text"/>
    <w:basedOn w:val="a0"/>
    <w:link w:val="aa"/>
    <w:rsid w:val="00EA2601"/>
    <w:pPr>
      <w:widowControl w:val="0"/>
      <w:spacing w:after="120"/>
      <w:jc w:val="left"/>
    </w:pPr>
    <w:rPr>
      <w:rFonts w:eastAsia="Lucida Sans Unicode" w:cs="Tahoma"/>
      <w:color w:val="000000"/>
      <w:lang w:val="en-US" w:eastAsia="en-US" w:bidi="en-US"/>
    </w:rPr>
  </w:style>
  <w:style w:type="paragraph" w:styleId="ab">
    <w:name w:val="List"/>
    <w:basedOn w:val="a9"/>
    <w:rsid w:val="00EA2601"/>
  </w:style>
  <w:style w:type="paragraph" w:customStyle="1" w:styleId="24">
    <w:name w:val="Название2"/>
    <w:basedOn w:val="a0"/>
    <w:rsid w:val="00EA2601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rsid w:val="00EA2601"/>
    <w:pPr>
      <w:suppressLineNumbers/>
    </w:pPr>
    <w:rPr>
      <w:rFonts w:cs="Tahoma"/>
    </w:rPr>
  </w:style>
  <w:style w:type="paragraph" w:customStyle="1" w:styleId="15">
    <w:name w:val="Название1"/>
    <w:basedOn w:val="a0"/>
    <w:rsid w:val="00EA2601"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0"/>
    <w:rsid w:val="00EA2601"/>
    <w:pPr>
      <w:suppressLineNumbers/>
    </w:pPr>
    <w:rPr>
      <w:rFonts w:cs="Tahoma"/>
    </w:rPr>
  </w:style>
  <w:style w:type="paragraph" w:customStyle="1" w:styleId="01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"/>
    <w:basedOn w:val="a0"/>
    <w:qFormat/>
    <w:rsid w:val="00EA2601"/>
    <w:pPr>
      <w:ind w:firstLine="539"/>
      <w:jc w:val="both"/>
    </w:pPr>
    <w:rPr>
      <w:rFonts w:eastAsia="Calibri"/>
      <w:color w:val="000000"/>
      <w:kern w:val="1"/>
    </w:rPr>
  </w:style>
  <w:style w:type="paragraph" w:styleId="ac">
    <w:name w:val="footer"/>
    <w:basedOn w:val="a0"/>
    <w:link w:val="ad"/>
    <w:uiPriority w:val="99"/>
    <w:rsid w:val="00EA2601"/>
    <w:pPr>
      <w:widowControl w:val="0"/>
      <w:tabs>
        <w:tab w:val="center" w:pos="4677"/>
        <w:tab w:val="right" w:pos="9355"/>
      </w:tabs>
    </w:pPr>
    <w:rPr>
      <w:rFonts w:eastAsia="Lucida Sans Unicode"/>
      <w:kern w:val="1"/>
    </w:rPr>
  </w:style>
  <w:style w:type="paragraph" w:styleId="ae">
    <w:name w:val="header"/>
    <w:basedOn w:val="a0"/>
    <w:link w:val="af"/>
    <w:rsid w:val="00EA2601"/>
    <w:pPr>
      <w:tabs>
        <w:tab w:val="center" w:pos="4677"/>
        <w:tab w:val="right" w:pos="9355"/>
      </w:tabs>
    </w:pPr>
  </w:style>
  <w:style w:type="paragraph" w:styleId="af0">
    <w:name w:val="Body Text Indent"/>
    <w:basedOn w:val="a0"/>
    <w:link w:val="af1"/>
    <w:rsid w:val="00EA2601"/>
    <w:pPr>
      <w:overflowPunct w:val="0"/>
      <w:autoSpaceDE w:val="0"/>
      <w:ind w:firstLine="567"/>
      <w:jc w:val="both"/>
      <w:textAlignment w:val="baseline"/>
    </w:pPr>
    <w:rPr>
      <w:szCs w:val="20"/>
    </w:rPr>
  </w:style>
  <w:style w:type="paragraph" w:customStyle="1" w:styleId="210">
    <w:name w:val="Основной текст с отступом 21"/>
    <w:basedOn w:val="a0"/>
    <w:rsid w:val="00EA2601"/>
    <w:pPr>
      <w:ind w:left="660"/>
      <w:jc w:val="both"/>
    </w:pPr>
    <w:rPr>
      <w:szCs w:val="20"/>
    </w:rPr>
  </w:style>
  <w:style w:type="paragraph" w:customStyle="1" w:styleId="32">
    <w:name w:val="Основной текст с отступом 32"/>
    <w:basedOn w:val="a0"/>
    <w:rsid w:val="00EA2601"/>
    <w:pPr>
      <w:ind w:left="720"/>
      <w:jc w:val="both"/>
    </w:pPr>
    <w:rPr>
      <w:sz w:val="28"/>
      <w:szCs w:val="20"/>
    </w:rPr>
  </w:style>
  <w:style w:type="paragraph" w:customStyle="1" w:styleId="17">
    <w:name w:val="Схема документа1"/>
    <w:basedOn w:val="a0"/>
    <w:rsid w:val="00EA260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8">
    <w:name w:val="toc 1"/>
    <w:basedOn w:val="a0"/>
    <w:next w:val="a0"/>
    <w:uiPriority w:val="39"/>
    <w:rsid w:val="00EA2601"/>
    <w:pPr>
      <w:tabs>
        <w:tab w:val="right" w:leader="dot" w:pos="9344"/>
      </w:tabs>
      <w:spacing w:line="360" w:lineRule="auto"/>
      <w:jc w:val="both"/>
    </w:pPr>
    <w:rPr>
      <w:sz w:val="28"/>
    </w:rPr>
  </w:style>
  <w:style w:type="paragraph" w:styleId="26">
    <w:name w:val="toc 2"/>
    <w:basedOn w:val="a0"/>
    <w:next w:val="a0"/>
    <w:uiPriority w:val="39"/>
    <w:rsid w:val="00EA2601"/>
    <w:pPr>
      <w:tabs>
        <w:tab w:val="right" w:leader="dot" w:pos="10064"/>
      </w:tabs>
      <w:spacing w:line="360" w:lineRule="auto"/>
      <w:ind w:left="240"/>
      <w:jc w:val="both"/>
    </w:pPr>
    <w:rPr>
      <w:sz w:val="28"/>
    </w:rPr>
  </w:style>
  <w:style w:type="paragraph" w:customStyle="1" w:styleId="af2">
    <w:name w:val="Содержимое таблицы"/>
    <w:basedOn w:val="a0"/>
    <w:qFormat/>
    <w:rsid w:val="00EA2601"/>
    <w:pPr>
      <w:widowControl w:val="0"/>
      <w:suppressLineNumbers/>
    </w:pPr>
    <w:rPr>
      <w:rFonts w:eastAsia="Lucida Sans Unicode" w:cs="Tahoma"/>
      <w:color w:val="000000"/>
      <w:lang w:val="en-US" w:eastAsia="en-US" w:bidi="en-US"/>
    </w:rPr>
  </w:style>
  <w:style w:type="paragraph" w:customStyle="1" w:styleId="310">
    <w:name w:val="Основной текст с отступом 31"/>
    <w:basedOn w:val="a0"/>
    <w:rsid w:val="00EA2601"/>
    <w:pPr>
      <w:widowControl w:val="0"/>
      <w:ind w:firstLine="720"/>
      <w:jc w:val="both"/>
    </w:pPr>
    <w:rPr>
      <w:rFonts w:ascii="Arial" w:eastAsia="Arial Unicode MS" w:hAnsi="Arial"/>
    </w:rPr>
  </w:style>
  <w:style w:type="paragraph" w:styleId="af3">
    <w:name w:val="Normal (Web)"/>
    <w:aliases w:val="Обычный (Интернет),Обычный (веб)1"/>
    <w:basedOn w:val="a0"/>
    <w:link w:val="af4"/>
    <w:qFormat/>
    <w:rsid w:val="00EA2601"/>
    <w:pPr>
      <w:spacing w:after="200" w:line="276" w:lineRule="auto"/>
    </w:pPr>
  </w:style>
  <w:style w:type="paragraph" w:styleId="33">
    <w:name w:val="toc 3"/>
    <w:basedOn w:val="a0"/>
    <w:next w:val="a0"/>
    <w:uiPriority w:val="39"/>
    <w:rsid w:val="00EA2601"/>
    <w:pPr>
      <w:ind w:left="480"/>
    </w:pPr>
  </w:style>
  <w:style w:type="paragraph" w:customStyle="1" w:styleId="02">
    <w:name w:val="Основной 0"/>
    <w:basedOn w:val="a0"/>
    <w:rsid w:val="00EA2601"/>
    <w:pPr>
      <w:ind w:firstLine="539"/>
      <w:jc w:val="both"/>
    </w:pPr>
    <w:rPr>
      <w:szCs w:val="22"/>
      <w:lang w:val="en-US"/>
    </w:rPr>
  </w:style>
  <w:style w:type="paragraph" w:styleId="af5">
    <w:name w:val="List Paragraph"/>
    <w:basedOn w:val="a0"/>
    <w:uiPriority w:val="34"/>
    <w:qFormat/>
    <w:rsid w:val="00EA2601"/>
    <w:pPr>
      <w:spacing w:after="200" w:line="276" w:lineRule="auto"/>
      <w:ind w:left="720"/>
      <w:jc w:val="left"/>
    </w:pPr>
    <w:rPr>
      <w:rFonts w:ascii="Calibri" w:hAnsi="Calibri"/>
      <w:sz w:val="22"/>
      <w:szCs w:val="22"/>
    </w:rPr>
  </w:style>
  <w:style w:type="paragraph" w:customStyle="1" w:styleId="120">
    <w:name w:val="таблицы 12"/>
    <w:basedOn w:val="a0"/>
    <w:rsid w:val="00EA2601"/>
    <w:pPr>
      <w:keepLines/>
      <w:widowControl w:val="0"/>
      <w:snapToGrid w:val="0"/>
      <w:jc w:val="both"/>
    </w:pPr>
    <w:rPr>
      <w:rFonts w:eastAsia="Lucida Sans Unicode" w:cs="Tahoma"/>
      <w:color w:val="000000"/>
      <w:szCs w:val="20"/>
      <w:lang w:val="en-US" w:eastAsia="en-US" w:bidi="en-US"/>
    </w:rPr>
  </w:style>
  <w:style w:type="paragraph" w:customStyle="1" w:styleId="af6">
    <w:name w:val="Заголовок таблицы"/>
    <w:basedOn w:val="af2"/>
    <w:rsid w:val="00EA2601"/>
    <w:rPr>
      <w:b/>
      <w:bCs/>
    </w:rPr>
  </w:style>
  <w:style w:type="paragraph" w:styleId="41">
    <w:name w:val="toc 4"/>
    <w:basedOn w:val="16"/>
    <w:rsid w:val="00EA2601"/>
    <w:pPr>
      <w:tabs>
        <w:tab w:val="right" w:leader="dot" w:pos="11335"/>
      </w:tabs>
      <w:ind w:left="849"/>
    </w:pPr>
  </w:style>
  <w:style w:type="paragraph" w:styleId="51">
    <w:name w:val="toc 5"/>
    <w:basedOn w:val="16"/>
    <w:rsid w:val="00EA2601"/>
    <w:pPr>
      <w:tabs>
        <w:tab w:val="right" w:leader="dot" w:pos="11901"/>
      </w:tabs>
      <w:ind w:left="1132"/>
    </w:pPr>
  </w:style>
  <w:style w:type="paragraph" w:styleId="61">
    <w:name w:val="toc 6"/>
    <w:basedOn w:val="16"/>
    <w:rsid w:val="00EA2601"/>
    <w:pPr>
      <w:tabs>
        <w:tab w:val="right" w:leader="dot" w:pos="12467"/>
      </w:tabs>
      <w:ind w:left="1415"/>
    </w:pPr>
  </w:style>
  <w:style w:type="paragraph" w:styleId="71">
    <w:name w:val="toc 7"/>
    <w:basedOn w:val="16"/>
    <w:rsid w:val="00EA2601"/>
    <w:pPr>
      <w:tabs>
        <w:tab w:val="right" w:leader="dot" w:pos="13033"/>
      </w:tabs>
      <w:ind w:left="1698"/>
    </w:pPr>
  </w:style>
  <w:style w:type="paragraph" w:styleId="81">
    <w:name w:val="toc 8"/>
    <w:basedOn w:val="16"/>
    <w:rsid w:val="00EA2601"/>
    <w:pPr>
      <w:tabs>
        <w:tab w:val="right" w:leader="dot" w:pos="13599"/>
      </w:tabs>
      <w:ind w:left="1981"/>
    </w:pPr>
  </w:style>
  <w:style w:type="paragraph" w:styleId="91">
    <w:name w:val="toc 9"/>
    <w:basedOn w:val="16"/>
    <w:rsid w:val="00EA2601"/>
    <w:pPr>
      <w:tabs>
        <w:tab w:val="right" w:leader="dot" w:pos="14165"/>
      </w:tabs>
      <w:ind w:left="2264"/>
    </w:pPr>
  </w:style>
  <w:style w:type="paragraph" w:customStyle="1" w:styleId="100">
    <w:name w:val="Оглавление 10"/>
    <w:basedOn w:val="16"/>
    <w:rsid w:val="00EA2601"/>
    <w:pPr>
      <w:tabs>
        <w:tab w:val="right" w:leader="dot" w:pos="14731"/>
      </w:tabs>
      <w:ind w:left="2547"/>
    </w:pPr>
  </w:style>
  <w:style w:type="paragraph" w:customStyle="1" w:styleId="af7">
    <w:name w:val="Содержимое врезки"/>
    <w:basedOn w:val="a9"/>
    <w:rsid w:val="00EA2601"/>
  </w:style>
  <w:style w:type="paragraph" w:customStyle="1" w:styleId="27">
    <w:name w:val="Схема документа2"/>
    <w:basedOn w:val="a0"/>
    <w:rsid w:val="00EA260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Balloon Text"/>
    <w:basedOn w:val="a0"/>
    <w:link w:val="af9"/>
    <w:rsid w:val="00EA2601"/>
    <w:rPr>
      <w:rFonts w:ascii="Tahoma" w:hAnsi="Tahoma" w:cs="Tahoma"/>
      <w:sz w:val="16"/>
      <w:szCs w:val="16"/>
    </w:rPr>
  </w:style>
  <w:style w:type="paragraph" w:styleId="afa">
    <w:name w:val="Document Map"/>
    <w:basedOn w:val="a0"/>
    <w:link w:val="afb"/>
    <w:uiPriority w:val="99"/>
    <w:semiHidden/>
    <w:rsid w:val="00FD185E"/>
    <w:pPr>
      <w:shd w:val="clear" w:color="auto" w:fill="000080"/>
    </w:pPr>
    <w:rPr>
      <w:rFonts w:ascii="Tahoma" w:hAnsi="Tahoma" w:cs="Tahoma"/>
      <w:sz w:val="20"/>
      <w:szCs w:val="20"/>
    </w:rPr>
  </w:style>
  <w:style w:type="numbering" w:styleId="a">
    <w:name w:val="Outline List 3"/>
    <w:basedOn w:val="a3"/>
    <w:rsid w:val="00532A44"/>
    <w:pPr>
      <w:numPr>
        <w:numId w:val="3"/>
      </w:numPr>
    </w:pPr>
  </w:style>
  <w:style w:type="table" w:styleId="afc">
    <w:name w:val="Table Grid"/>
    <w:basedOn w:val="a2"/>
    <w:rsid w:val="005D3F5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Indent 3"/>
    <w:basedOn w:val="a0"/>
    <w:link w:val="35"/>
    <w:rsid w:val="0053030C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53030C"/>
    <w:rPr>
      <w:sz w:val="16"/>
      <w:szCs w:val="16"/>
      <w:lang w:eastAsia="ar-SA"/>
    </w:rPr>
  </w:style>
  <w:style w:type="table" w:customStyle="1" w:styleId="19">
    <w:name w:val="Сетка таблицы1"/>
    <w:basedOn w:val="a2"/>
    <w:next w:val="afc"/>
    <w:rsid w:val="007F351D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2"/>
    <w:next w:val="afc"/>
    <w:rsid w:val="001A1F01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Strong"/>
    <w:qFormat/>
    <w:rsid w:val="004F4A6A"/>
    <w:rPr>
      <w:b/>
      <w:bCs/>
    </w:rPr>
  </w:style>
  <w:style w:type="table" w:customStyle="1" w:styleId="36">
    <w:name w:val="Сетка таблицы3"/>
    <w:basedOn w:val="a2"/>
    <w:next w:val="afc"/>
    <w:rsid w:val="000A024E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next w:val="afc"/>
    <w:rsid w:val="000A024E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2"/>
    <w:next w:val="afc"/>
    <w:uiPriority w:val="59"/>
    <w:rsid w:val="00856FC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2"/>
    <w:next w:val="afc"/>
    <w:uiPriority w:val="59"/>
    <w:rsid w:val="00A0448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2"/>
    <w:next w:val="afc"/>
    <w:rsid w:val="002E559F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2"/>
    <w:next w:val="afc"/>
    <w:rsid w:val="00B516D1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2"/>
    <w:next w:val="afc"/>
    <w:uiPriority w:val="59"/>
    <w:rsid w:val="00F352F1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2"/>
    <w:next w:val="afc"/>
    <w:uiPriority w:val="59"/>
    <w:rsid w:val="004114C0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fc"/>
    <w:rsid w:val="001124D5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 Знак"/>
    <w:link w:val="a9"/>
    <w:rsid w:val="001124D5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37">
    <w:name w:val="Основной текст3"/>
    <w:basedOn w:val="a0"/>
    <w:rsid w:val="001124D5"/>
    <w:pPr>
      <w:shd w:val="clear" w:color="auto" w:fill="FFFFFF"/>
      <w:spacing w:before="480" w:line="322" w:lineRule="exact"/>
      <w:ind w:hanging="1080"/>
      <w:jc w:val="both"/>
    </w:pPr>
    <w:rPr>
      <w:rFonts w:cs="Calibri"/>
      <w:sz w:val="27"/>
      <w:szCs w:val="27"/>
    </w:rPr>
  </w:style>
  <w:style w:type="paragraph" w:customStyle="1" w:styleId="Standard">
    <w:name w:val="Standard"/>
    <w:rsid w:val="00567615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osntext">
    <w:name w:val="osn_text"/>
    <w:basedOn w:val="a1"/>
    <w:rsid w:val="00985732"/>
  </w:style>
  <w:style w:type="paragraph" w:styleId="38">
    <w:name w:val="Body Text 3"/>
    <w:basedOn w:val="a0"/>
    <w:link w:val="39"/>
    <w:rsid w:val="00D30FD3"/>
    <w:pPr>
      <w:suppressAutoHyphens w:val="0"/>
      <w:spacing w:after="120"/>
      <w:jc w:val="left"/>
    </w:pPr>
    <w:rPr>
      <w:sz w:val="16"/>
      <w:szCs w:val="16"/>
    </w:rPr>
  </w:style>
  <w:style w:type="character" w:customStyle="1" w:styleId="39">
    <w:name w:val="Основной текст 3 Знак"/>
    <w:link w:val="38"/>
    <w:rsid w:val="00D30FD3"/>
    <w:rPr>
      <w:sz w:val="16"/>
      <w:szCs w:val="16"/>
    </w:rPr>
  </w:style>
  <w:style w:type="paragraph" w:customStyle="1" w:styleId="1a">
    <w:name w:val="Абзац списка1"/>
    <w:basedOn w:val="a0"/>
    <w:rsid w:val="009F090C"/>
    <w:pPr>
      <w:suppressAutoHyphens w:val="0"/>
      <w:ind w:left="720"/>
      <w:jc w:val="left"/>
    </w:pPr>
    <w:rPr>
      <w:rFonts w:eastAsia="Calibri"/>
      <w:lang w:eastAsia="ru-RU"/>
    </w:rPr>
  </w:style>
  <w:style w:type="paragraph" w:customStyle="1" w:styleId="s1">
    <w:name w:val="s_1"/>
    <w:basedOn w:val="a0"/>
    <w:rsid w:val="0041113B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paragraph" w:styleId="afe">
    <w:name w:val="endnote text"/>
    <w:basedOn w:val="a0"/>
    <w:link w:val="aff"/>
    <w:rsid w:val="00B30463"/>
    <w:rPr>
      <w:sz w:val="20"/>
      <w:szCs w:val="20"/>
    </w:rPr>
  </w:style>
  <w:style w:type="character" w:customStyle="1" w:styleId="aff">
    <w:name w:val="Текст концевой сноски Знак"/>
    <w:link w:val="afe"/>
    <w:rsid w:val="00B30463"/>
    <w:rPr>
      <w:lang w:eastAsia="ar-SA"/>
    </w:rPr>
  </w:style>
  <w:style w:type="character" w:styleId="aff0">
    <w:name w:val="endnote reference"/>
    <w:rsid w:val="00B30463"/>
    <w:rPr>
      <w:vertAlign w:val="superscript"/>
    </w:rPr>
  </w:style>
  <w:style w:type="paragraph" w:styleId="aff1">
    <w:name w:val="footnote text"/>
    <w:basedOn w:val="a0"/>
    <w:link w:val="aff2"/>
    <w:rsid w:val="00B30463"/>
    <w:rPr>
      <w:sz w:val="20"/>
      <w:szCs w:val="20"/>
    </w:rPr>
  </w:style>
  <w:style w:type="character" w:customStyle="1" w:styleId="aff2">
    <w:name w:val="Текст сноски Знак"/>
    <w:link w:val="aff1"/>
    <w:rsid w:val="00B30463"/>
    <w:rPr>
      <w:lang w:eastAsia="ar-SA"/>
    </w:rPr>
  </w:style>
  <w:style w:type="character" w:styleId="aff3">
    <w:name w:val="footnote reference"/>
    <w:rsid w:val="00B30463"/>
    <w:rPr>
      <w:vertAlign w:val="superscript"/>
    </w:rPr>
  </w:style>
  <w:style w:type="character" w:customStyle="1" w:styleId="contacts">
    <w:name w:val="contacts"/>
    <w:basedOn w:val="a1"/>
    <w:rsid w:val="00EF3144"/>
  </w:style>
  <w:style w:type="character" w:customStyle="1" w:styleId="st">
    <w:name w:val="st"/>
    <w:basedOn w:val="a1"/>
    <w:rsid w:val="00EF3144"/>
  </w:style>
  <w:style w:type="character" w:customStyle="1" w:styleId="ad">
    <w:name w:val="Нижний колонтитул Знак"/>
    <w:link w:val="ac"/>
    <w:uiPriority w:val="99"/>
    <w:rsid w:val="00586C7D"/>
    <w:rPr>
      <w:rFonts w:eastAsia="Lucida Sans Unicode"/>
      <w:kern w:val="1"/>
      <w:sz w:val="24"/>
      <w:szCs w:val="24"/>
      <w:lang w:eastAsia="ar-SA"/>
    </w:rPr>
  </w:style>
  <w:style w:type="paragraph" w:customStyle="1" w:styleId="Default">
    <w:name w:val="Default"/>
    <w:rsid w:val="005C07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ormattext">
    <w:name w:val="formattext"/>
    <w:basedOn w:val="a0"/>
    <w:rsid w:val="00AC3699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C84261"/>
    <w:rPr>
      <w:sz w:val="24"/>
      <w:lang w:eastAsia="ar-SA"/>
    </w:rPr>
  </w:style>
  <w:style w:type="character" w:customStyle="1" w:styleId="CharStyle16">
    <w:name w:val="CharStyle16"/>
    <w:basedOn w:val="a1"/>
    <w:rsid w:val="00176ABA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CharStyle88">
    <w:name w:val="CharStyle88"/>
    <w:basedOn w:val="a1"/>
    <w:rsid w:val="00176ABA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8"/>
      <w:szCs w:val="28"/>
      <w:u w:val="none"/>
      <w:vertAlign w:val="baseline"/>
    </w:rPr>
  </w:style>
  <w:style w:type="paragraph" w:customStyle="1" w:styleId="53">
    <w:name w:val="Основной текст (5)"/>
    <w:rsid w:val="00176ABA"/>
    <w:pPr>
      <w:widowControl w:val="0"/>
      <w:shd w:val="clear" w:color="auto" w:fill="FFFFFF"/>
      <w:suppressAutoHyphens/>
      <w:overflowPunct w:val="0"/>
      <w:autoSpaceDE w:val="0"/>
      <w:autoSpaceDN w:val="0"/>
      <w:spacing w:after="60" w:line="218" w:lineRule="exact"/>
      <w:ind w:hanging="360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paragraph" w:customStyle="1" w:styleId="93">
    <w:name w:val="Основной текст (9)"/>
    <w:rsid w:val="00176ABA"/>
    <w:pPr>
      <w:widowControl w:val="0"/>
      <w:shd w:val="clear" w:color="auto" w:fill="FFFFFF"/>
      <w:suppressAutoHyphens/>
      <w:overflowPunct w:val="0"/>
      <w:autoSpaceDE w:val="0"/>
      <w:autoSpaceDN w:val="0"/>
      <w:spacing w:after="240" w:line="327" w:lineRule="exact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character" w:customStyle="1" w:styleId="11">
    <w:name w:val="Заголовок 1 Знак"/>
    <w:basedOn w:val="a1"/>
    <w:link w:val="1"/>
    <w:uiPriority w:val="9"/>
    <w:rsid w:val="0015096C"/>
    <w:rPr>
      <w:rFonts w:cs="Arial"/>
      <w:b/>
      <w:bCs/>
      <w:kern w:val="1"/>
      <w:sz w:val="28"/>
      <w:szCs w:val="32"/>
      <w:lang w:eastAsia="ar-SA"/>
    </w:rPr>
  </w:style>
  <w:style w:type="character" w:customStyle="1" w:styleId="cardnamepart">
    <w:name w:val="card__namepart"/>
    <w:basedOn w:val="a1"/>
    <w:rsid w:val="0015096C"/>
  </w:style>
  <w:style w:type="paragraph" w:customStyle="1" w:styleId="regulartext">
    <w:name w:val="regulartext"/>
    <w:basedOn w:val="a0"/>
    <w:rsid w:val="0015096C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character" w:customStyle="1" w:styleId="21">
    <w:name w:val="Заголовок 2 Знак"/>
    <w:basedOn w:val="a1"/>
    <w:link w:val="2"/>
    <w:uiPriority w:val="9"/>
    <w:rsid w:val="0015096C"/>
    <w:rPr>
      <w:rFonts w:cs="Arial"/>
      <w:b/>
      <w:bCs/>
      <w:iCs/>
      <w:sz w:val="26"/>
      <w:szCs w:val="28"/>
      <w:lang w:eastAsia="ar-SA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15096C"/>
    <w:rPr>
      <w:rFonts w:ascii="Tahoma" w:hAnsi="Tahoma" w:cs="Tahoma"/>
      <w:shd w:val="clear" w:color="auto" w:fill="000080"/>
      <w:lang w:eastAsia="ar-SA"/>
    </w:rPr>
  </w:style>
  <w:style w:type="character" w:customStyle="1" w:styleId="af4">
    <w:name w:val="Обычный (веб) Знак"/>
    <w:aliases w:val="Обычный (Интернет) Знак,Обычный (веб)1 Знак"/>
    <w:link w:val="af3"/>
    <w:locked/>
    <w:rsid w:val="00A1616A"/>
    <w:rPr>
      <w:sz w:val="24"/>
      <w:szCs w:val="24"/>
      <w:lang w:eastAsia="ar-SA"/>
    </w:rPr>
  </w:style>
  <w:style w:type="paragraph" w:customStyle="1" w:styleId="aff4">
    <w:name w:val="Обычный ТЕКСТ"/>
    <w:basedOn w:val="a0"/>
    <w:qFormat/>
    <w:rsid w:val="00D107E5"/>
    <w:pPr>
      <w:suppressAutoHyphens w:val="0"/>
      <w:spacing w:line="360" w:lineRule="auto"/>
      <w:ind w:left="284" w:right="284" w:firstLine="709"/>
      <w:jc w:val="both"/>
    </w:pPr>
    <w:rPr>
      <w:sz w:val="28"/>
      <w:szCs w:val="28"/>
      <w:lang w:eastAsia="ru-RU"/>
    </w:rPr>
  </w:style>
  <w:style w:type="paragraph" w:customStyle="1" w:styleId="10">
    <w:name w:val="Список1"/>
    <w:basedOn w:val="a0"/>
    <w:rsid w:val="00DF5E23"/>
    <w:pPr>
      <w:numPr>
        <w:numId w:val="42"/>
      </w:numPr>
      <w:suppressAutoHyphens w:val="0"/>
      <w:ind w:right="284"/>
      <w:jc w:val="both"/>
    </w:pPr>
    <w:rPr>
      <w:sz w:val="28"/>
      <w:lang w:eastAsia="ru-RU"/>
    </w:rPr>
  </w:style>
  <w:style w:type="paragraph" w:customStyle="1" w:styleId="20">
    <w:name w:val="Список2"/>
    <w:basedOn w:val="a0"/>
    <w:rsid w:val="00DF5E23"/>
    <w:pPr>
      <w:numPr>
        <w:ilvl w:val="1"/>
        <w:numId w:val="42"/>
      </w:numPr>
      <w:suppressAutoHyphens w:val="0"/>
      <w:ind w:right="284"/>
      <w:jc w:val="both"/>
    </w:pPr>
    <w:rPr>
      <w:sz w:val="28"/>
      <w:szCs w:val="20"/>
      <w:lang w:eastAsia="ru-RU"/>
    </w:rPr>
  </w:style>
  <w:style w:type="paragraph" w:customStyle="1" w:styleId="30">
    <w:name w:val="Список3"/>
    <w:basedOn w:val="a0"/>
    <w:rsid w:val="00DF5E23"/>
    <w:pPr>
      <w:numPr>
        <w:ilvl w:val="2"/>
        <w:numId w:val="42"/>
      </w:numPr>
      <w:suppressAutoHyphens w:val="0"/>
      <w:ind w:right="284"/>
      <w:jc w:val="both"/>
    </w:pPr>
    <w:rPr>
      <w:sz w:val="28"/>
      <w:szCs w:val="20"/>
      <w:lang w:eastAsia="ru-RU"/>
    </w:rPr>
  </w:style>
  <w:style w:type="paragraph" w:customStyle="1" w:styleId="ConsPlusNormal">
    <w:name w:val="ConsPlusNormal"/>
    <w:rsid w:val="00F36F70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ConsPlusCell">
    <w:name w:val="ConsPlusCell"/>
    <w:rsid w:val="00705639"/>
    <w:pPr>
      <w:widowControl w:val="0"/>
      <w:suppressAutoHyphens/>
    </w:pPr>
    <w:rPr>
      <w:rFonts w:ascii="Arial" w:eastAsia="Lucida Sans Unicode" w:hAnsi="Arial" w:cs="Calibri"/>
      <w:lang w:bidi="ru-RU"/>
    </w:rPr>
  </w:style>
  <w:style w:type="character" w:styleId="aff5">
    <w:name w:val="FollowedHyperlink"/>
    <w:basedOn w:val="a1"/>
    <w:uiPriority w:val="99"/>
    <w:semiHidden/>
    <w:unhideWhenUsed/>
    <w:rsid w:val="00705639"/>
    <w:rPr>
      <w:color w:val="954F72"/>
      <w:u w:val="single"/>
    </w:rPr>
  </w:style>
  <w:style w:type="paragraph" w:customStyle="1" w:styleId="msonormal0">
    <w:name w:val="msonormal"/>
    <w:basedOn w:val="a0"/>
    <w:rsid w:val="00705639"/>
    <w:pPr>
      <w:suppressAutoHyphens w:val="0"/>
      <w:spacing w:before="100" w:beforeAutospacing="1" w:after="100" w:afterAutospacing="1"/>
      <w:jc w:val="left"/>
    </w:pPr>
    <w:rPr>
      <w:lang w:eastAsia="ru-RU"/>
    </w:rPr>
  </w:style>
  <w:style w:type="paragraph" w:customStyle="1" w:styleId="xl65">
    <w:name w:val="xl65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6">
    <w:name w:val="xl66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7">
    <w:name w:val="xl67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68">
    <w:name w:val="xl68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0"/>
      <w:szCs w:val="20"/>
      <w:lang w:eastAsia="ru-RU"/>
    </w:rPr>
  </w:style>
  <w:style w:type="paragraph" w:customStyle="1" w:styleId="xl69">
    <w:name w:val="xl69"/>
    <w:basedOn w:val="a0"/>
    <w:rsid w:val="00705639"/>
    <w:pP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70">
    <w:name w:val="xl70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71">
    <w:name w:val="xl71"/>
    <w:basedOn w:val="a0"/>
    <w:rsid w:val="007056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character" w:customStyle="1" w:styleId="31">
    <w:name w:val="Заголовок 3 Знак"/>
    <w:basedOn w:val="a1"/>
    <w:link w:val="3"/>
    <w:rsid w:val="00705639"/>
    <w:rPr>
      <w:rFonts w:cs="Arial"/>
      <w:b/>
      <w:bCs/>
      <w:sz w:val="24"/>
      <w:szCs w:val="26"/>
      <w:lang w:eastAsia="ar-SA"/>
    </w:rPr>
  </w:style>
  <w:style w:type="character" w:customStyle="1" w:styleId="40">
    <w:name w:val="Заголовок 4 Знак"/>
    <w:basedOn w:val="a1"/>
    <w:link w:val="4"/>
    <w:rsid w:val="00705639"/>
    <w:rPr>
      <w:bCs/>
      <w:sz w:val="24"/>
      <w:szCs w:val="28"/>
      <w:u w:val="single"/>
      <w:lang w:eastAsia="ar-SA"/>
    </w:rPr>
  </w:style>
  <w:style w:type="character" w:customStyle="1" w:styleId="50">
    <w:name w:val="Заголовок 5 Знак"/>
    <w:basedOn w:val="a1"/>
    <w:link w:val="5"/>
    <w:rsid w:val="00705639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705639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705639"/>
    <w:rPr>
      <w:sz w:val="24"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705639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705639"/>
    <w:rPr>
      <w:rFonts w:ascii="Arial" w:hAnsi="Arial" w:cs="Arial"/>
      <w:sz w:val="22"/>
      <w:szCs w:val="22"/>
      <w:lang w:eastAsia="ar-SA"/>
    </w:rPr>
  </w:style>
  <w:style w:type="character" w:customStyle="1" w:styleId="af">
    <w:name w:val="Верхний колонтитул Знак"/>
    <w:basedOn w:val="a1"/>
    <w:link w:val="ae"/>
    <w:rsid w:val="00705639"/>
    <w:rPr>
      <w:sz w:val="24"/>
      <w:szCs w:val="24"/>
      <w:lang w:eastAsia="ar-SA"/>
    </w:rPr>
  </w:style>
  <w:style w:type="character" w:customStyle="1" w:styleId="af9">
    <w:name w:val="Текст выноски Знак"/>
    <w:basedOn w:val="a1"/>
    <w:link w:val="af8"/>
    <w:rsid w:val="00705639"/>
    <w:rPr>
      <w:rFonts w:ascii="Tahoma" w:hAnsi="Tahoma" w:cs="Tahoma"/>
      <w:sz w:val="16"/>
      <w:szCs w:val="16"/>
      <w:lang w:eastAsia="ar-SA"/>
    </w:rPr>
  </w:style>
  <w:style w:type="numbering" w:customStyle="1" w:styleId="1b">
    <w:name w:val="Статья / Раздел1"/>
    <w:basedOn w:val="a3"/>
    <w:next w:val="a"/>
    <w:rsid w:val="00705639"/>
  </w:style>
  <w:style w:type="paragraph" w:customStyle="1" w:styleId="xl63">
    <w:name w:val="xl63"/>
    <w:basedOn w:val="a0"/>
    <w:rsid w:val="00705639"/>
    <w:pPr>
      <w:shd w:val="clear" w:color="000000" w:fill="FFFFFF"/>
      <w:suppressAutoHyphens w:val="0"/>
      <w:spacing w:before="100" w:beforeAutospacing="1" w:after="100" w:afterAutospacing="1"/>
      <w:jc w:val="left"/>
    </w:pPr>
    <w:rPr>
      <w:lang w:eastAsia="ru-RU"/>
    </w:rPr>
  </w:style>
  <w:style w:type="paragraph" w:customStyle="1" w:styleId="xl64">
    <w:name w:val="xl64"/>
    <w:basedOn w:val="a0"/>
    <w:rsid w:val="0070563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20"/>
      <w:szCs w:val="20"/>
      <w:lang w:eastAsia="ru-RU"/>
    </w:rPr>
  </w:style>
  <w:style w:type="paragraph" w:styleId="aff6">
    <w:name w:val="Plain Text"/>
    <w:basedOn w:val="a0"/>
    <w:link w:val="1c"/>
    <w:qFormat/>
    <w:rsid w:val="008F148D"/>
    <w:pPr>
      <w:suppressAutoHyphens w:val="0"/>
      <w:autoSpaceDN w:val="0"/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7">
    <w:name w:val="Текст Знак"/>
    <w:basedOn w:val="a1"/>
    <w:semiHidden/>
    <w:rsid w:val="008F148D"/>
    <w:rPr>
      <w:rFonts w:ascii="Consolas" w:hAnsi="Consolas"/>
      <w:sz w:val="21"/>
      <w:szCs w:val="21"/>
      <w:lang w:eastAsia="ar-SA"/>
    </w:rPr>
  </w:style>
  <w:style w:type="character" w:customStyle="1" w:styleId="1c">
    <w:name w:val="Текст Знак1"/>
    <w:link w:val="aff6"/>
    <w:rsid w:val="008F148D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6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5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1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9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1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4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9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201E2-A360-4525-A9B3-FDF91A3D6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5387</Words>
  <Characters>30710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«ВОРОНЕЖПРОЕКТ»</vt:lpstr>
    </vt:vector>
  </TitlesOfParts>
  <Company>RL-TEAM.NET</Company>
  <LinksUpToDate>false</LinksUpToDate>
  <CharactersWithSpaces>36025</CharactersWithSpaces>
  <SharedDoc>false</SharedDoc>
  <HLinks>
    <vt:vector size="126" baseType="variant">
      <vt:variant>
        <vt:i4>1245232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_Toc494880850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_Toc494880849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_Toc494880848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_Toc494880847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_Toc494880846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_Toc494880845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_Toc494880844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_Toc494880843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_Toc494880842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_Toc494880841</vt:lpwstr>
      </vt:variant>
      <vt:variant>
        <vt:i4>1179696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_Toc494880840</vt:lpwstr>
      </vt:variant>
      <vt:variant>
        <vt:i4>1376304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_Toc494880839</vt:lpwstr>
      </vt:variant>
      <vt:variant>
        <vt:i4>1376304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_Toc494880838</vt:lpwstr>
      </vt:variant>
      <vt:variant>
        <vt:i4>1376304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_Toc494880837</vt:lpwstr>
      </vt:variant>
      <vt:variant>
        <vt:i4>1376304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_Toc494880836</vt:lpwstr>
      </vt:variant>
      <vt:variant>
        <vt:i4>1376304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_Toc494880835</vt:lpwstr>
      </vt:variant>
      <vt:variant>
        <vt:i4>1376304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_Toc494880834</vt:lpwstr>
      </vt:variant>
      <vt:variant>
        <vt:i4>1376304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_Toc494880833</vt:lpwstr>
      </vt:variant>
      <vt:variant>
        <vt:i4>1376304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_Toc494880832</vt:lpwstr>
      </vt:variant>
      <vt:variant>
        <vt:i4>1376304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_Toc494880831</vt:lpwstr>
      </vt:variant>
      <vt:variant>
        <vt:i4>1376304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_Toc494880830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«ВОРОНЕЖПРОЕКТ»</dc:title>
  <dc:creator>Katya</dc:creator>
  <cp:lastModifiedBy>Шульгина</cp:lastModifiedBy>
  <cp:revision>2</cp:revision>
  <cp:lastPrinted>2025-07-01T13:18:00Z</cp:lastPrinted>
  <dcterms:created xsi:type="dcterms:W3CDTF">2026-05-28T07:39:00Z</dcterms:created>
  <dcterms:modified xsi:type="dcterms:W3CDTF">2026-05-28T07:39:00Z</dcterms:modified>
</cp:coreProperties>
</file>